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"/>
        <w:gridCol w:w="194"/>
        <w:gridCol w:w="63"/>
        <w:gridCol w:w="567"/>
        <w:gridCol w:w="8006"/>
      </w:tblGrid>
      <w:tr w:rsidR="004C4F2A" w:rsidRPr="00CA4690" w14:paraId="4741C9D9" w14:textId="77777777" w:rsidTr="00381738">
        <w:trPr>
          <w:trHeight w:val="518"/>
        </w:trPr>
        <w:tc>
          <w:tcPr>
            <w:tcW w:w="9777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nil"/>
              <w:right w:val="thinThickSmallGap" w:sz="24" w:space="0" w:color="auto"/>
            </w:tcBorders>
            <w:vAlign w:val="center"/>
          </w:tcPr>
          <w:p w14:paraId="5AE9C014" w14:textId="1FB9BD4C" w:rsidR="004C4F2A" w:rsidRPr="00AD165C" w:rsidRDefault="004C4F2A">
            <w:pPr>
              <w:pStyle w:val="Ttulo4"/>
              <w:rPr>
                <w:rFonts w:cs="Arial"/>
                <w:sz w:val="21"/>
                <w:szCs w:val="21"/>
                <w:u w:val="double"/>
              </w:rPr>
            </w:pPr>
            <w:r w:rsidRPr="00366605">
              <w:rPr>
                <w:rFonts w:cs="Arial"/>
                <w:sz w:val="21"/>
                <w:szCs w:val="21"/>
                <w:u w:val="double"/>
              </w:rPr>
              <w:t>EMPRESA DE TECNOLO</w:t>
            </w:r>
            <w:r w:rsidRPr="00AD165C">
              <w:rPr>
                <w:rFonts w:cs="Arial"/>
                <w:sz w:val="21"/>
                <w:szCs w:val="21"/>
                <w:u w:val="double"/>
              </w:rPr>
              <w:t xml:space="preserve">GIA E INFORMAÇÕES DA PREVIDÊNCIA </w:t>
            </w:r>
            <w:r w:rsidR="009118AD" w:rsidRPr="00AD165C">
              <w:rPr>
                <w:rFonts w:cs="Arial"/>
                <w:sz w:val="21"/>
                <w:szCs w:val="21"/>
                <w:u w:val="double"/>
              </w:rPr>
              <w:t>–</w:t>
            </w:r>
            <w:r w:rsidRPr="00AD165C">
              <w:rPr>
                <w:rFonts w:cs="Arial"/>
                <w:sz w:val="21"/>
                <w:szCs w:val="21"/>
                <w:u w:val="double"/>
              </w:rPr>
              <w:t xml:space="preserve"> DATAPREV</w:t>
            </w:r>
            <w:r w:rsidR="00766951" w:rsidRPr="00AD165C">
              <w:rPr>
                <w:rFonts w:cs="Arial"/>
                <w:sz w:val="21"/>
                <w:szCs w:val="21"/>
                <w:u w:val="double"/>
              </w:rPr>
              <w:t xml:space="preserve"> S.A.</w:t>
            </w:r>
          </w:p>
          <w:p w14:paraId="547A9C53" w14:textId="75E33E4B" w:rsidR="00D11192" w:rsidRPr="00AD165C" w:rsidRDefault="00D11192" w:rsidP="00D11192">
            <w:pPr>
              <w:pStyle w:val="Ttulo4"/>
              <w:rPr>
                <w:rFonts w:cs="Arial"/>
                <w:sz w:val="21"/>
                <w:szCs w:val="21"/>
                <w:lang w:eastAsia="pt-BR"/>
              </w:rPr>
            </w:pPr>
            <w:r w:rsidRPr="00AD165C">
              <w:rPr>
                <w:rFonts w:cs="Arial"/>
                <w:sz w:val="21"/>
                <w:szCs w:val="21"/>
              </w:rPr>
              <w:t>DEPARTAMENTO DE COMPRAS DE TI</w:t>
            </w:r>
            <w:r w:rsidR="009A3842" w:rsidRPr="00AD165C">
              <w:rPr>
                <w:rFonts w:cs="Arial"/>
                <w:sz w:val="21"/>
                <w:szCs w:val="21"/>
              </w:rPr>
              <w:t>C</w:t>
            </w:r>
          </w:p>
          <w:p w14:paraId="7ECC0CEA" w14:textId="4E5A1E3E" w:rsidR="00D11192" w:rsidRPr="00AD165C" w:rsidRDefault="00D11192" w:rsidP="00D11192">
            <w:pPr>
              <w:pStyle w:val="Ttulo4"/>
              <w:rPr>
                <w:rFonts w:cs="Arial"/>
                <w:sz w:val="21"/>
                <w:szCs w:val="21"/>
              </w:rPr>
            </w:pPr>
            <w:r w:rsidRPr="00AD165C">
              <w:rPr>
                <w:rFonts w:cs="Arial"/>
                <w:sz w:val="21"/>
                <w:szCs w:val="21"/>
              </w:rPr>
              <w:t>DIVISÃO DE AQUISIÇÕES DE TIC</w:t>
            </w:r>
          </w:p>
          <w:p w14:paraId="75187B5E" w14:textId="2D290FCF" w:rsidR="004C4F2A" w:rsidRPr="00366605" w:rsidRDefault="00D11192">
            <w:pPr>
              <w:jc w:val="center"/>
              <w:rPr>
                <w:rFonts w:cs="Arial"/>
                <w:b/>
                <w:sz w:val="21"/>
                <w:szCs w:val="21"/>
                <w:u w:val="double"/>
              </w:rPr>
            </w:pPr>
            <w:r w:rsidRPr="007856BC">
              <w:rPr>
                <w:rFonts w:cs="Arial"/>
                <w:b/>
                <w:bCs/>
                <w:sz w:val="21"/>
                <w:szCs w:val="21"/>
                <w:u w:val="double"/>
              </w:rPr>
              <w:t xml:space="preserve">PROCESSO </w:t>
            </w:r>
            <w:r w:rsidRPr="00571B05">
              <w:rPr>
                <w:rFonts w:cs="Arial"/>
                <w:b/>
                <w:bCs/>
                <w:sz w:val="21"/>
                <w:szCs w:val="21"/>
                <w:u w:val="double"/>
              </w:rPr>
              <w:t>Nº</w:t>
            </w:r>
            <w:r w:rsidR="00571B05" w:rsidRPr="00973118">
              <w:rPr>
                <w:rFonts w:cs="Arial"/>
                <w:b/>
                <w:bCs/>
                <w:sz w:val="21"/>
                <w:szCs w:val="21"/>
                <w:u w:val="double"/>
              </w:rPr>
              <w:t xml:space="preserve"> </w:t>
            </w:r>
            <w:r w:rsidR="00973118" w:rsidRPr="00973118">
              <w:rPr>
                <w:rFonts w:cs="Arial"/>
                <w:b/>
                <w:sz w:val="21"/>
                <w:szCs w:val="21"/>
                <w:u w:val="double"/>
              </w:rPr>
              <w:t>44129.012186/2024-54</w:t>
            </w:r>
          </w:p>
        </w:tc>
      </w:tr>
      <w:tr w:rsidR="004C4F2A" w:rsidRPr="00CA4690" w14:paraId="2FD5A3DA" w14:textId="77777777" w:rsidTr="00381738">
        <w:trPr>
          <w:trHeight w:hRule="exact" w:val="463"/>
        </w:trPr>
        <w:tc>
          <w:tcPr>
            <w:tcW w:w="9777" w:type="dxa"/>
            <w:gridSpan w:val="5"/>
            <w:tcBorders>
              <w:top w:val="nil"/>
              <w:left w:val="thinThickSmallGap" w:sz="24" w:space="0" w:color="auto"/>
              <w:bottom w:val="nil"/>
              <w:right w:val="thinThickSmallGap" w:sz="24" w:space="0" w:color="auto"/>
            </w:tcBorders>
            <w:vAlign w:val="center"/>
          </w:tcPr>
          <w:p w14:paraId="41E957AF" w14:textId="4C726B00" w:rsidR="004C4F2A" w:rsidRPr="00366605" w:rsidRDefault="00D11192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  <w:u w:val="double"/>
              </w:rPr>
              <w:t>EDITAL DE PREGÃO ELETRÔNICO Nº</w:t>
            </w:r>
            <w:r w:rsidR="00571B05">
              <w:rPr>
                <w:rFonts w:cs="Arial"/>
                <w:b/>
                <w:sz w:val="21"/>
                <w:szCs w:val="21"/>
                <w:u w:val="double"/>
              </w:rPr>
              <w:t xml:space="preserve"> 91000</w:t>
            </w:r>
            <w:r w:rsidR="00353FA4">
              <w:rPr>
                <w:rFonts w:cs="Arial"/>
                <w:b/>
                <w:sz w:val="21"/>
                <w:szCs w:val="21"/>
                <w:u w:val="double"/>
              </w:rPr>
              <w:t>/2024</w:t>
            </w:r>
          </w:p>
        </w:tc>
      </w:tr>
      <w:tr w:rsidR="004C4F2A" w:rsidRPr="00CA4690" w14:paraId="1DF24715" w14:textId="77777777" w:rsidTr="009A4B69">
        <w:trPr>
          <w:trHeight w:val="569"/>
        </w:trPr>
        <w:tc>
          <w:tcPr>
            <w:tcW w:w="1204" w:type="dxa"/>
            <w:gridSpan w:val="3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31FB9C6A" w14:textId="77777777" w:rsidR="004C4F2A" w:rsidRPr="00366605" w:rsidRDefault="004C4F2A" w:rsidP="009A4B69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OBJETO:</w:t>
            </w:r>
          </w:p>
        </w:tc>
        <w:tc>
          <w:tcPr>
            <w:tcW w:w="8573" w:type="dxa"/>
            <w:gridSpan w:val="2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1CAC6D85" w14:textId="692783A9" w:rsidR="004C4F2A" w:rsidRPr="00366605" w:rsidRDefault="00FC11FF" w:rsidP="00AD165C">
            <w:pPr>
              <w:ind w:right="141"/>
              <w:jc w:val="both"/>
              <w:rPr>
                <w:rFonts w:cs="Arial"/>
                <w:b/>
                <w:bCs/>
                <w:sz w:val="21"/>
                <w:szCs w:val="21"/>
              </w:rPr>
            </w:pPr>
            <w:r w:rsidRPr="00FC11FF">
              <w:rPr>
                <w:rFonts w:eastAsia="Calibri" w:cs="Arial"/>
                <w:b/>
                <w:bCs/>
                <w:sz w:val="21"/>
                <w:szCs w:val="21"/>
              </w:rPr>
              <w:t>CONTRATAÇÃO DE SUPORTE TÉCNICO E SUBSCRIÇÕES </w:t>
            </w:r>
            <w:r w:rsidRPr="00FC11FF">
              <w:rPr>
                <w:rFonts w:eastAsia="Calibri" w:cs="Arial"/>
                <w:b/>
                <w:sz w:val="21"/>
                <w:szCs w:val="21"/>
              </w:rPr>
              <w:t>PARA A SOLUÇÃO DE GESTÃO DE ATIVOS </w:t>
            </w:r>
            <w:r w:rsidRPr="00FC11FF">
              <w:rPr>
                <w:rFonts w:eastAsia="Calibri" w:cs="Arial"/>
                <w:b/>
                <w:bCs/>
                <w:sz w:val="21"/>
                <w:szCs w:val="21"/>
              </w:rPr>
              <w:t>SNOW SOFTWARE</w:t>
            </w:r>
            <w:r w:rsidRPr="00FC11FF">
              <w:rPr>
                <w:rFonts w:eastAsia="Calibri" w:cs="Arial"/>
                <w:b/>
                <w:sz w:val="21"/>
                <w:szCs w:val="21"/>
              </w:rPr>
              <w:t> POR </w:t>
            </w:r>
            <w:r w:rsidRPr="00FC11FF">
              <w:rPr>
                <w:rFonts w:eastAsia="Calibri" w:cs="Arial"/>
                <w:b/>
                <w:bCs/>
                <w:sz w:val="21"/>
                <w:szCs w:val="21"/>
              </w:rPr>
              <w:t>36 MESES</w:t>
            </w:r>
          </w:p>
        </w:tc>
      </w:tr>
      <w:tr w:rsidR="00AF4FD4" w:rsidRPr="00CA4690" w14:paraId="4A8CBD7C" w14:textId="77777777" w:rsidTr="007856BC">
        <w:trPr>
          <w:cantSplit/>
          <w:trHeight w:hRule="exact" w:val="268"/>
        </w:trPr>
        <w:tc>
          <w:tcPr>
            <w:tcW w:w="1204" w:type="dxa"/>
            <w:gridSpan w:val="3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14:paraId="729DBA35" w14:textId="77777777" w:rsidR="00AF4FD4" w:rsidRPr="00366605" w:rsidRDefault="00AF4FD4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APENSO</w:t>
            </w:r>
          </w:p>
          <w:p w14:paraId="27FD6B55" w14:textId="77777777" w:rsidR="00AF4FD4" w:rsidRPr="00366605" w:rsidRDefault="00AF4FD4" w:rsidP="001D2D48">
            <w:pPr>
              <w:pStyle w:val="Ttulo0"/>
              <w:rPr>
                <w:rFonts w:cs="Arial"/>
                <w:b w:val="0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B5AE5" w14:textId="77777777" w:rsidR="00AF4FD4" w:rsidRPr="00381738" w:rsidRDefault="00AF4FD4" w:rsidP="007856BC">
            <w:pPr>
              <w:pStyle w:val="P30"/>
              <w:tabs>
                <w:tab w:val="left" w:pos="-432"/>
              </w:tabs>
              <w:ind w:right="92"/>
              <w:rPr>
                <w:rFonts w:cs="Arial"/>
                <w:sz w:val="21"/>
                <w:szCs w:val="21"/>
              </w:rPr>
            </w:pPr>
          </w:p>
        </w:tc>
        <w:tc>
          <w:tcPr>
            <w:tcW w:w="8006" w:type="dxa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0EAAD3D1" w14:textId="77777777" w:rsidR="00AF4FD4" w:rsidRPr="00366605" w:rsidRDefault="00AF4FD4" w:rsidP="00381738">
            <w:pPr>
              <w:pStyle w:val="P30"/>
              <w:tabs>
                <w:tab w:val="left" w:pos="-432"/>
              </w:tabs>
              <w:ind w:right="92"/>
              <w:rPr>
                <w:rFonts w:ascii="Arial" w:hAnsi="Arial" w:cs="Arial"/>
                <w:sz w:val="21"/>
                <w:szCs w:val="21"/>
              </w:rPr>
            </w:pPr>
            <w:r w:rsidRPr="00366605">
              <w:rPr>
                <w:rFonts w:ascii="Arial" w:hAnsi="Arial" w:cs="Arial"/>
                <w:sz w:val="21"/>
                <w:szCs w:val="21"/>
              </w:rPr>
              <w:t>TERMO DE REFERÊNCIA</w:t>
            </w:r>
          </w:p>
        </w:tc>
      </w:tr>
      <w:tr w:rsidR="00366605" w:rsidRPr="00CA4690" w14:paraId="662A4FEB" w14:textId="77777777" w:rsidTr="007856BC">
        <w:trPr>
          <w:cantSplit/>
          <w:trHeight w:hRule="exact" w:val="287"/>
        </w:trPr>
        <w:tc>
          <w:tcPr>
            <w:tcW w:w="1204" w:type="dxa"/>
            <w:gridSpan w:val="3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144E1F9B" w14:textId="77777777" w:rsidR="00366605" w:rsidRPr="00366605" w:rsidRDefault="00366605" w:rsidP="001D2D48">
            <w:pPr>
              <w:pStyle w:val="Ttulo0"/>
              <w:rPr>
                <w:rFonts w:cs="Arial"/>
                <w:iCs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F43D2" w14:textId="77777777" w:rsidR="00366605" w:rsidRPr="00381738" w:rsidRDefault="00366605" w:rsidP="007856BC">
            <w:pPr>
              <w:pStyle w:val="P30"/>
              <w:tabs>
                <w:tab w:val="left" w:pos="-432"/>
              </w:tabs>
              <w:ind w:right="92"/>
              <w:rPr>
                <w:rFonts w:cs="Arial"/>
                <w:sz w:val="21"/>
                <w:szCs w:val="21"/>
              </w:rPr>
            </w:pPr>
            <w:r w:rsidRPr="00381738">
              <w:rPr>
                <w:rFonts w:ascii="Arial" w:hAnsi="Arial" w:cs="Arial"/>
                <w:sz w:val="21"/>
                <w:szCs w:val="21"/>
              </w:rPr>
              <w:t>I</w:t>
            </w:r>
          </w:p>
        </w:tc>
        <w:tc>
          <w:tcPr>
            <w:tcW w:w="8006" w:type="dxa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0E797FD9" w14:textId="25D58D25" w:rsidR="00366605" w:rsidRPr="007856BC" w:rsidRDefault="00381738" w:rsidP="007856BC">
            <w:pPr>
              <w:pStyle w:val="P30"/>
              <w:tabs>
                <w:tab w:val="left" w:pos="-432"/>
              </w:tabs>
              <w:ind w:right="92"/>
              <w:rPr>
                <w:rFonts w:ascii="Arial" w:hAnsi="Arial" w:cs="Arial"/>
                <w:sz w:val="21"/>
                <w:szCs w:val="21"/>
              </w:rPr>
            </w:pPr>
            <w:r w:rsidRPr="007856BC">
              <w:rPr>
                <w:rFonts w:ascii="Arial" w:hAnsi="Arial" w:cs="Arial"/>
                <w:sz w:val="21"/>
                <w:szCs w:val="21"/>
              </w:rPr>
              <w:t>ESPECIFICAÇÃO TÉCNICA</w:t>
            </w:r>
          </w:p>
        </w:tc>
      </w:tr>
      <w:tr w:rsidR="00366605" w:rsidRPr="00CA4690" w14:paraId="1D85D17B" w14:textId="77777777" w:rsidTr="007856BC">
        <w:trPr>
          <w:cantSplit/>
          <w:trHeight w:hRule="exact" w:val="287"/>
        </w:trPr>
        <w:tc>
          <w:tcPr>
            <w:tcW w:w="1204" w:type="dxa"/>
            <w:gridSpan w:val="3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0048CB08" w14:textId="77777777" w:rsidR="00366605" w:rsidRPr="00366605" w:rsidRDefault="00366605" w:rsidP="001D2D48">
            <w:pPr>
              <w:pStyle w:val="Ttulo0"/>
              <w:rPr>
                <w:rFonts w:cs="Arial"/>
                <w:iCs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1B186" w14:textId="77777777" w:rsidR="00366605" w:rsidRPr="00381738" w:rsidRDefault="00366605" w:rsidP="007856BC">
            <w:pPr>
              <w:pStyle w:val="P30"/>
              <w:tabs>
                <w:tab w:val="left" w:pos="-432"/>
              </w:tabs>
              <w:ind w:right="92"/>
              <w:rPr>
                <w:rFonts w:cs="Arial"/>
                <w:sz w:val="21"/>
                <w:szCs w:val="21"/>
              </w:rPr>
            </w:pPr>
            <w:r w:rsidRPr="00381738">
              <w:rPr>
                <w:rFonts w:ascii="Arial" w:hAnsi="Arial" w:cs="Arial"/>
                <w:sz w:val="21"/>
                <w:szCs w:val="21"/>
              </w:rPr>
              <w:t>II</w:t>
            </w:r>
          </w:p>
        </w:tc>
        <w:tc>
          <w:tcPr>
            <w:tcW w:w="8006" w:type="dxa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6D241D52" w14:textId="3CF0CBEE" w:rsidR="00366605" w:rsidRPr="007856BC" w:rsidRDefault="00381738" w:rsidP="007856BC">
            <w:pPr>
              <w:pStyle w:val="P30"/>
              <w:tabs>
                <w:tab w:val="left" w:pos="-432"/>
              </w:tabs>
              <w:ind w:right="92"/>
              <w:rPr>
                <w:rFonts w:ascii="Arial" w:hAnsi="Arial" w:cs="Arial"/>
                <w:sz w:val="21"/>
                <w:szCs w:val="21"/>
              </w:rPr>
            </w:pPr>
            <w:r w:rsidRPr="007856BC">
              <w:rPr>
                <w:rFonts w:ascii="Arial" w:hAnsi="Arial" w:cs="Arial"/>
                <w:sz w:val="21"/>
                <w:szCs w:val="21"/>
              </w:rPr>
              <w:t>PLANILHA DE FORMAÇÃO DE PREÇOS</w:t>
            </w:r>
          </w:p>
        </w:tc>
      </w:tr>
      <w:tr w:rsidR="00AF4FD4" w:rsidRPr="00CA4690" w14:paraId="04DC2966" w14:textId="77777777" w:rsidTr="007856BC">
        <w:trPr>
          <w:cantSplit/>
          <w:trHeight w:hRule="exact" w:val="287"/>
        </w:trPr>
        <w:tc>
          <w:tcPr>
            <w:tcW w:w="1204" w:type="dxa"/>
            <w:gridSpan w:val="3"/>
            <w:vMerge w:val="restart"/>
            <w:tcBorders>
              <w:top w:val="nil"/>
              <w:left w:val="thinThickSmallGap" w:sz="24" w:space="0" w:color="auto"/>
              <w:right w:val="nil"/>
            </w:tcBorders>
            <w:vAlign w:val="center"/>
          </w:tcPr>
          <w:p w14:paraId="31C22497" w14:textId="77777777" w:rsidR="00AF4FD4" w:rsidRPr="00366605" w:rsidRDefault="00AF4FD4" w:rsidP="001D2D48">
            <w:pPr>
              <w:pStyle w:val="Ttulo0"/>
              <w:rPr>
                <w:rFonts w:cs="Arial"/>
                <w:iCs/>
                <w:sz w:val="21"/>
                <w:szCs w:val="21"/>
              </w:rPr>
            </w:pPr>
            <w:r w:rsidRPr="00366605">
              <w:rPr>
                <w:rFonts w:cs="Arial"/>
                <w:iCs/>
                <w:sz w:val="21"/>
                <w:szCs w:val="21"/>
              </w:rPr>
              <w:t>ANEXOS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28495" w14:textId="0740EC5A" w:rsidR="00AF4FD4" w:rsidRPr="00381738" w:rsidRDefault="00381738" w:rsidP="007856BC">
            <w:pPr>
              <w:pStyle w:val="P30"/>
              <w:tabs>
                <w:tab w:val="left" w:pos="-432"/>
              </w:tabs>
              <w:ind w:right="92"/>
              <w:rPr>
                <w:rFonts w:cs="Arial"/>
                <w:sz w:val="21"/>
                <w:szCs w:val="21"/>
              </w:rPr>
            </w:pPr>
            <w:r w:rsidRPr="007856BC">
              <w:rPr>
                <w:rFonts w:ascii="Arial" w:hAnsi="Arial" w:cs="Arial"/>
                <w:sz w:val="21"/>
                <w:szCs w:val="21"/>
              </w:rPr>
              <w:t>III</w:t>
            </w:r>
          </w:p>
        </w:tc>
        <w:tc>
          <w:tcPr>
            <w:tcW w:w="8006" w:type="dxa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7BA505CB" w14:textId="60B7E99F" w:rsidR="00AF4FD4" w:rsidRPr="00381738" w:rsidRDefault="00381738" w:rsidP="007856BC">
            <w:pPr>
              <w:pStyle w:val="P30"/>
              <w:tabs>
                <w:tab w:val="left" w:pos="-432"/>
              </w:tabs>
              <w:ind w:right="92"/>
              <w:rPr>
                <w:rFonts w:ascii="Arial" w:hAnsi="Arial" w:cs="Arial"/>
                <w:sz w:val="21"/>
                <w:szCs w:val="21"/>
              </w:rPr>
            </w:pPr>
            <w:r w:rsidRPr="007856BC">
              <w:rPr>
                <w:rFonts w:ascii="Arial" w:hAnsi="Arial" w:cs="Arial"/>
                <w:sz w:val="21"/>
                <w:szCs w:val="21"/>
              </w:rPr>
              <w:t>MODELO DE ATESTADO OU DECLARAÇÃO DE CAPACIDADE TÉCNICA</w:t>
            </w:r>
          </w:p>
        </w:tc>
      </w:tr>
      <w:tr w:rsidR="00AF4FD4" w:rsidRPr="00CA4690" w14:paraId="37FE887E" w14:textId="77777777" w:rsidTr="00381738">
        <w:trPr>
          <w:cantSplit/>
          <w:trHeight w:hRule="exact" w:val="278"/>
        </w:trPr>
        <w:tc>
          <w:tcPr>
            <w:tcW w:w="1204" w:type="dxa"/>
            <w:gridSpan w:val="3"/>
            <w:vMerge/>
            <w:tcBorders>
              <w:left w:val="thinThickSmallGap" w:sz="24" w:space="0" w:color="auto"/>
              <w:bottom w:val="nil"/>
              <w:right w:val="nil"/>
            </w:tcBorders>
            <w:vAlign w:val="center"/>
          </w:tcPr>
          <w:p w14:paraId="0D2CD7A5" w14:textId="77777777" w:rsidR="00AF4FD4" w:rsidRPr="00366605" w:rsidRDefault="00AF4FD4">
            <w:pPr>
              <w:pStyle w:val="Ttulo0"/>
              <w:widowControl/>
              <w:rPr>
                <w:rFonts w:cs="Arial"/>
                <w:i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98127" w14:textId="7B136723" w:rsidR="00AF4FD4" w:rsidRPr="00381738" w:rsidRDefault="00381738" w:rsidP="007856BC">
            <w:pPr>
              <w:pStyle w:val="P30"/>
              <w:tabs>
                <w:tab w:val="left" w:pos="-432"/>
              </w:tabs>
              <w:ind w:right="92"/>
              <w:rPr>
                <w:rFonts w:cs="Arial"/>
                <w:sz w:val="21"/>
                <w:szCs w:val="21"/>
              </w:rPr>
            </w:pPr>
            <w:r w:rsidRPr="007856BC">
              <w:rPr>
                <w:rFonts w:ascii="Arial" w:hAnsi="Arial" w:cs="Arial"/>
                <w:sz w:val="21"/>
                <w:szCs w:val="21"/>
              </w:rPr>
              <w:t>IV</w:t>
            </w:r>
          </w:p>
        </w:tc>
        <w:tc>
          <w:tcPr>
            <w:tcW w:w="8006" w:type="dxa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60BC6F16" w14:textId="32689191" w:rsidR="00AF4FD4" w:rsidRPr="00366605" w:rsidRDefault="00381738" w:rsidP="007856BC">
            <w:pPr>
              <w:pStyle w:val="P30"/>
              <w:tabs>
                <w:tab w:val="left" w:pos="-432"/>
              </w:tabs>
              <w:ind w:right="92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TERMO DE SIGILO DE ATA</w:t>
            </w:r>
          </w:p>
        </w:tc>
      </w:tr>
      <w:tr w:rsidR="00381738" w:rsidRPr="00CA4690" w14:paraId="20227BB8" w14:textId="77777777" w:rsidTr="00381738">
        <w:trPr>
          <w:cantSplit/>
          <w:trHeight w:hRule="exact" w:val="278"/>
        </w:trPr>
        <w:tc>
          <w:tcPr>
            <w:tcW w:w="1204" w:type="dxa"/>
            <w:gridSpan w:val="3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3AC71A06" w14:textId="77777777" w:rsidR="00381738" w:rsidRPr="00366605" w:rsidRDefault="00381738" w:rsidP="00381738">
            <w:pPr>
              <w:pStyle w:val="Ttulo0"/>
              <w:widowControl/>
              <w:rPr>
                <w:rFonts w:cs="Arial"/>
                <w:i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E2044" w14:textId="43E79891" w:rsidR="00381738" w:rsidRPr="00381738" w:rsidRDefault="00381738" w:rsidP="007856BC">
            <w:pPr>
              <w:pStyle w:val="P30"/>
              <w:tabs>
                <w:tab w:val="left" w:pos="-432"/>
              </w:tabs>
              <w:ind w:right="92"/>
              <w:rPr>
                <w:rFonts w:cs="Arial"/>
                <w:sz w:val="21"/>
                <w:szCs w:val="21"/>
              </w:rPr>
            </w:pPr>
            <w:r w:rsidRPr="007856BC">
              <w:rPr>
                <w:rFonts w:ascii="Arial" w:hAnsi="Arial" w:cs="Arial"/>
                <w:sz w:val="21"/>
                <w:szCs w:val="21"/>
              </w:rPr>
              <w:t>V</w:t>
            </w:r>
          </w:p>
        </w:tc>
        <w:tc>
          <w:tcPr>
            <w:tcW w:w="8006" w:type="dxa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01687A25" w14:textId="28FE56B8" w:rsidR="00381738" w:rsidRPr="00366605" w:rsidRDefault="00D01014" w:rsidP="007856BC">
            <w:pPr>
              <w:pStyle w:val="P30"/>
              <w:tabs>
                <w:tab w:val="left" w:pos="-432"/>
              </w:tabs>
              <w:ind w:right="92"/>
              <w:rPr>
                <w:rFonts w:ascii="Arial" w:hAnsi="Arial" w:cs="Arial"/>
                <w:sz w:val="21"/>
                <w:szCs w:val="21"/>
              </w:rPr>
            </w:pPr>
            <w:r w:rsidRPr="00D01014">
              <w:rPr>
                <w:rFonts w:ascii="Arial" w:hAnsi="Arial" w:cs="Arial"/>
                <w:sz w:val="21"/>
                <w:szCs w:val="21"/>
              </w:rPr>
              <w:t xml:space="preserve">DECLARAÇÃO DE </w:t>
            </w:r>
            <w:r w:rsidR="005D6ECF" w:rsidRPr="00D01014">
              <w:rPr>
                <w:rFonts w:ascii="Arial" w:hAnsi="Arial" w:cs="Arial"/>
                <w:sz w:val="21"/>
                <w:szCs w:val="21"/>
              </w:rPr>
              <w:t>PREFERÊNCIA</w:t>
            </w:r>
            <w:r w:rsidRPr="00D01014">
              <w:rPr>
                <w:rFonts w:ascii="Arial" w:hAnsi="Arial" w:cs="Arial"/>
                <w:sz w:val="21"/>
                <w:szCs w:val="21"/>
              </w:rPr>
              <w:t xml:space="preserve"> DE CONTRATAÇÃO</w:t>
            </w:r>
          </w:p>
        </w:tc>
      </w:tr>
      <w:tr w:rsidR="00381738" w:rsidRPr="00CA4690" w14:paraId="6D727589" w14:textId="77777777" w:rsidTr="009A28A5">
        <w:trPr>
          <w:cantSplit/>
          <w:trHeight w:hRule="exact" w:val="501"/>
        </w:trPr>
        <w:tc>
          <w:tcPr>
            <w:tcW w:w="1204" w:type="dxa"/>
            <w:gridSpan w:val="3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2FD3C4A1" w14:textId="77777777" w:rsidR="00381738" w:rsidRPr="00366605" w:rsidRDefault="00381738" w:rsidP="00381738">
            <w:pPr>
              <w:pStyle w:val="Ttulo0"/>
              <w:widowControl/>
              <w:rPr>
                <w:rFonts w:cs="Arial"/>
                <w:i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B1D64" w14:textId="7EA076F6" w:rsidR="00381738" w:rsidRPr="007856BC" w:rsidRDefault="00381738" w:rsidP="007856BC">
            <w:pPr>
              <w:pStyle w:val="P30"/>
              <w:tabs>
                <w:tab w:val="left" w:pos="-432"/>
              </w:tabs>
              <w:ind w:right="92"/>
              <w:rPr>
                <w:rFonts w:cs="Arial"/>
                <w:sz w:val="21"/>
                <w:szCs w:val="21"/>
              </w:rPr>
            </w:pPr>
            <w:r w:rsidRPr="007856BC">
              <w:rPr>
                <w:rFonts w:ascii="Arial" w:hAnsi="Arial" w:cs="Arial"/>
                <w:sz w:val="21"/>
                <w:szCs w:val="21"/>
              </w:rPr>
              <w:t>VI</w:t>
            </w:r>
          </w:p>
        </w:tc>
        <w:tc>
          <w:tcPr>
            <w:tcW w:w="8006" w:type="dxa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13137B6B" w14:textId="714D82EC" w:rsidR="00381738" w:rsidRPr="007856BC" w:rsidRDefault="009A28A5" w:rsidP="007856BC">
            <w:pPr>
              <w:pStyle w:val="P30"/>
              <w:tabs>
                <w:tab w:val="left" w:pos="-432"/>
              </w:tabs>
              <w:ind w:right="92"/>
              <w:rPr>
                <w:rFonts w:ascii="Arial" w:hAnsi="Arial" w:cs="Arial"/>
                <w:sz w:val="21"/>
                <w:szCs w:val="21"/>
              </w:rPr>
            </w:pPr>
            <w:r w:rsidRPr="009A28A5">
              <w:rPr>
                <w:rFonts w:ascii="Arial" w:hAnsi="Arial" w:cs="Arial"/>
                <w:sz w:val="21"/>
                <w:szCs w:val="21"/>
              </w:rPr>
              <w:t>MODELO DE DECLARAÇÃO DE NÃO OCORRÊNCIA DO REGISTRO DE OPORTUNIDADE</w:t>
            </w:r>
          </w:p>
        </w:tc>
      </w:tr>
      <w:tr w:rsidR="00381738" w:rsidRPr="00CA4690" w14:paraId="584613E5" w14:textId="77777777" w:rsidTr="00381738">
        <w:trPr>
          <w:cantSplit/>
          <w:trHeight w:hRule="exact" w:val="278"/>
        </w:trPr>
        <w:tc>
          <w:tcPr>
            <w:tcW w:w="1204" w:type="dxa"/>
            <w:gridSpan w:val="3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62B43355" w14:textId="77777777" w:rsidR="00381738" w:rsidRPr="00366605" w:rsidRDefault="00381738" w:rsidP="00381738">
            <w:pPr>
              <w:pStyle w:val="Ttulo0"/>
              <w:widowControl/>
              <w:rPr>
                <w:rFonts w:cs="Arial"/>
                <w:i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22BBB" w14:textId="200D2DE5" w:rsidR="00381738" w:rsidRPr="007856BC" w:rsidRDefault="00381738" w:rsidP="007856BC">
            <w:pPr>
              <w:pStyle w:val="P30"/>
              <w:tabs>
                <w:tab w:val="left" w:pos="-432"/>
              </w:tabs>
              <w:ind w:right="92"/>
              <w:rPr>
                <w:rFonts w:cs="Arial"/>
                <w:sz w:val="21"/>
                <w:szCs w:val="21"/>
              </w:rPr>
            </w:pPr>
            <w:r w:rsidRPr="007856BC">
              <w:rPr>
                <w:rFonts w:ascii="Arial" w:hAnsi="Arial" w:cs="Arial"/>
                <w:sz w:val="21"/>
                <w:szCs w:val="21"/>
              </w:rPr>
              <w:t>VII</w:t>
            </w:r>
          </w:p>
        </w:tc>
        <w:tc>
          <w:tcPr>
            <w:tcW w:w="8006" w:type="dxa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57F47555" w14:textId="584F0172" w:rsidR="00381738" w:rsidRPr="007856BC" w:rsidRDefault="00381738" w:rsidP="007856BC">
            <w:pPr>
              <w:pStyle w:val="P30"/>
              <w:tabs>
                <w:tab w:val="left" w:pos="-432"/>
              </w:tabs>
              <w:ind w:right="92"/>
              <w:rPr>
                <w:rFonts w:ascii="Arial" w:hAnsi="Arial" w:cs="Arial"/>
                <w:sz w:val="21"/>
                <w:szCs w:val="21"/>
              </w:rPr>
            </w:pPr>
            <w:r w:rsidRPr="00366605">
              <w:rPr>
                <w:rFonts w:ascii="Arial" w:hAnsi="Arial" w:cs="Arial"/>
                <w:sz w:val="21"/>
                <w:szCs w:val="21"/>
              </w:rPr>
              <w:t>MINUTA DA ATA DE REGISTRO DE PREÇOS</w:t>
            </w:r>
          </w:p>
        </w:tc>
      </w:tr>
      <w:tr w:rsidR="00381738" w:rsidRPr="00CA4690" w14:paraId="70CECED2" w14:textId="77777777" w:rsidTr="00381738">
        <w:tc>
          <w:tcPr>
            <w:tcW w:w="9777" w:type="dxa"/>
            <w:gridSpan w:val="5"/>
            <w:tcBorders>
              <w:top w:val="nil"/>
              <w:left w:val="thinThickSmallGap" w:sz="24" w:space="0" w:color="auto"/>
              <w:bottom w:val="nil"/>
              <w:right w:val="thinThickSmallGap" w:sz="24" w:space="0" w:color="auto"/>
            </w:tcBorders>
            <w:vAlign w:val="center"/>
          </w:tcPr>
          <w:p w14:paraId="65F0F4A3" w14:textId="70A53839" w:rsidR="00381738" w:rsidRDefault="00381738" w:rsidP="00381738">
            <w:pPr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 xml:space="preserve"> </w:t>
            </w:r>
          </w:p>
          <w:p w14:paraId="4C36E3D2" w14:textId="77777777" w:rsidR="00381738" w:rsidRPr="00366605" w:rsidRDefault="00381738" w:rsidP="00381738">
            <w:pPr>
              <w:rPr>
                <w:rFonts w:cs="Arial"/>
                <w:b/>
                <w:sz w:val="21"/>
                <w:szCs w:val="21"/>
              </w:rPr>
            </w:pPr>
            <w:r>
              <w:rPr>
                <w:rFonts w:cs="Arial"/>
                <w:b/>
                <w:sz w:val="21"/>
                <w:szCs w:val="21"/>
              </w:rPr>
              <w:t>ÍNDICE:</w:t>
            </w:r>
          </w:p>
        </w:tc>
      </w:tr>
      <w:tr w:rsidR="00381738" w:rsidRPr="00CA4690" w14:paraId="0CFF8D78" w14:textId="77777777" w:rsidTr="00381738">
        <w:trPr>
          <w:cantSplit/>
          <w:trHeight w:hRule="exact" w:val="322"/>
        </w:trPr>
        <w:tc>
          <w:tcPr>
            <w:tcW w:w="9777" w:type="dxa"/>
            <w:gridSpan w:val="5"/>
            <w:tcBorders>
              <w:top w:val="nil"/>
              <w:left w:val="thinThickSmallGap" w:sz="24" w:space="0" w:color="auto"/>
              <w:bottom w:val="nil"/>
              <w:right w:val="thinThickSmallGap" w:sz="24" w:space="0" w:color="auto"/>
            </w:tcBorders>
            <w:vAlign w:val="center"/>
          </w:tcPr>
          <w:p w14:paraId="48E13ED5" w14:textId="77777777" w:rsidR="00381738" w:rsidRDefault="00381738" w:rsidP="00381738">
            <w:pPr>
              <w:pStyle w:val="CabealhodoSumrio"/>
            </w:pPr>
            <w:r>
              <w:t>Sumário</w:t>
            </w:r>
          </w:p>
          <w:p w14:paraId="043444A1" w14:textId="77777777" w:rsidR="00381738" w:rsidRDefault="00381738" w:rsidP="00381738">
            <w:fldSimple w:instr=" TOC \o &quot;1-3&quot; \h \z \u ">
              <w:r>
                <w:rPr>
                  <w:b/>
                  <w:bCs/>
                  <w:noProof/>
                </w:rPr>
                <w:t>Nenhuma entrada de sumário foi encontrada.</w:t>
              </w:r>
            </w:fldSimple>
          </w:p>
          <w:p w14:paraId="64398065" w14:textId="77777777" w:rsidR="00381738" w:rsidRPr="00366605" w:rsidRDefault="00381738" w:rsidP="00381738">
            <w:pPr>
              <w:pStyle w:val="Ttulo0"/>
              <w:widowControl/>
              <w:rPr>
                <w:rFonts w:cs="Arial"/>
                <w:sz w:val="21"/>
                <w:szCs w:val="21"/>
              </w:rPr>
            </w:pPr>
          </w:p>
        </w:tc>
      </w:tr>
      <w:tr w:rsidR="00381738" w:rsidRPr="00CA4690" w14:paraId="7701D31E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42E2E1DA" w14:textId="77777777" w:rsidR="00381738" w:rsidRPr="00366605" w:rsidRDefault="00381738" w:rsidP="00381738">
            <w:pPr>
              <w:rPr>
                <w:rFonts w:cs="Arial"/>
                <w:b/>
                <w:sz w:val="21"/>
                <w:szCs w:val="21"/>
                <w:u w:val="single"/>
              </w:rPr>
            </w:pPr>
            <w:r w:rsidRPr="007856BC">
              <w:rPr>
                <w:rFonts w:cs="Arial"/>
                <w:b/>
                <w:sz w:val="21"/>
                <w:szCs w:val="21"/>
              </w:rPr>
              <w:t xml:space="preserve"> </w:t>
            </w:r>
            <w:r w:rsidRPr="00366605">
              <w:rPr>
                <w:rFonts w:cs="Arial"/>
                <w:b/>
                <w:sz w:val="21"/>
                <w:szCs w:val="21"/>
                <w:u w:val="single"/>
              </w:rPr>
              <w:t>ITEM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F36F3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1DEBB816" w14:textId="77777777" w:rsidR="00381738" w:rsidRPr="00366605" w:rsidRDefault="00381738" w:rsidP="00381738">
            <w:pPr>
              <w:jc w:val="both"/>
              <w:rPr>
                <w:rFonts w:cs="Arial"/>
                <w:b/>
                <w:sz w:val="21"/>
                <w:szCs w:val="21"/>
                <w:u w:val="single"/>
              </w:rPr>
            </w:pPr>
            <w:r w:rsidRPr="00366605">
              <w:rPr>
                <w:rFonts w:cs="Arial"/>
                <w:b/>
                <w:sz w:val="21"/>
                <w:szCs w:val="21"/>
                <w:u w:val="single"/>
              </w:rPr>
              <w:t>ASSUNTO</w:t>
            </w:r>
          </w:p>
        </w:tc>
      </w:tr>
      <w:tr w:rsidR="00381738" w:rsidRPr="00CA4690" w14:paraId="7115B443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1C0D2FC5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1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E546F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122A0530" w14:textId="77777777" w:rsidR="00381738" w:rsidRPr="00366605" w:rsidRDefault="00381738" w:rsidP="00381738">
            <w:pPr>
              <w:jc w:val="both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DO OBJETO</w:t>
            </w:r>
          </w:p>
        </w:tc>
      </w:tr>
      <w:tr w:rsidR="00381738" w:rsidRPr="00CA4690" w14:paraId="3FAC76C5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68B16686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2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70A01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2107B4B6" w14:textId="77777777" w:rsidR="00381738" w:rsidRPr="00366605" w:rsidRDefault="00381738" w:rsidP="00381738">
            <w:pPr>
              <w:jc w:val="both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DA PARTICIPAÇÃO</w:t>
            </w:r>
          </w:p>
        </w:tc>
      </w:tr>
      <w:tr w:rsidR="00381738" w:rsidRPr="00CA4690" w14:paraId="67CF8BC6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56553670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3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63C7C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561B13B3" w14:textId="77777777" w:rsidR="00381738" w:rsidRPr="00366605" w:rsidRDefault="00381738" w:rsidP="00381738">
            <w:pPr>
              <w:jc w:val="both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DO CREDENCIAMENTO</w:t>
            </w:r>
          </w:p>
        </w:tc>
      </w:tr>
      <w:tr w:rsidR="00381738" w:rsidRPr="00CA4690" w14:paraId="542F7D16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20320B4A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4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7DFFD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6C88B909" w14:textId="77777777" w:rsidR="00381738" w:rsidRPr="00366605" w:rsidRDefault="00381738" w:rsidP="00381738">
            <w:pPr>
              <w:jc w:val="both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DO ENVIO DAS PROPOSTAS DE PREÇOS</w:t>
            </w:r>
          </w:p>
        </w:tc>
      </w:tr>
      <w:tr w:rsidR="00381738" w:rsidRPr="00CA4690" w14:paraId="62A37114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3CDEA7B5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5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4A81D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2D4246D0" w14:textId="77777777" w:rsidR="00381738" w:rsidRPr="00366605" w:rsidRDefault="00381738" w:rsidP="00381738">
            <w:pPr>
              <w:jc w:val="both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DA DIVULGAÇÃO DAS PROPOSTAS DE PREÇOS</w:t>
            </w:r>
          </w:p>
        </w:tc>
      </w:tr>
      <w:tr w:rsidR="00381738" w:rsidRPr="00CA4690" w14:paraId="6619E259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3335EC1A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6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F6123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012E3E55" w14:textId="77777777" w:rsidR="00381738" w:rsidRPr="00366605" w:rsidRDefault="00381738" w:rsidP="00381738">
            <w:pPr>
              <w:jc w:val="both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DA FORMULAÇÃO DOS LANCES</w:t>
            </w:r>
          </w:p>
        </w:tc>
      </w:tr>
      <w:tr w:rsidR="00381738" w:rsidRPr="00CA4690" w14:paraId="6CD9B5BD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0A0D5544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7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CC3FB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7F474973" w14:textId="77777777" w:rsidR="00381738" w:rsidRPr="00366605" w:rsidRDefault="00381738" w:rsidP="00381738">
            <w:pPr>
              <w:jc w:val="both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DA ACEITAÇÃO E JULGAMENTO DA PROPOSTA DE PREÇOS</w:t>
            </w:r>
          </w:p>
        </w:tc>
      </w:tr>
      <w:tr w:rsidR="00381738" w:rsidRPr="00CA4690" w14:paraId="4EF7413B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771E0254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8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C354B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67A563EC" w14:textId="77777777" w:rsidR="00381738" w:rsidRPr="00366605" w:rsidRDefault="00381738" w:rsidP="00381738">
            <w:pPr>
              <w:jc w:val="both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DA DOCUMENTAÇÃO DE HABILITAÇÃO</w:t>
            </w:r>
          </w:p>
        </w:tc>
      </w:tr>
      <w:tr w:rsidR="00381738" w:rsidRPr="00CA4690" w14:paraId="6235B454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7E8E4EDE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9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4A411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79C6FF1B" w14:textId="77777777" w:rsidR="00381738" w:rsidRPr="00366605" w:rsidRDefault="00381738" w:rsidP="00381738">
            <w:pPr>
              <w:jc w:val="both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DA IMPUGNAÇÃO E ESCLARECIMENTOS AO ATO CONVOCATÓRIO</w:t>
            </w:r>
          </w:p>
        </w:tc>
      </w:tr>
      <w:tr w:rsidR="00381738" w:rsidRPr="00CA4690" w14:paraId="6EA6C0C0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4153EEBB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10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A4B35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5C2410D6" w14:textId="77777777" w:rsidR="00381738" w:rsidRPr="00366605" w:rsidRDefault="00381738" w:rsidP="00381738">
            <w:pPr>
              <w:jc w:val="both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DOS RECURSOS</w:t>
            </w:r>
          </w:p>
        </w:tc>
      </w:tr>
      <w:tr w:rsidR="00381738" w:rsidRPr="00CA4690" w14:paraId="78ACDCB1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0E3D6BE1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11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06064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3D5ECB5F" w14:textId="77777777" w:rsidR="00381738" w:rsidRPr="00366605" w:rsidRDefault="00381738" w:rsidP="00381738">
            <w:pPr>
              <w:jc w:val="both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DA FORMALIZAÇÃO DA ATA DE REGISTRO DE PREÇOS</w:t>
            </w:r>
          </w:p>
        </w:tc>
      </w:tr>
      <w:tr w:rsidR="00381738" w:rsidRPr="00CA4690" w14:paraId="01182557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1A9B62B2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12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60BD2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0CA06A3C" w14:textId="77777777" w:rsidR="00381738" w:rsidRPr="00366605" w:rsidRDefault="00381738" w:rsidP="00381738">
            <w:pPr>
              <w:jc w:val="both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DOS USUÁRIOS DA ATA DE REGISTRO DE PREÇOS</w:t>
            </w:r>
          </w:p>
        </w:tc>
      </w:tr>
      <w:tr w:rsidR="00381738" w:rsidRPr="00CA4690" w14:paraId="0E54165D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165D2E29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13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08D2D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68F4B1C1" w14:textId="77777777" w:rsidR="00381738" w:rsidRPr="00366605" w:rsidRDefault="00381738" w:rsidP="00381738">
            <w:pPr>
              <w:jc w:val="both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 xml:space="preserve">DA CONVOCAÇÃO PARA ASSINATURA DA ATA DE REGISTRO DE PREÇOS </w:t>
            </w:r>
          </w:p>
        </w:tc>
      </w:tr>
      <w:tr w:rsidR="00381738" w:rsidRPr="00CA4690" w14:paraId="4E54634B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4AEAB677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14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6D46A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68EFB089" w14:textId="77777777" w:rsidR="00381738" w:rsidRPr="00366605" w:rsidRDefault="00381738" w:rsidP="00381738">
            <w:pPr>
              <w:jc w:val="both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DA GARANTIA DO CONTRATO</w:t>
            </w:r>
          </w:p>
        </w:tc>
      </w:tr>
      <w:tr w:rsidR="00381738" w:rsidRPr="00CA4690" w14:paraId="3DC73E24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167200D3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15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66A8E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5B82A380" w14:textId="77777777" w:rsidR="00381738" w:rsidRPr="00366605" w:rsidRDefault="00381738" w:rsidP="00381738">
            <w:pPr>
              <w:jc w:val="both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DAS CONDIÇÕES DE ACEITAÇÃO DO OBJETO</w:t>
            </w:r>
          </w:p>
        </w:tc>
      </w:tr>
      <w:tr w:rsidR="00381738" w:rsidRPr="00CA4690" w14:paraId="0ECD8FD3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1FA7C059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16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AE4F0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487D6D0E" w14:textId="77777777" w:rsidR="00381738" w:rsidRPr="00366605" w:rsidRDefault="00381738" w:rsidP="00381738">
            <w:pPr>
              <w:jc w:val="both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DO CANCELAMENTO DA ATA DE REGISTRO DE PREÇOS</w:t>
            </w:r>
          </w:p>
        </w:tc>
      </w:tr>
      <w:tr w:rsidR="00381738" w:rsidRPr="00CA4690" w14:paraId="66DD5423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7F135981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17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DB17C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396EB332" w14:textId="77777777" w:rsidR="00381738" w:rsidRPr="00366605" w:rsidRDefault="00381738" w:rsidP="00381738">
            <w:pPr>
              <w:jc w:val="both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DA VIGÊNCIA DA ATA DE REGISTRO DE PREÇOS</w:t>
            </w:r>
          </w:p>
        </w:tc>
      </w:tr>
      <w:tr w:rsidR="00381738" w:rsidRPr="00CA4690" w14:paraId="63CE4915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53F1ADC9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18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4E782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46527138" w14:textId="77777777" w:rsidR="00381738" w:rsidRPr="00366605" w:rsidRDefault="00381738" w:rsidP="00381738">
            <w:pPr>
              <w:jc w:val="both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DAS CONDIÇÕES DE PAGAMENTO</w:t>
            </w:r>
          </w:p>
        </w:tc>
      </w:tr>
      <w:tr w:rsidR="00381738" w:rsidRPr="00CA4690" w14:paraId="47CAEAAF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7BD69F5D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19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CB2D6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4355A5EA" w14:textId="77777777" w:rsidR="00381738" w:rsidRPr="00366605" w:rsidRDefault="00381738" w:rsidP="00381738">
            <w:pPr>
              <w:jc w:val="both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ALTERAÇÕES NA ATA DE REGISTRO DE PREÇOS</w:t>
            </w:r>
          </w:p>
        </w:tc>
      </w:tr>
      <w:tr w:rsidR="00381738" w:rsidRPr="00CA4690" w14:paraId="3B6CACEB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4E9A0BE6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20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7459C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25C616FD" w14:textId="77777777" w:rsidR="00381738" w:rsidRPr="00366605" w:rsidRDefault="00381738" w:rsidP="00381738">
            <w:pPr>
              <w:jc w:val="both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CANCELAMENTO DO REGISTRO DE PREÇOS</w:t>
            </w:r>
          </w:p>
        </w:tc>
      </w:tr>
      <w:tr w:rsidR="00381738" w:rsidRPr="00CA4690" w14:paraId="4B68DBDE" w14:textId="77777777" w:rsidTr="007856BC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53329860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21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C6F05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130BEBFC" w14:textId="77777777" w:rsidR="00381738" w:rsidRPr="00366605" w:rsidRDefault="00381738" w:rsidP="00381738">
            <w:pPr>
              <w:jc w:val="both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DAS SANÇÕES ADMINISTRATIVAS E CONTRATUAIS</w:t>
            </w:r>
          </w:p>
        </w:tc>
      </w:tr>
      <w:tr w:rsidR="00381738" w:rsidRPr="00CA4690" w14:paraId="37C91261" w14:textId="77777777" w:rsidTr="007856BC">
        <w:trPr>
          <w:trHeight w:val="288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10C7ABC4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22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5490E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66A08988" w14:textId="77777777" w:rsidR="00381738" w:rsidRPr="00366605" w:rsidRDefault="00381738" w:rsidP="00381738">
            <w:pPr>
              <w:jc w:val="both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DISPOSIÇÕES GERAIS</w:t>
            </w:r>
          </w:p>
        </w:tc>
      </w:tr>
      <w:tr w:rsidR="00381738" w:rsidRPr="00CA4690" w14:paraId="5DF2726D" w14:textId="77777777" w:rsidTr="007856BC">
        <w:trPr>
          <w:trHeight w:val="288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37D2E343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23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55AE1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3B5C45E7" w14:textId="77777777" w:rsidR="00381738" w:rsidRPr="00366605" w:rsidRDefault="00381738" w:rsidP="00381738">
            <w:pPr>
              <w:jc w:val="both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DOS PRAZOS</w:t>
            </w:r>
          </w:p>
        </w:tc>
      </w:tr>
      <w:tr w:rsidR="00381738" w:rsidRPr="00CA4690" w14:paraId="5A614F1E" w14:textId="77777777" w:rsidTr="007856BC">
        <w:trPr>
          <w:trHeight w:val="288"/>
        </w:trPr>
        <w:tc>
          <w:tcPr>
            <w:tcW w:w="947" w:type="dxa"/>
            <w:tcBorders>
              <w:top w:val="nil"/>
              <w:left w:val="thinThickSmallGap" w:sz="24" w:space="0" w:color="auto"/>
              <w:bottom w:val="thinThickSmallGap" w:sz="24" w:space="0" w:color="auto"/>
              <w:right w:val="nil"/>
            </w:tcBorders>
            <w:vAlign w:val="center"/>
          </w:tcPr>
          <w:p w14:paraId="391CB2B0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lastRenderedPageBreak/>
              <w:t>24</w:t>
            </w:r>
          </w:p>
        </w:tc>
        <w:tc>
          <w:tcPr>
            <w:tcW w:w="19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1CFFE3C7" w14:textId="77777777" w:rsidR="00381738" w:rsidRPr="00366605" w:rsidRDefault="00381738" w:rsidP="0038173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1FD21AF8" w14:textId="77777777" w:rsidR="00381738" w:rsidRPr="00366605" w:rsidRDefault="00381738" w:rsidP="00381738">
            <w:pPr>
              <w:jc w:val="both"/>
              <w:rPr>
                <w:rFonts w:cs="Arial"/>
                <w:b/>
                <w:sz w:val="21"/>
                <w:szCs w:val="21"/>
              </w:rPr>
            </w:pPr>
            <w:r w:rsidRPr="00366605">
              <w:rPr>
                <w:rFonts w:cs="Arial"/>
                <w:b/>
                <w:sz w:val="21"/>
                <w:szCs w:val="21"/>
              </w:rPr>
              <w:t>DO FORO</w:t>
            </w:r>
          </w:p>
        </w:tc>
      </w:tr>
    </w:tbl>
    <w:p w14:paraId="140DD1EF" w14:textId="77777777" w:rsidR="00743BC4" w:rsidRDefault="00743BC4" w:rsidP="0022417A">
      <w:pPr>
        <w:pStyle w:val="Ttulo4"/>
        <w:rPr>
          <w:rFonts w:cs="Arial"/>
          <w:sz w:val="22"/>
          <w:szCs w:val="22"/>
          <w:u w:val="double"/>
        </w:rPr>
      </w:pPr>
    </w:p>
    <w:p w14:paraId="137EDBAF" w14:textId="77777777" w:rsidR="00743BC4" w:rsidRPr="007856BC" w:rsidRDefault="00743BC4" w:rsidP="007856BC"/>
    <w:p w14:paraId="1F3E4F71" w14:textId="77777777" w:rsidR="00743BC4" w:rsidRDefault="00743BC4" w:rsidP="0022417A">
      <w:pPr>
        <w:pStyle w:val="Ttulo4"/>
        <w:rPr>
          <w:rFonts w:cs="Arial"/>
          <w:sz w:val="22"/>
          <w:szCs w:val="22"/>
          <w:u w:val="double"/>
        </w:rPr>
      </w:pPr>
    </w:p>
    <w:p w14:paraId="2B35B012" w14:textId="77777777" w:rsidR="00743BC4" w:rsidRDefault="00743BC4" w:rsidP="0022417A">
      <w:pPr>
        <w:pStyle w:val="Ttulo4"/>
        <w:rPr>
          <w:rFonts w:cs="Arial"/>
          <w:sz w:val="22"/>
          <w:szCs w:val="22"/>
          <w:u w:val="double"/>
        </w:rPr>
      </w:pPr>
    </w:p>
    <w:p w14:paraId="7B09FF9F" w14:textId="77777777" w:rsidR="00743BC4" w:rsidRDefault="00743BC4" w:rsidP="0022417A">
      <w:pPr>
        <w:pStyle w:val="Ttulo4"/>
        <w:rPr>
          <w:rFonts w:cs="Arial"/>
          <w:sz w:val="22"/>
          <w:szCs w:val="22"/>
          <w:u w:val="double"/>
        </w:rPr>
      </w:pPr>
    </w:p>
    <w:p w14:paraId="398CDF6C" w14:textId="77777777" w:rsidR="00743BC4" w:rsidRDefault="00743BC4" w:rsidP="0022417A">
      <w:pPr>
        <w:pStyle w:val="Ttulo4"/>
        <w:rPr>
          <w:rFonts w:cs="Arial"/>
          <w:sz w:val="22"/>
          <w:szCs w:val="22"/>
          <w:u w:val="double"/>
        </w:rPr>
      </w:pPr>
    </w:p>
    <w:p w14:paraId="73F8F334" w14:textId="77777777" w:rsidR="00743BC4" w:rsidRDefault="00743BC4" w:rsidP="0022417A">
      <w:pPr>
        <w:pStyle w:val="Ttulo4"/>
        <w:rPr>
          <w:rFonts w:cs="Arial"/>
          <w:sz w:val="22"/>
          <w:szCs w:val="22"/>
          <w:u w:val="double"/>
        </w:rPr>
      </w:pPr>
    </w:p>
    <w:p w14:paraId="0608C921" w14:textId="77777777" w:rsidR="00743BC4" w:rsidRPr="007856BC" w:rsidRDefault="00743BC4" w:rsidP="007856BC"/>
    <w:p w14:paraId="44DA9117" w14:textId="77777777" w:rsidR="00743BC4" w:rsidRDefault="00743BC4" w:rsidP="0022417A">
      <w:pPr>
        <w:pStyle w:val="Ttulo4"/>
        <w:rPr>
          <w:rFonts w:cs="Arial"/>
          <w:sz w:val="22"/>
          <w:szCs w:val="22"/>
          <w:u w:val="double"/>
        </w:rPr>
      </w:pPr>
    </w:p>
    <w:p w14:paraId="2686200E" w14:textId="77777777" w:rsidR="00743BC4" w:rsidRDefault="00743BC4" w:rsidP="0022417A">
      <w:pPr>
        <w:pStyle w:val="Ttulo4"/>
        <w:rPr>
          <w:rFonts w:cs="Arial"/>
          <w:sz w:val="22"/>
          <w:szCs w:val="22"/>
          <w:u w:val="double"/>
        </w:rPr>
      </w:pPr>
    </w:p>
    <w:p w14:paraId="6225267C" w14:textId="67D30BFB" w:rsidR="004C4F2A" w:rsidRPr="00CA4690" w:rsidRDefault="00DF0E27" w:rsidP="0022417A">
      <w:pPr>
        <w:pStyle w:val="Ttulo4"/>
        <w:rPr>
          <w:rFonts w:cs="Arial"/>
          <w:sz w:val="22"/>
          <w:szCs w:val="22"/>
          <w:u w:val="double"/>
        </w:rPr>
      </w:pPr>
      <w:r w:rsidRPr="00CA4690">
        <w:rPr>
          <w:rFonts w:cs="Arial"/>
          <w:sz w:val="22"/>
          <w:szCs w:val="22"/>
          <w:u w:val="double"/>
        </w:rPr>
        <w:t>PREGÃO ELETRÔNICO Nº</w:t>
      </w:r>
      <w:r w:rsidR="009B6AFE">
        <w:rPr>
          <w:rFonts w:cs="Arial"/>
          <w:sz w:val="22"/>
          <w:szCs w:val="22"/>
          <w:u w:val="double"/>
        </w:rPr>
        <w:t xml:space="preserve"> 91000/2024</w:t>
      </w:r>
    </w:p>
    <w:p w14:paraId="4642552A" w14:textId="77777777" w:rsidR="004C4F2A" w:rsidRPr="00CA4690" w:rsidRDefault="004C4F2A" w:rsidP="0022417A">
      <w:pPr>
        <w:pStyle w:val="Ttulo5"/>
        <w:rPr>
          <w:rFonts w:cs="Arial"/>
          <w:szCs w:val="22"/>
        </w:rPr>
      </w:pPr>
    </w:p>
    <w:p w14:paraId="79C9F83B" w14:textId="63B952AA" w:rsidR="004C4F2A" w:rsidRPr="00CA4690" w:rsidRDefault="004C4F2A" w:rsidP="0022417A">
      <w:pPr>
        <w:pStyle w:val="Ttulo5"/>
        <w:rPr>
          <w:rFonts w:cs="Arial"/>
          <w:bCs/>
          <w:szCs w:val="22"/>
          <w:u w:val="double"/>
        </w:rPr>
      </w:pPr>
      <w:r w:rsidRPr="00CA4690">
        <w:rPr>
          <w:rFonts w:cs="Arial"/>
          <w:bCs/>
          <w:szCs w:val="22"/>
          <w:u w:val="double"/>
        </w:rPr>
        <w:t>PROCESSO Nº</w:t>
      </w:r>
      <w:r w:rsidR="00BC42EE">
        <w:rPr>
          <w:rFonts w:cs="Arial"/>
          <w:bCs/>
          <w:szCs w:val="22"/>
          <w:u w:val="double"/>
        </w:rPr>
        <w:t xml:space="preserve"> </w:t>
      </w:r>
      <w:r w:rsidR="00BC42EE" w:rsidRPr="00BC42EE">
        <w:rPr>
          <w:rFonts w:cs="Arial"/>
          <w:bCs/>
          <w:szCs w:val="22"/>
          <w:u w:val="double"/>
        </w:rPr>
        <w:t>44129.012186/2024-54</w:t>
      </w:r>
    </w:p>
    <w:p w14:paraId="5444F6AE" w14:textId="77777777" w:rsidR="004C4F2A" w:rsidRPr="00CA4690" w:rsidRDefault="004C4F2A" w:rsidP="0022417A">
      <w:pPr>
        <w:ind w:left="-11"/>
        <w:jc w:val="both"/>
        <w:rPr>
          <w:rFonts w:cs="Arial"/>
          <w:b/>
          <w:sz w:val="22"/>
          <w:szCs w:val="22"/>
        </w:rPr>
      </w:pPr>
    </w:p>
    <w:p w14:paraId="6F6288A9" w14:textId="62D4A65F" w:rsidR="00360AD4" w:rsidRDefault="00360AD4" w:rsidP="00360AD4">
      <w:pPr>
        <w:rPr>
          <w:rFonts w:cs="Arial"/>
          <w:b/>
          <w:sz w:val="21"/>
          <w:szCs w:val="21"/>
          <w:lang w:eastAsia="pt-BR"/>
        </w:rPr>
      </w:pPr>
      <w:r w:rsidRPr="00CA4690">
        <w:rPr>
          <w:rFonts w:cs="Arial"/>
          <w:b/>
          <w:sz w:val="22"/>
          <w:szCs w:val="22"/>
          <w:u w:val="single"/>
        </w:rPr>
        <w:t>ENVIO DAS PROPOSTAS</w:t>
      </w:r>
      <w:r w:rsidRPr="00CA4690">
        <w:rPr>
          <w:rFonts w:cs="Arial"/>
          <w:b/>
          <w:sz w:val="22"/>
          <w:szCs w:val="22"/>
        </w:rPr>
        <w:t xml:space="preserve">: A partir do dia </w:t>
      </w:r>
      <w:r w:rsidR="0054352E">
        <w:rPr>
          <w:rFonts w:cs="Arial"/>
          <w:b/>
          <w:sz w:val="22"/>
          <w:szCs w:val="22"/>
        </w:rPr>
        <w:t>30</w:t>
      </w:r>
      <w:r>
        <w:rPr>
          <w:rFonts w:eastAsia="Calibri" w:cs="Arial"/>
          <w:b/>
          <w:sz w:val="21"/>
          <w:szCs w:val="21"/>
        </w:rPr>
        <w:t>/</w:t>
      </w:r>
      <w:r w:rsidR="0054352E">
        <w:rPr>
          <w:rFonts w:eastAsia="Calibri" w:cs="Arial"/>
          <w:b/>
          <w:sz w:val="21"/>
          <w:szCs w:val="21"/>
        </w:rPr>
        <w:t>01</w:t>
      </w:r>
      <w:r>
        <w:rPr>
          <w:rFonts w:eastAsia="Calibri" w:cs="Arial"/>
          <w:b/>
          <w:sz w:val="21"/>
          <w:szCs w:val="21"/>
        </w:rPr>
        <w:t>/</w:t>
      </w:r>
      <w:r w:rsidR="0054352E">
        <w:rPr>
          <w:rFonts w:eastAsia="Calibri" w:cs="Arial"/>
          <w:b/>
          <w:sz w:val="21"/>
          <w:szCs w:val="21"/>
        </w:rPr>
        <w:t>2025</w:t>
      </w:r>
      <w:r w:rsidRPr="00E520B8">
        <w:rPr>
          <w:rFonts w:cs="Arial"/>
          <w:b/>
          <w:sz w:val="21"/>
          <w:szCs w:val="21"/>
        </w:rPr>
        <w:t xml:space="preserve"> </w:t>
      </w:r>
    </w:p>
    <w:p w14:paraId="3221B3F5" w14:textId="77777777" w:rsidR="00360AD4" w:rsidRPr="00CA4690" w:rsidRDefault="00360AD4" w:rsidP="00360AD4">
      <w:pPr>
        <w:ind w:left="-11"/>
        <w:jc w:val="both"/>
        <w:rPr>
          <w:rFonts w:cs="Arial"/>
          <w:sz w:val="22"/>
          <w:szCs w:val="22"/>
        </w:rPr>
      </w:pPr>
    </w:p>
    <w:p w14:paraId="52017B85" w14:textId="529B8BFA" w:rsidR="00360AD4" w:rsidRPr="00CA4690" w:rsidRDefault="00360AD4" w:rsidP="00360AD4">
      <w:pPr>
        <w:ind w:left="-11"/>
        <w:jc w:val="both"/>
        <w:rPr>
          <w:rFonts w:cs="Arial"/>
          <w:b/>
          <w:sz w:val="22"/>
          <w:szCs w:val="22"/>
        </w:rPr>
      </w:pPr>
      <w:r w:rsidRPr="00CA4690">
        <w:rPr>
          <w:rFonts w:cs="Arial"/>
          <w:b/>
          <w:sz w:val="22"/>
          <w:szCs w:val="22"/>
          <w:u w:val="single"/>
        </w:rPr>
        <w:t>ABERTURA DAS PROPOSTAS</w:t>
      </w:r>
      <w:r w:rsidRPr="00CA4690">
        <w:rPr>
          <w:rFonts w:cs="Arial"/>
          <w:b/>
          <w:sz w:val="22"/>
          <w:szCs w:val="22"/>
        </w:rPr>
        <w:t xml:space="preserve">: Às </w:t>
      </w:r>
      <w:r w:rsidR="0054352E">
        <w:rPr>
          <w:rFonts w:cs="Arial"/>
          <w:b/>
          <w:sz w:val="22"/>
          <w:szCs w:val="22"/>
        </w:rPr>
        <w:t>10</w:t>
      </w:r>
      <w:r>
        <w:rPr>
          <w:rFonts w:eastAsia="Calibri" w:cs="Arial"/>
          <w:b/>
          <w:sz w:val="21"/>
          <w:szCs w:val="21"/>
        </w:rPr>
        <w:t>:</w:t>
      </w:r>
      <w:r w:rsidR="0054352E">
        <w:rPr>
          <w:rFonts w:eastAsia="Calibri" w:cs="Arial"/>
          <w:b/>
          <w:sz w:val="21"/>
          <w:szCs w:val="21"/>
        </w:rPr>
        <w:t>00</w:t>
      </w:r>
      <w:r w:rsidRPr="00E520B8">
        <w:rPr>
          <w:rFonts w:cs="Arial"/>
          <w:b/>
          <w:sz w:val="22"/>
          <w:szCs w:val="22"/>
        </w:rPr>
        <w:t xml:space="preserve"> horas do dia </w:t>
      </w:r>
      <w:r w:rsidR="0054352E">
        <w:rPr>
          <w:rFonts w:cs="Arial"/>
          <w:b/>
          <w:sz w:val="22"/>
          <w:szCs w:val="22"/>
        </w:rPr>
        <w:t>13</w:t>
      </w:r>
      <w:r>
        <w:rPr>
          <w:rFonts w:eastAsia="Calibri" w:cs="Arial"/>
          <w:b/>
          <w:sz w:val="21"/>
          <w:szCs w:val="21"/>
        </w:rPr>
        <w:t>/</w:t>
      </w:r>
      <w:r w:rsidR="0054352E">
        <w:rPr>
          <w:rFonts w:eastAsia="Calibri" w:cs="Arial"/>
          <w:b/>
          <w:sz w:val="21"/>
          <w:szCs w:val="21"/>
        </w:rPr>
        <w:t>02</w:t>
      </w:r>
      <w:r>
        <w:rPr>
          <w:rFonts w:eastAsia="Calibri" w:cs="Arial"/>
          <w:b/>
          <w:sz w:val="21"/>
          <w:szCs w:val="21"/>
        </w:rPr>
        <w:t>/</w:t>
      </w:r>
      <w:r w:rsidR="0054352E">
        <w:rPr>
          <w:rFonts w:eastAsia="Calibri" w:cs="Arial"/>
          <w:b/>
          <w:sz w:val="21"/>
          <w:szCs w:val="21"/>
        </w:rPr>
        <w:t>2025</w:t>
      </w:r>
      <w:r w:rsidRPr="00E520B8">
        <w:rPr>
          <w:rFonts w:cs="Arial"/>
          <w:b/>
          <w:sz w:val="22"/>
          <w:szCs w:val="22"/>
        </w:rPr>
        <w:t xml:space="preserve"> </w:t>
      </w:r>
    </w:p>
    <w:p w14:paraId="2941ECA9" w14:textId="77777777" w:rsidR="004448B3" w:rsidRPr="00CA4690" w:rsidRDefault="004448B3" w:rsidP="0022417A">
      <w:pPr>
        <w:ind w:left="-11"/>
        <w:jc w:val="both"/>
        <w:rPr>
          <w:rFonts w:cs="Arial"/>
          <w:b/>
          <w:sz w:val="22"/>
          <w:szCs w:val="22"/>
        </w:rPr>
      </w:pPr>
    </w:p>
    <w:p w14:paraId="6120EB7B" w14:textId="77777777" w:rsidR="004C4F2A" w:rsidRPr="00CA4690" w:rsidRDefault="004C4F2A" w:rsidP="0022417A">
      <w:pPr>
        <w:jc w:val="both"/>
        <w:rPr>
          <w:rFonts w:cs="Arial"/>
          <w:b/>
          <w:sz w:val="22"/>
          <w:szCs w:val="22"/>
        </w:rPr>
      </w:pPr>
      <w:r w:rsidRPr="00CA4690">
        <w:rPr>
          <w:rFonts w:cs="Arial"/>
          <w:b/>
          <w:sz w:val="22"/>
          <w:szCs w:val="22"/>
          <w:u w:val="single"/>
        </w:rPr>
        <w:t>LOCAL</w:t>
      </w:r>
      <w:r w:rsidRPr="00CA4690">
        <w:rPr>
          <w:rFonts w:cs="Arial"/>
          <w:b/>
          <w:sz w:val="22"/>
          <w:szCs w:val="22"/>
        </w:rPr>
        <w:t xml:space="preserve">: </w:t>
      </w:r>
      <w:r w:rsidR="00FA2360" w:rsidRPr="00CA4690">
        <w:rPr>
          <w:rFonts w:cs="Arial"/>
          <w:b/>
          <w:sz w:val="22"/>
          <w:szCs w:val="22"/>
        </w:rPr>
        <w:t>https://www.gov.br/compras/pt-br/</w:t>
      </w:r>
    </w:p>
    <w:p w14:paraId="46F6B097" w14:textId="77777777" w:rsidR="004C4F2A" w:rsidRPr="00CA4690" w:rsidRDefault="004C4F2A" w:rsidP="0022417A">
      <w:pPr>
        <w:pStyle w:val="BodyText21"/>
        <w:rPr>
          <w:rFonts w:cs="Arial"/>
          <w:sz w:val="22"/>
          <w:szCs w:val="22"/>
        </w:rPr>
      </w:pPr>
    </w:p>
    <w:p w14:paraId="00E161B5" w14:textId="033EC438" w:rsidR="004C4F2A" w:rsidRPr="00CA4690" w:rsidRDefault="004C4F2A" w:rsidP="0022417A">
      <w:pPr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A</w:t>
      </w:r>
      <w:r w:rsidRPr="00CA4690">
        <w:rPr>
          <w:rFonts w:cs="Arial"/>
          <w:b/>
          <w:sz w:val="22"/>
          <w:szCs w:val="22"/>
        </w:rPr>
        <w:t xml:space="preserve"> Empresa de Tecnologia e Informações da Previdência </w:t>
      </w:r>
      <w:r w:rsidR="00766951">
        <w:rPr>
          <w:rFonts w:cs="Arial"/>
          <w:b/>
          <w:sz w:val="22"/>
          <w:szCs w:val="22"/>
        </w:rPr>
        <w:t>–</w:t>
      </w:r>
      <w:r w:rsidRPr="00CA4690">
        <w:rPr>
          <w:rFonts w:cs="Arial"/>
          <w:b/>
          <w:sz w:val="22"/>
          <w:szCs w:val="22"/>
        </w:rPr>
        <w:t xml:space="preserve"> DATAPREV</w:t>
      </w:r>
      <w:r w:rsidR="00766951">
        <w:rPr>
          <w:rFonts w:cs="Arial"/>
          <w:b/>
          <w:sz w:val="22"/>
          <w:szCs w:val="22"/>
        </w:rPr>
        <w:t xml:space="preserve"> S.A.</w:t>
      </w:r>
      <w:r w:rsidRPr="00CA4690">
        <w:rPr>
          <w:rFonts w:cs="Arial"/>
          <w:sz w:val="22"/>
          <w:szCs w:val="22"/>
        </w:rPr>
        <w:t xml:space="preserve">, por intermédio do pregoeiro e sua </w:t>
      </w:r>
      <w:r w:rsidR="00162A2C">
        <w:rPr>
          <w:rFonts w:cs="Arial"/>
          <w:sz w:val="22"/>
          <w:szCs w:val="22"/>
        </w:rPr>
        <w:t>e</w:t>
      </w:r>
      <w:r w:rsidRPr="00CA4690">
        <w:rPr>
          <w:rFonts w:cs="Arial"/>
          <w:sz w:val="22"/>
          <w:szCs w:val="22"/>
        </w:rPr>
        <w:t xml:space="preserve">quipe de </w:t>
      </w:r>
      <w:r w:rsidR="00162A2C">
        <w:rPr>
          <w:rFonts w:cs="Arial"/>
          <w:sz w:val="22"/>
          <w:szCs w:val="22"/>
        </w:rPr>
        <w:t>a</w:t>
      </w:r>
      <w:r w:rsidRPr="00CA4690">
        <w:rPr>
          <w:rFonts w:cs="Arial"/>
          <w:sz w:val="22"/>
          <w:szCs w:val="22"/>
        </w:rPr>
        <w:t xml:space="preserve">poio, torna público para conhecimento dos interessados que, na data, horário e local acima indicados, fará realizar licitação na modalidade de </w:t>
      </w:r>
      <w:r w:rsidRPr="00CA4690">
        <w:rPr>
          <w:rFonts w:cs="Arial"/>
          <w:b/>
          <w:sz w:val="22"/>
          <w:szCs w:val="22"/>
        </w:rPr>
        <w:t>PREGÃO ELETRÔNICO PARA REGISTRO DE PREÇOS</w:t>
      </w:r>
      <w:r w:rsidRPr="00CA4690">
        <w:rPr>
          <w:rFonts w:cs="Arial"/>
          <w:sz w:val="22"/>
          <w:szCs w:val="22"/>
        </w:rPr>
        <w:t xml:space="preserve">, no regime de execução </w:t>
      </w:r>
      <w:r w:rsidR="007B22C5">
        <w:rPr>
          <w:rFonts w:cs="Arial"/>
          <w:sz w:val="22"/>
          <w:szCs w:val="22"/>
        </w:rPr>
        <w:t>por preço global</w:t>
      </w:r>
      <w:r w:rsidRPr="00CA4690">
        <w:rPr>
          <w:rFonts w:cs="Arial"/>
          <w:sz w:val="22"/>
          <w:szCs w:val="22"/>
        </w:rPr>
        <w:t xml:space="preserve">, </w:t>
      </w:r>
      <w:r w:rsidR="00040036" w:rsidRPr="00CA4690">
        <w:rPr>
          <w:rFonts w:cs="Arial"/>
          <w:b/>
          <w:bCs/>
          <w:caps/>
          <w:sz w:val="22"/>
          <w:szCs w:val="22"/>
        </w:rPr>
        <w:t>no modo de disputa aberto E FECHADO</w:t>
      </w:r>
      <w:r w:rsidR="00040036" w:rsidRPr="00CA4690">
        <w:rPr>
          <w:rFonts w:cs="Arial"/>
          <w:sz w:val="22"/>
          <w:szCs w:val="22"/>
        </w:rPr>
        <w:t>,</w:t>
      </w:r>
      <w:r w:rsidR="00914E39" w:rsidRPr="00CA4690">
        <w:rPr>
          <w:rFonts w:cs="Arial"/>
          <w:sz w:val="22"/>
          <w:szCs w:val="22"/>
        </w:rPr>
        <w:t xml:space="preserve"> </w:t>
      </w:r>
      <w:r w:rsidRPr="00CA4690">
        <w:rPr>
          <w:rFonts w:cs="Arial"/>
          <w:sz w:val="22"/>
          <w:szCs w:val="22"/>
        </w:rPr>
        <w:t>de acordo com as condições deste Edital e seus Anexos.</w:t>
      </w:r>
    </w:p>
    <w:p w14:paraId="616E0FDA" w14:textId="77777777" w:rsidR="004C4F2A" w:rsidRPr="00CA4690" w:rsidRDefault="004C4F2A" w:rsidP="0022417A">
      <w:pPr>
        <w:jc w:val="both"/>
        <w:rPr>
          <w:rFonts w:cs="Arial"/>
          <w:sz w:val="22"/>
          <w:szCs w:val="22"/>
        </w:rPr>
      </w:pPr>
    </w:p>
    <w:p w14:paraId="566319C1" w14:textId="1D410C1D" w:rsidR="004C4F2A" w:rsidRPr="00CA4690" w:rsidRDefault="004C4F2A" w:rsidP="0022417A">
      <w:pPr>
        <w:pStyle w:val="BodyText21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O setor da DATAPREV interessado no o</w:t>
      </w:r>
      <w:r w:rsidR="00DF0E27" w:rsidRPr="00CA4690">
        <w:rPr>
          <w:rFonts w:cs="Arial"/>
          <w:sz w:val="22"/>
          <w:szCs w:val="22"/>
        </w:rPr>
        <w:t xml:space="preserve">bjeto da presente licitação é </w:t>
      </w:r>
      <w:r w:rsidR="00725679" w:rsidRPr="00725679">
        <w:rPr>
          <w:rFonts w:eastAsia="Calibri" w:cs="Arial"/>
          <w:b/>
          <w:sz w:val="21"/>
          <w:szCs w:val="21"/>
        </w:rPr>
        <w:t xml:space="preserve">a </w:t>
      </w:r>
      <w:r w:rsidR="00725679">
        <w:rPr>
          <w:rFonts w:eastAsia="Calibri" w:cs="Arial"/>
          <w:b/>
          <w:sz w:val="21"/>
          <w:szCs w:val="21"/>
        </w:rPr>
        <w:t>Divisão de Gestão de Insumos e Processos de Contratação de Infraest</w:t>
      </w:r>
      <w:r w:rsidR="003D09CD">
        <w:rPr>
          <w:rFonts w:eastAsia="Calibri" w:cs="Arial"/>
          <w:b/>
          <w:sz w:val="21"/>
          <w:szCs w:val="21"/>
        </w:rPr>
        <w:t xml:space="preserve">rutura de TIC - </w:t>
      </w:r>
      <w:r w:rsidR="00725679" w:rsidRPr="00725679">
        <w:rPr>
          <w:rFonts w:eastAsia="Calibri" w:cs="Arial"/>
          <w:b/>
          <w:sz w:val="21"/>
          <w:szCs w:val="21"/>
        </w:rPr>
        <w:t>DGIC</w:t>
      </w:r>
      <w:r w:rsidR="00746E2D">
        <w:rPr>
          <w:rFonts w:eastAsia="Calibri" w:cs="Arial"/>
          <w:bCs/>
          <w:sz w:val="21"/>
          <w:szCs w:val="21"/>
        </w:rPr>
        <w:t>.</w:t>
      </w:r>
    </w:p>
    <w:p w14:paraId="32DFD436" w14:textId="77777777" w:rsidR="004C4F2A" w:rsidRPr="00CA4690" w:rsidRDefault="004C4F2A" w:rsidP="0022417A">
      <w:pPr>
        <w:jc w:val="both"/>
        <w:rPr>
          <w:rFonts w:cs="Arial"/>
          <w:sz w:val="22"/>
          <w:szCs w:val="22"/>
        </w:rPr>
      </w:pPr>
    </w:p>
    <w:p w14:paraId="4FDCDFF3" w14:textId="749BBCE7" w:rsidR="004C4F2A" w:rsidRPr="00CA4690" w:rsidRDefault="004C4F2A" w:rsidP="0022417A">
      <w:pPr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Esta licitação observará as condições estabelecidas no presente Edital, bem como os preceitos do direito público, em especial as disposições </w:t>
      </w:r>
      <w:r w:rsidRPr="00F95A60">
        <w:rPr>
          <w:rFonts w:cs="Arial"/>
          <w:sz w:val="22"/>
          <w:szCs w:val="22"/>
        </w:rPr>
        <w:t xml:space="preserve">da </w:t>
      </w:r>
      <w:r w:rsidR="007B633E" w:rsidRPr="00366605">
        <w:rPr>
          <w:rFonts w:cs="Arial"/>
          <w:sz w:val="22"/>
          <w:szCs w:val="22"/>
        </w:rPr>
        <w:t>Lei nº 14.133 de 01/04/2021, da IN SEGES/ME nº 73 de 30/09/2022</w:t>
      </w:r>
      <w:r w:rsidRPr="00F95A60">
        <w:rPr>
          <w:rFonts w:cs="Arial"/>
          <w:sz w:val="22"/>
          <w:szCs w:val="22"/>
        </w:rPr>
        <w:t>, da Lei Complementar nº 12</w:t>
      </w:r>
      <w:r w:rsidRPr="00CA4690">
        <w:rPr>
          <w:rFonts w:cs="Arial"/>
          <w:sz w:val="22"/>
          <w:szCs w:val="22"/>
        </w:rPr>
        <w:t>3 de 14/12/</w:t>
      </w:r>
      <w:r w:rsidR="004A7D51" w:rsidRPr="00CA4690">
        <w:rPr>
          <w:rFonts w:cs="Arial"/>
          <w:sz w:val="22"/>
          <w:szCs w:val="22"/>
        </w:rPr>
        <w:t xml:space="preserve">2006, </w:t>
      </w:r>
      <w:r w:rsidR="004A7D51">
        <w:rPr>
          <w:rFonts w:cs="Arial"/>
          <w:sz w:val="22"/>
          <w:szCs w:val="22"/>
        </w:rPr>
        <w:t>Decretos</w:t>
      </w:r>
      <w:r w:rsidRPr="00CA4690">
        <w:rPr>
          <w:rFonts w:cs="Arial"/>
          <w:sz w:val="22"/>
          <w:szCs w:val="22"/>
        </w:rPr>
        <w:t xml:space="preserve"> nº 8.538 de 06/10/2015</w:t>
      </w:r>
      <w:r w:rsidR="00B8018C">
        <w:rPr>
          <w:rFonts w:cs="Arial"/>
          <w:sz w:val="22"/>
          <w:szCs w:val="22"/>
        </w:rPr>
        <w:t>,</w:t>
      </w:r>
      <w:r w:rsidR="00B8018C" w:rsidRPr="007856BC">
        <w:rPr>
          <w:rFonts w:cs="Arial"/>
          <w:sz w:val="22"/>
          <w:szCs w:val="22"/>
        </w:rPr>
        <w:t xml:space="preserve"> nº 7.174 de 12/05/2010 e </w:t>
      </w:r>
      <w:r w:rsidR="00F95A60">
        <w:rPr>
          <w:rFonts w:cs="Arial"/>
          <w:sz w:val="22"/>
          <w:szCs w:val="22"/>
        </w:rPr>
        <w:t>nº 11.462 de 31/03/2023</w:t>
      </w:r>
      <w:r w:rsidRPr="00CA4690">
        <w:rPr>
          <w:rFonts w:cs="Arial"/>
          <w:sz w:val="22"/>
          <w:szCs w:val="22"/>
        </w:rPr>
        <w:t xml:space="preserve"> e aos dispositivos da </w:t>
      </w:r>
      <w:r w:rsidR="001D785B" w:rsidRPr="00CA4690">
        <w:rPr>
          <w:rFonts w:cs="Arial"/>
          <w:sz w:val="22"/>
          <w:szCs w:val="22"/>
        </w:rPr>
        <w:t>Lei nº 13.303 de 30/06/2016 e do Regulamento de Licitações e Contratos da Dataprev</w:t>
      </w:r>
      <w:r w:rsidRPr="00CA4690">
        <w:rPr>
          <w:rFonts w:cs="Arial"/>
          <w:sz w:val="22"/>
          <w:szCs w:val="22"/>
        </w:rPr>
        <w:t>.</w:t>
      </w:r>
    </w:p>
    <w:p w14:paraId="6788604A" w14:textId="77777777" w:rsidR="0075458B" w:rsidRPr="00CA4690" w:rsidRDefault="0075458B" w:rsidP="004C3FC6">
      <w:pPr>
        <w:jc w:val="both"/>
        <w:rPr>
          <w:rFonts w:cs="Arial"/>
          <w:sz w:val="22"/>
          <w:szCs w:val="22"/>
        </w:rPr>
      </w:pPr>
    </w:p>
    <w:p w14:paraId="75E2F01D" w14:textId="4F295C7F" w:rsidR="004C4F2A" w:rsidRPr="00CA4690" w:rsidRDefault="004C4F2A" w:rsidP="007856BC">
      <w:pPr>
        <w:numPr>
          <w:ilvl w:val="0"/>
          <w:numId w:val="4"/>
        </w:numPr>
        <w:jc w:val="both"/>
        <w:outlineLvl w:val="0"/>
        <w:rPr>
          <w:rFonts w:cs="Arial"/>
          <w:b/>
          <w:sz w:val="22"/>
          <w:szCs w:val="22"/>
        </w:rPr>
      </w:pPr>
      <w:bookmarkStart w:id="0" w:name="_Toc153800078"/>
      <w:r w:rsidRPr="00CA4690">
        <w:rPr>
          <w:rFonts w:cs="Arial"/>
          <w:b/>
          <w:sz w:val="22"/>
          <w:szCs w:val="22"/>
        </w:rPr>
        <w:t xml:space="preserve">DO </w:t>
      </w:r>
      <w:commentRangeStart w:id="1"/>
      <w:commentRangeStart w:id="2"/>
      <w:commentRangeStart w:id="3"/>
      <w:r w:rsidRPr="00CA4690">
        <w:rPr>
          <w:rFonts w:cs="Arial"/>
          <w:b/>
          <w:sz w:val="22"/>
          <w:szCs w:val="22"/>
        </w:rPr>
        <w:t>OBJETO</w:t>
      </w:r>
      <w:bookmarkEnd w:id="0"/>
      <w:commentRangeEnd w:id="1"/>
      <w:r w:rsidR="000829BB">
        <w:rPr>
          <w:rStyle w:val="Refdecomentrio"/>
        </w:rPr>
        <w:commentReference w:id="1"/>
      </w:r>
      <w:commentRangeEnd w:id="2"/>
      <w:r w:rsidR="00047CFE">
        <w:rPr>
          <w:rStyle w:val="Refdecomentrio"/>
        </w:rPr>
        <w:commentReference w:id="2"/>
      </w:r>
      <w:commentRangeEnd w:id="3"/>
      <w:r w:rsidR="005939C4">
        <w:rPr>
          <w:rStyle w:val="Refdecomentrio"/>
        </w:rPr>
        <w:commentReference w:id="3"/>
      </w:r>
    </w:p>
    <w:p w14:paraId="1E2284B2" w14:textId="77777777" w:rsidR="004C4F2A" w:rsidRPr="00CA4690" w:rsidRDefault="004C4F2A" w:rsidP="004C3FC6">
      <w:pPr>
        <w:jc w:val="both"/>
        <w:rPr>
          <w:rFonts w:cs="Arial"/>
          <w:b/>
          <w:sz w:val="22"/>
          <w:szCs w:val="22"/>
        </w:rPr>
      </w:pPr>
    </w:p>
    <w:p w14:paraId="2D495364" w14:textId="7C02342D" w:rsidR="00D867A9" w:rsidRPr="004F652A" w:rsidRDefault="000E1C5A" w:rsidP="00EA0C88">
      <w:pPr>
        <w:pStyle w:val="Nivel2"/>
        <w:spacing w:before="0" w:after="0" w:line="240" w:lineRule="auto"/>
        <w:ind w:left="1134" w:hanging="708"/>
        <w:rPr>
          <w:color w:val="auto"/>
          <w:sz w:val="22"/>
          <w:szCs w:val="22"/>
        </w:rPr>
      </w:pPr>
      <w:r w:rsidRPr="00156F53">
        <w:rPr>
          <w:rFonts w:eastAsia="Calibri"/>
          <w:color w:val="auto"/>
          <w:sz w:val="22"/>
          <w:szCs w:val="22"/>
        </w:rPr>
        <w:t>Contratação de</w:t>
      </w:r>
      <w:r w:rsidR="00D8077C" w:rsidRPr="008E2A88">
        <w:rPr>
          <w:rFonts w:eastAsia="Calibri"/>
          <w:color w:val="auto"/>
          <w:sz w:val="22"/>
          <w:szCs w:val="22"/>
        </w:rPr>
        <w:t xml:space="preserve"> </w:t>
      </w:r>
      <w:r w:rsidR="00D8077C" w:rsidRPr="00156F53">
        <w:rPr>
          <w:rFonts w:eastAsia="Calibri"/>
          <w:sz w:val="22"/>
          <w:szCs w:val="22"/>
        </w:rPr>
        <w:t xml:space="preserve">Serviço de Suporte Técnico </w:t>
      </w:r>
      <w:r w:rsidR="00D8077C" w:rsidRPr="004F652A">
        <w:rPr>
          <w:rFonts w:eastAsia="Calibri"/>
          <w:sz w:val="22"/>
          <w:szCs w:val="22"/>
        </w:rPr>
        <w:t xml:space="preserve">e </w:t>
      </w:r>
      <w:r w:rsidR="00D8077C" w:rsidRPr="00156F53">
        <w:rPr>
          <w:rFonts w:eastAsia="Calibri"/>
          <w:sz w:val="22"/>
          <w:szCs w:val="22"/>
        </w:rPr>
        <w:t xml:space="preserve">Atualização de versão </w:t>
      </w:r>
      <w:r w:rsidR="00D8077C" w:rsidRPr="004F652A">
        <w:rPr>
          <w:rFonts w:eastAsia="Calibri"/>
          <w:sz w:val="22"/>
          <w:szCs w:val="22"/>
        </w:rPr>
        <w:t xml:space="preserve">e contratação de novas </w:t>
      </w:r>
      <w:r w:rsidR="00D8077C" w:rsidRPr="00156F53">
        <w:rPr>
          <w:rFonts w:eastAsia="Calibri"/>
          <w:sz w:val="22"/>
          <w:szCs w:val="22"/>
        </w:rPr>
        <w:t>Subscrições da Solução de</w:t>
      </w:r>
      <w:r w:rsidR="00EA0C88" w:rsidRPr="00156F53">
        <w:rPr>
          <w:rFonts w:eastAsia="Calibri"/>
          <w:sz w:val="22"/>
          <w:szCs w:val="22"/>
        </w:rPr>
        <w:t xml:space="preserve"> </w:t>
      </w:r>
      <w:r w:rsidR="00D8077C" w:rsidRPr="00156F53">
        <w:rPr>
          <w:rFonts w:eastAsia="Calibri"/>
          <w:color w:val="auto"/>
          <w:sz w:val="22"/>
          <w:szCs w:val="22"/>
        </w:rPr>
        <w:t xml:space="preserve">Gestão de Ativos </w:t>
      </w:r>
      <w:proofErr w:type="spellStart"/>
      <w:r w:rsidR="00D8077C" w:rsidRPr="00156F53">
        <w:rPr>
          <w:rFonts w:eastAsia="Calibri"/>
          <w:color w:val="auto"/>
          <w:sz w:val="22"/>
          <w:szCs w:val="22"/>
        </w:rPr>
        <w:t>Snow</w:t>
      </w:r>
      <w:proofErr w:type="spellEnd"/>
      <w:r w:rsidR="00D8077C" w:rsidRPr="00156F53">
        <w:rPr>
          <w:rFonts w:eastAsia="Calibri"/>
          <w:color w:val="auto"/>
          <w:sz w:val="22"/>
          <w:szCs w:val="22"/>
        </w:rPr>
        <w:t xml:space="preserve"> </w:t>
      </w:r>
      <w:r w:rsidR="00D8077C" w:rsidRPr="004F652A">
        <w:rPr>
          <w:rFonts w:eastAsia="Calibri"/>
          <w:color w:val="auto"/>
          <w:sz w:val="22"/>
          <w:szCs w:val="22"/>
        </w:rPr>
        <w:t xml:space="preserve">pelo período de </w:t>
      </w:r>
      <w:r w:rsidR="00D8077C" w:rsidRPr="00156F53">
        <w:rPr>
          <w:rFonts w:eastAsia="Calibri"/>
          <w:color w:val="auto"/>
          <w:sz w:val="22"/>
          <w:szCs w:val="22"/>
        </w:rPr>
        <w:t>36 (trinta e seis) meses</w:t>
      </w:r>
      <w:r w:rsidR="00D867A9" w:rsidRPr="004F652A">
        <w:rPr>
          <w:rFonts w:eastAsia="Calibri"/>
          <w:color w:val="auto"/>
          <w:sz w:val="22"/>
          <w:szCs w:val="22"/>
        </w:rPr>
        <w:t>.</w:t>
      </w:r>
    </w:p>
    <w:p w14:paraId="14A3CB5F" w14:textId="77777777" w:rsidR="004C3FC6" w:rsidRPr="000E1C5A" w:rsidRDefault="004C3FC6" w:rsidP="007856BC">
      <w:pPr>
        <w:pStyle w:val="Nivel2"/>
        <w:numPr>
          <w:ilvl w:val="0"/>
          <w:numId w:val="0"/>
        </w:numPr>
        <w:spacing w:before="0" w:after="0" w:line="240" w:lineRule="auto"/>
        <w:rPr>
          <w:color w:val="auto"/>
        </w:rPr>
      </w:pPr>
    </w:p>
    <w:p w14:paraId="25409379" w14:textId="40CF88CF" w:rsidR="00EA0C88" w:rsidRDefault="00463F2D" w:rsidP="00A57726">
      <w:pPr>
        <w:pStyle w:val="Nivel2"/>
        <w:spacing w:before="0" w:after="0" w:line="240" w:lineRule="auto"/>
        <w:ind w:left="1134" w:right="141" w:hanging="708"/>
        <w:rPr>
          <w:rStyle w:val="WW8Num6z0"/>
          <w:b w:val="0"/>
          <w:sz w:val="22"/>
          <w:szCs w:val="22"/>
        </w:rPr>
      </w:pPr>
      <w:commentRangeStart w:id="4"/>
      <w:r w:rsidRPr="000E1C5A">
        <w:rPr>
          <w:color w:val="auto"/>
          <w:sz w:val="22"/>
          <w:szCs w:val="22"/>
        </w:rPr>
        <w:t xml:space="preserve">A licitação será realizada em grupo único, formado por </w:t>
      </w:r>
      <w:r w:rsidR="000E1C5A" w:rsidRPr="000E1C5A">
        <w:rPr>
          <w:color w:val="auto"/>
          <w:sz w:val="22"/>
          <w:szCs w:val="22"/>
        </w:rPr>
        <w:t>3 (três)</w:t>
      </w:r>
      <w:r w:rsidRPr="000E1C5A">
        <w:rPr>
          <w:color w:val="auto"/>
          <w:sz w:val="22"/>
          <w:szCs w:val="22"/>
        </w:rPr>
        <w:t xml:space="preserve"> itens, conforme tabela constante no Termo de Referência, devendo o licitante oferecer proposta para todos os itens que o compõem.</w:t>
      </w:r>
      <w:r w:rsidR="003A7D12" w:rsidRPr="000E1C5A">
        <w:rPr>
          <w:rStyle w:val="WW8Num6z0"/>
          <w:color w:val="auto"/>
        </w:rPr>
        <w:t xml:space="preserve"> </w:t>
      </w:r>
      <w:commentRangeEnd w:id="4"/>
      <w:r w:rsidR="00CE5D44">
        <w:rPr>
          <w:rStyle w:val="Refdecomentrio"/>
          <w:rFonts w:eastAsia="Times New Roman" w:cs="Times New Roman"/>
          <w:color w:val="auto"/>
          <w:lang w:eastAsia="ar-SA"/>
        </w:rPr>
        <w:commentReference w:id="4"/>
      </w:r>
    </w:p>
    <w:p w14:paraId="105DD1B4" w14:textId="77777777" w:rsidR="00A57726" w:rsidRPr="00A57726" w:rsidRDefault="00A57726" w:rsidP="00A57726">
      <w:pPr>
        <w:pStyle w:val="Nivel2"/>
        <w:numPr>
          <w:ilvl w:val="0"/>
          <w:numId w:val="0"/>
        </w:numPr>
        <w:spacing w:before="0" w:after="0" w:line="240" w:lineRule="auto"/>
        <w:ind w:right="141"/>
        <w:rPr>
          <w:sz w:val="22"/>
          <w:szCs w:val="22"/>
        </w:rPr>
      </w:pPr>
    </w:p>
    <w:p w14:paraId="6B08DE59" w14:textId="77777777" w:rsidR="004C4F2A" w:rsidRPr="00CA4690" w:rsidRDefault="004C4F2A" w:rsidP="007856BC">
      <w:pPr>
        <w:numPr>
          <w:ilvl w:val="0"/>
          <w:numId w:val="4"/>
        </w:numPr>
        <w:jc w:val="both"/>
        <w:outlineLvl w:val="0"/>
        <w:rPr>
          <w:rFonts w:cs="Arial"/>
          <w:b/>
          <w:sz w:val="22"/>
          <w:szCs w:val="22"/>
        </w:rPr>
      </w:pPr>
      <w:bookmarkStart w:id="5" w:name="_Toc153800079"/>
      <w:r w:rsidRPr="00CA4690">
        <w:rPr>
          <w:rFonts w:cs="Arial"/>
          <w:b/>
          <w:sz w:val="22"/>
          <w:szCs w:val="22"/>
        </w:rPr>
        <w:t>DA PARTICIPAÇÃO</w:t>
      </w:r>
      <w:bookmarkEnd w:id="5"/>
    </w:p>
    <w:p w14:paraId="4E46F245" w14:textId="77777777" w:rsidR="004C4F2A" w:rsidRPr="00CA4690" w:rsidRDefault="004C4F2A" w:rsidP="0022417A">
      <w:pPr>
        <w:jc w:val="both"/>
        <w:rPr>
          <w:rFonts w:cs="Arial"/>
          <w:sz w:val="22"/>
          <w:szCs w:val="22"/>
        </w:rPr>
      </w:pPr>
    </w:p>
    <w:p w14:paraId="12C91750" w14:textId="77777777" w:rsidR="004C4F2A" w:rsidRPr="00CA4690" w:rsidRDefault="004C4F2A" w:rsidP="0022417A">
      <w:pPr>
        <w:pStyle w:val="11"/>
        <w:numPr>
          <w:ilvl w:val="1"/>
          <w:numId w:val="8"/>
        </w:numPr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Somente será admitida a participação, nesta licitação, de empresas devidamente cadastradas no Sistema de Cadastramento Unificado de Fornecedores - SICAF e que atenderem às demais condições constantes deste Edital e seus Anexos.</w:t>
      </w:r>
    </w:p>
    <w:p w14:paraId="47900E29" w14:textId="77777777" w:rsidR="004C4F2A" w:rsidRPr="00CA4690" w:rsidRDefault="004C4F2A" w:rsidP="0022417A">
      <w:pPr>
        <w:ind w:left="426"/>
        <w:jc w:val="both"/>
        <w:rPr>
          <w:rFonts w:cs="Arial"/>
          <w:sz w:val="22"/>
          <w:szCs w:val="22"/>
        </w:rPr>
      </w:pPr>
    </w:p>
    <w:p w14:paraId="7C7C1A46" w14:textId="77777777" w:rsidR="004C4F2A" w:rsidRDefault="004C4F2A" w:rsidP="00C53C2E">
      <w:pPr>
        <w:pStyle w:val="Textoembloco"/>
        <w:numPr>
          <w:ilvl w:val="1"/>
          <w:numId w:val="8"/>
        </w:numPr>
        <w:spacing w:after="0"/>
        <w:ind w:right="-57"/>
        <w:rPr>
          <w:rFonts w:cs="Arial"/>
          <w:color w:val="auto"/>
          <w:sz w:val="22"/>
          <w:szCs w:val="22"/>
        </w:rPr>
      </w:pPr>
      <w:r w:rsidRPr="00CA4690">
        <w:rPr>
          <w:rFonts w:cs="Arial"/>
          <w:color w:val="auto"/>
          <w:sz w:val="22"/>
          <w:szCs w:val="22"/>
        </w:rPr>
        <w:lastRenderedPageBreak/>
        <w:t>Com vistas à aplicação do tratamento diferenciado e favorecido pela Lei Complementar nº 123/2006 de 14/12/2006, as microempresas e empresas de pequeno porte deverão incluir, em campo próprio do sistema eletrônico, a respectiva declaração desta condição.</w:t>
      </w:r>
    </w:p>
    <w:p w14:paraId="358BA1F0" w14:textId="77777777" w:rsidR="00DA6196" w:rsidRDefault="00DA6196" w:rsidP="00DA6196">
      <w:pPr>
        <w:pStyle w:val="PargrafodaLista"/>
        <w:rPr>
          <w:rFonts w:cs="Arial"/>
          <w:sz w:val="22"/>
          <w:szCs w:val="22"/>
        </w:rPr>
      </w:pPr>
    </w:p>
    <w:p w14:paraId="437FC442" w14:textId="48D03AD8" w:rsidR="00DA6196" w:rsidRPr="003D270A" w:rsidRDefault="00DA6196" w:rsidP="00C53C2E">
      <w:pPr>
        <w:pStyle w:val="Textoembloco"/>
        <w:numPr>
          <w:ilvl w:val="1"/>
          <w:numId w:val="8"/>
        </w:numPr>
        <w:spacing w:after="0"/>
        <w:ind w:right="-57"/>
        <w:rPr>
          <w:rFonts w:cs="Arial"/>
          <w:color w:val="auto"/>
          <w:sz w:val="22"/>
          <w:szCs w:val="22"/>
        </w:rPr>
      </w:pPr>
      <w:r w:rsidRPr="003D270A">
        <w:rPr>
          <w:rFonts w:cs="Arial"/>
          <w:color w:val="auto"/>
          <w:sz w:val="21"/>
          <w:szCs w:val="21"/>
        </w:rPr>
        <w:t>Será admitida a participação de empresas consorciadas, mediante ao atendimento das determinações contidas nos Artigos 278 e 279 da Lei nº 6.404/76, e ainda aos seguintes requisitos:</w:t>
      </w:r>
    </w:p>
    <w:p w14:paraId="2300615D" w14:textId="77777777" w:rsidR="00E63DC6" w:rsidRDefault="00E63DC6" w:rsidP="00E63DC6">
      <w:pPr>
        <w:pStyle w:val="PargrafodaLista"/>
        <w:rPr>
          <w:rFonts w:cs="Arial"/>
          <w:sz w:val="22"/>
          <w:szCs w:val="22"/>
        </w:rPr>
      </w:pPr>
    </w:p>
    <w:p w14:paraId="131DF160" w14:textId="77777777" w:rsidR="001F4B88" w:rsidRDefault="001F4B88" w:rsidP="001F4B88">
      <w:pPr>
        <w:pStyle w:val="BodyText21"/>
        <w:numPr>
          <w:ilvl w:val="0"/>
          <w:numId w:val="74"/>
        </w:numPr>
        <w:spacing w:after="240"/>
        <w:rPr>
          <w:rFonts w:cs="Arial"/>
          <w:sz w:val="21"/>
          <w:szCs w:val="21"/>
        </w:rPr>
      </w:pPr>
      <w:r w:rsidRPr="00405A02">
        <w:rPr>
          <w:rFonts w:cs="Arial"/>
          <w:sz w:val="21"/>
          <w:szCs w:val="21"/>
        </w:rPr>
        <w:t>Comprovação do compromisso, público ou particular, de constituição do consórcio, subscrito pelos consorciados;</w:t>
      </w:r>
    </w:p>
    <w:p w14:paraId="7483F2F1" w14:textId="77777777" w:rsidR="0041416F" w:rsidRDefault="0041416F" w:rsidP="0041416F">
      <w:pPr>
        <w:pStyle w:val="BodyText21"/>
        <w:numPr>
          <w:ilvl w:val="0"/>
          <w:numId w:val="74"/>
        </w:numPr>
        <w:rPr>
          <w:rFonts w:cs="Arial"/>
          <w:sz w:val="21"/>
          <w:szCs w:val="21"/>
        </w:rPr>
      </w:pPr>
      <w:r w:rsidRPr="00405A02">
        <w:rPr>
          <w:rFonts w:cs="Arial"/>
          <w:sz w:val="21"/>
          <w:szCs w:val="21"/>
        </w:rPr>
        <w:t>Indicação da empresa-líder do consórcio, que, no caso de o consórcio ser o vencedor da licitação, será a responsável pelo(s) contrato(s) com a DATAPREV;</w:t>
      </w:r>
    </w:p>
    <w:p w14:paraId="276154F4" w14:textId="49115DB3" w:rsidR="00C53C2E" w:rsidRDefault="00740E49" w:rsidP="00FD3E0D">
      <w:pPr>
        <w:pStyle w:val="BodyText21"/>
        <w:numPr>
          <w:ilvl w:val="0"/>
          <w:numId w:val="74"/>
        </w:numPr>
        <w:spacing w:before="240"/>
        <w:rPr>
          <w:rFonts w:cs="Arial"/>
          <w:sz w:val="21"/>
          <w:szCs w:val="21"/>
        </w:rPr>
      </w:pPr>
      <w:r w:rsidRPr="00405A02">
        <w:rPr>
          <w:rFonts w:cs="Arial"/>
          <w:sz w:val="21"/>
          <w:szCs w:val="21"/>
        </w:rPr>
        <w:t>Apresentação de todos os documentos exigidos no item 8 por parte de cada empresa consorciada, sendo permitido para comprovação do subitem 8.4, o somatório dos valores apresentados pelas empresas consorciadas. Caso alguma empresa consorciada não atenda a qualquer das exigências do referido subitem, será a mesma considerada inabilitada, sem prejuízo do consórcio. Em ocorrendo a hipótese acima com a empresa-líder, estará caracterizada a desqualificação do consórcio, sendo o mesmo considerado inabilitado.</w:t>
      </w:r>
    </w:p>
    <w:p w14:paraId="6E484461" w14:textId="77777777" w:rsidR="00FD3E0D" w:rsidRPr="00FD3E0D" w:rsidRDefault="00FD3E0D" w:rsidP="00FD3E0D">
      <w:pPr>
        <w:pStyle w:val="BodyText21"/>
        <w:ind w:left="1854"/>
        <w:rPr>
          <w:rFonts w:cs="Arial"/>
          <w:sz w:val="21"/>
          <w:szCs w:val="21"/>
        </w:rPr>
      </w:pPr>
    </w:p>
    <w:p w14:paraId="365ABC73" w14:textId="77777777" w:rsidR="00DB307C" w:rsidRDefault="00DB307C" w:rsidP="00C53C2E">
      <w:pPr>
        <w:pStyle w:val="BodyText21"/>
        <w:ind w:firstLine="1134"/>
        <w:rPr>
          <w:rFonts w:cs="Arial"/>
          <w:sz w:val="21"/>
          <w:szCs w:val="21"/>
        </w:rPr>
      </w:pPr>
      <w:r>
        <w:rPr>
          <w:rFonts w:cs="Arial"/>
          <w:b/>
          <w:bCs/>
          <w:sz w:val="21"/>
          <w:szCs w:val="21"/>
        </w:rPr>
        <w:t xml:space="preserve">2.3.1    </w:t>
      </w:r>
      <w:r w:rsidRPr="00405A02">
        <w:rPr>
          <w:rFonts w:cs="Arial"/>
          <w:sz w:val="21"/>
          <w:szCs w:val="21"/>
        </w:rPr>
        <w:t>O(s) consórcio(s) compromissado(s) deverá(</w:t>
      </w:r>
      <w:proofErr w:type="spellStart"/>
      <w:r w:rsidRPr="00405A02">
        <w:rPr>
          <w:rFonts w:cs="Arial"/>
          <w:sz w:val="21"/>
          <w:szCs w:val="21"/>
        </w:rPr>
        <w:t>ão</w:t>
      </w:r>
      <w:proofErr w:type="spellEnd"/>
      <w:r w:rsidRPr="00405A02">
        <w:rPr>
          <w:rFonts w:cs="Arial"/>
          <w:sz w:val="21"/>
          <w:szCs w:val="21"/>
        </w:rPr>
        <w:t>) observar ainda as seguintes normas:</w:t>
      </w:r>
    </w:p>
    <w:p w14:paraId="5EDDA398" w14:textId="77777777" w:rsidR="00014940" w:rsidRDefault="00014940" w:rsidP="00014940">
      <w:pPr>
        <w:pStyle w:val="BodyText21"/>
        <w:numPr>
          <w:ilvl w:val="0"/>
          <w:numId w:val="76"/>
        </w:numPr>
        <w:spacing w:before="240"/>
        <w:rPr>
          <w:rFonts w:cs="Arial"/>
          <w:sz w:val="21"/>
          <w:szCs w:val="21"/>
        </w:rPr>
      </w:pPr>
      <w:r w:rsidRPr="00405A02">
        <w:rPr>
          <w:rFonts w:cs="Arial"/>
          <w:sz w:val="21"/>
          <w:szCs w:val="21"/>
        </w:rPr>
        <w:t>Responsabilidade solidária dos integrantes pelos atos praticados em consórcio, tanto na fase de licitação quanto na de execução do contrato;</w:t>
      </w:r>
    </w:p>
    <w:p w14:paraId="3DEBA2EC" w14:textId="77777777" w:rsidR="00A14274" w:rsidRDefault="00A14274" w:rsidP="00A14274">
      <w:pPr>
        <w:pStyle w:val="BodyText21"/>
        <w:numPr>
          <w:ilvl w:val="0"/>
          <w:numId w:val="76"/>
        </w:numPr>
        <w:spacing w:before="240"/>
        <w:rPr>
          <w:rFonts w:cs="Arial"/>
          <w:sz w:val="21"/>
          <w:szCs w:val="21"/>
        </w:rPr>
      </w:pPr>
      <w:r w:rsidRPr="00405A02">
        <w:rPr>
          <w:rFonts w:cs="Arial"/>
          <w:sz w:val="21"/>
          <w:szCs w:val="21"/>
        </w:rPr>
        <w:t>Impedimento de participação de empresa consorciada, na mesma licitação, através de mais de um consórcio ou isoladamente;</w:t>
      </w:r>
    </w:p>
    <w:p w14:paraId="169FB64D" w14:textId="77777777" w:rsidR="003B3CA2" w:rsidRDefault="003B3CA2" w:rsidP="003B3CA2">
      <w:pPr>
        <w:pStyle w:val="BodyText21"/>
        <w:numPr>
          <w:ilvl w:val="0"/>
          <w:numId w:val="76"/>
        </w:numPr>
        <w:spacing w:before="240"/>
        <w:rPr>
          <w:rFonts w:cs="Arial"/>
          <w:sz w:val="21"/>
          <w:szCs w:val="21"/>
        </w:rPr>
      </w:pPr>
      <w:r w:rsidRPr="00405A02">
        <w:rPr>
          <w:rFonts w:cs="Arial"/>
          <w:sz w:val="21"/>
          <w:szCs w:val="21"/>
        </w:rPr>
        <w:t>No caso de consórcio de empresas brasileiras e estrangeiras a liderança caberá, obrigatoriamente, à empresa brasileira, observando o disposto na alínea "b" do subitem 2.3 deste Edital;</w:t>
      </w:r>
    </w:p>
    <w:p w14:paraId="19BA8155" w14:textId="4E85EB4E" w:rsidR="00E63DC6" w:rsidRPr="00CA4690" w:rsidRDefault="003B3CA2" w:rsidP="003D270A">
      <w:pPr>
        <w:pStyle w:val="BodyText21"/>
        <w:spacing w:before="240"/>
        <w:ind w:left="1854"/>
        <w:rPr>
          <w:rFonts w:cs="Arial"/>
          <w:sz w:val="22"/>
          <w:szCs w:val="22"/>
        </w:rPr>
      </w:pPr>
      <w:r w:rsidRPr="00405A02">
        <w:rPr>
          <w:rFonts w:cs="Arial"/>
          <w:sz w:val="21"/>
          <w:szCs w:val="21"/>
        </w:rPr>
        <w:t>A licitante vencedora da licitação será obrigada a promover, quando for o caso, antes da celebração do contrato, a constituição e o registro do consórcio, nos termos do compromisso referido na alínea "a" deste subitem.</w:t>
      </w:r>
    </w:p>
    <w:p w14:paraId="4008F866" w14:textId="77777777" w:rsidR="004C4F2A" w:rsidRPr="00CA4690" w:rsidRDefault="004C4F2A" w:rsidP="0022417A">
      <w:pPr>
        <w:jc w:val="both"/>
        <w:rPr>
          <w:rFonts w:cs="Arial"/>
          <w:sz w:val="22"/>
          <w:szCs w:val="22"/>
        </w:rPr>
      </w:pPr>
    </w:p>
    <w:p w14:paraId="332E3C65" w14:textId="77777777" w:rsidR="004C4F2A" w:rsidRPr="00CA4690" w:rsidRDefault="004C4F2A" w:rsidP="0022417A">
      <w:pPr>
        <w:pStyle w:val="PargrafodaLista"/>
        <w:numPr>
          <w:ilvl w:val="1"/>
          <w:numId w:val="8"/>
        </w:numPr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Não será admitida nesta licitação a participação de empresas:</w:t>
      </w:r>
    </w:p>
    <w:p w14:paraId="0FCFB248" w14:textId="77777777" w:rsidR="004C4F2A" w:rsidRPr="00CA4690" w:rsidRDefault="004C4F2A" w:rsidP="0022417A">
      <w:pPr>
        <w:pStyle w:val="PargrafodaLista"/>
        <w:jc w:val="both"/>
        <w:rPr>
          <w:rFonts w:cs="Arial"/>
          <w:sz w:val="22"/>
          <w:szCs w:val="22"/>
        </w:rPr>
      </w:pPr>
    </w:p>
    <w:p w14:paraId="2DF7217D" w14:textId="77777777" w:rsidR="004C4F2A" w:rsidRPr="00CA4690" w:rsidRDefault="004910AF" w:rsidP="0022417A">
      <w:pPr>
        <w:pStyle w:val="PargrafodaLista"/>
        <w:numPr>
          <w:ilvl w:val="2"/>
          <w:numId w:val="8"/>
        </w:numPr>
        <w:jc w:val="both"/>
        <w:rPr>
          <w:rFonts w:cs="Arial"/>
          <w:sz w:val="22"/>
          <w:szCs w:val="22"/>
        </w:rPr>
      </w:pPr>
      <w:r w:rsidRPr="004910AF">
        <w:rPr>
          <w:rFonts w:cs="Arial"/>
          <w:sz w:val="22"/>
          <w:szCs w:val="22"/>
        </w:rPr>
        <w:t>Em processo de recuperação judicial, cujo respectivo plano ainda não tenha sido concedido ou homologado judicialmente, nos termos da Lei nº 11.101/2005, sob concurso de credores, em dissolução ou em liquidação.</w:t>
      </w:r>
    </w:p>
    <w:p w14:paraId="7CCC8E20" w14:textId="77777777" w:rsidR="0022417A" w:rsidRPr="00CA4690" w:rsidRDefault="0022417A" w:rsidP="00E82D44">
      <w:pPr>
        <w:pStyle w:val="PargrafodaLista"/>
        <w:ind w:left="1928"/>
        <w:jc w:val="both"/>
        <w:rPr>
          <w:rFonts w:cs="Arial"/>
          <w:sz w:val="22"/>
          <w:szCs w:val="22"/>
        </w:rPr>
      </w:pPr>
    </w:p>
    <w:p w14:paraId="4E755A09" w14:textId="77777777" w:rsidR="004C4F2A" w:rsidRPr="00CA4690" w:rsidRDefault="004C4F2A" w:rsidP="0022417A">
      <w:pPr>
        <w:pStyle w:val="PargrafodaLista"/>
        <w:numPr>
          <w:ilvl w:val="2"/>
          <w:numId w:val="8"/>
        </w:numPr>
        <w:jc w:val="both"/>
        <w:rPr>
          <w:rFonts w:cs="Arial"/>
          <w:sz w:val="22"/>
          <w:szCs w:val="22"/>
        </w:rPr>
      </w:pPr>
      <w:bookmarkStart w:id="6" w:name="_Ref153798713"/>
      <w:r w:rsidRPr="00CA4690">
        <w:rPr>
          <w:rFonts w:cs="Arial"/>
          <w:sz w:val="22"/>
          <w:szCs w:val="22"/>
        </w:rPr>
        <w:t>Que estejam declaradas inidôneas por qualquer órgão da Administração Pública ou com o direito de licitar e contratar suspenso com a DATAPREV, mediante a consulta cumulativa aos seguintes cadastros:</w:t>
      </w:r>
      <w:bookmarkEnd w:id="6"/>
    </w:p>
    <w:p w14:paraId="070BE137" w14:textId="77777777" w:rsidR="00A860B1" w:rsidRPr="00CA4690" w:rsidRDefault="00A860B1" w:rsidP="0022417A">
      <w:pPr>
        <w:pStyle w:val="PargrafodaLista"/>
        <w:ind w:left="0"/>
        <w:jc w:val="both"/>
        <w:rPr>
          <w:rFonts w:cs="Arial"/>
          <w:sz w:val="22"/>
          <w:szCs w:val="22"/>
        </w:rPr>
      </w:pPr>
    </w:p>
    <w:p w14:paraId="6DCBBB91" w14:textId="2ABE91BB" w:rsidR="004C4F2A" w:rsidRPr="00CA4690" w:rsidRDefault="004C4F2A" w:rsidP="007856BC">
      <w:pPr>
        <w:pStyle w:val="PargrafodaLista"/>
        <w:numPr>
          <w:ilvl w:val="3"/>
          <w:numId w:val="62"/>
        </w:numPr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SICAF;</w:t>
      </w:r>
    </w:p>
    <w:p w14:paraId="3BE7998B" w14:textId="77777777" w:rsidR="004C4F2A" w:rsidRPr="00CA4690" w:rsidRDefault="004C4F2A">
      <w:pPr>
        <w:pStyle w:val="PargrafodaLista"/>
        <w:jc w:val="both"/>
        <w:rPr>
          <w:rFonts w:cs="Arial"/>
          <w:sz w:val="22"/>
          <w:szCs w:val="22"/>
        </w:rPr>
      </w:pPr>
    </w:p>
    <w:p w14:paraId="3EFA4AAE" w14:textId="1DDCCE1D" w:rsidR="004C4F2A" w:rsidRPr="00CA4690" w:rsidRDefault="004C4F2A" w:rsidP="007856BC">
      <w:pPr>
        <w:pStyle w:val="PargrafodaLista"/>
        <w:numPr>
          <w:ilvl w:val="3"/>
          <w:numId w:val="62"/>
        </w:numPr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Cadastro Nacional de Empresas Inidôneas e Suspensas - CEIS, mantido pela Controladoria-Geral da União - CGU (www.portaldatransparencia.gov.br/</w:t>
      </w:r>
      <w:proofErr w:type="spellStart"/>
      <w:r w:rsidRPr="00CA4690">
        <w:rPr>
          <w:rFonts w:cs="Arial"/>
          <w:sz w:val="22"/>
          <w:szCs w:val="22"/>
        </w:rPr>
        <w:t>ceis</w:t>
      </w:r>
      <w:proofErr w:type="spellEnd"/>
      <w:r w:rsidRPr="00CA4690">
        <w:rPr>
          <w:rFonts w:cs="Arial"/>
          <w:sz w:val="22"/>
          <w:szCs w:val="22"/>
        </w:rPr>
        <w:t>);</w:t>
      </w:r>
    </w:p>
    <w:p w14:paraId="230FBF3E" w14:textId="77777777" w:rsidR="004C4F2A" w:rsidRPr="00CA4690" w:rsidRDefault="004C4F2A" w:rsidP="0022417A">
      <w:pPr>
        <w:pStyle w:val="PargrafodaLista"/>
        <w:jc w:val="both"/>
        <w:rPr>
          <w:rFonts w:cs="Arial"/>
          <w:sz w:val="22"/>
          <w:szCs w:val="22"/>
        </w:rPr>
      </w:pPr>
    </w:p>
    <w:p w14:paraId="2E2872AF" w14:textId="01622EDE" w:rsidR="004C4F2A" w:rsidRPr="00CA4690" w:rsidRDefault="004C4F2A" w:rsidP="007856BC">
      <w:pPr>
        <w:pStyle w:val="PargrafodaLista"/>
        <w:numPr>
          <w:ilvl w:val="3"/>
          <w:numId w:val="62"/>
        </w:numPr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lastRenderedPageBreak/>
        <w:t>Cadastro Nacional de Condenações Cíveis por Atos de Improbidade Administrativa, mantido pelo Conselho Nacional de Justiça - CNJ (www.cnj.jus.br/</w:t>
      </w:r>
      <w:proofErr w:type="spellStart"/>
      <w:r w:rsidRPr="00CA4690">
        <w:rPr>
          <w:rFonts w:cs="Arial"/>
          <w:sz w:val="22"/>
          <w:szCs w:val="22"/>
        </w:rPr>
        <w:t>improbidade_adm</w:t>
      </w:r>
      <w:proofErr w:type="spellEnd"/>
      <w:r w:rsidRPr="00CA4690">
        <w:rPr>
          <w:rFonts w:cs="Arial"/>
          <w:sz w:val="22"/>
          <w:szCs w:val="22"/>
        </w:rPr>
        <w:t>/</w:t>
      </w:r>
      <w:proofErr w:type="spellStart"/>
      <w:r w:rsidRPr="00CA4690">
        <w:rPr>
          <w:rFonts w:cs="Arial"/>
          <w:sz w:val="22"/>
          <w:szCs w:val="22"/>
        </w:rPr>
        <w:t>consultar_requerido.php</w:t>
      </w:r>
      <w:proofErr w:type="spellEnd"/>
      <w:r w:rsidRPr="00CA4690">
        <w:rPr>
          <w:rFonts w:cs="Arial"/>
          <w:sz w:val="22"/>
          <w:szCs w:val="22"/>
        </w:rPr>
        <w:t>);</w:t>
      </w:r>
    </w:p>
    <w:p w14:paraId="60C47026" w14:textId="77777777" w:rsidR="004C4F2A" w:rsidRPr="00CA4690" w:rsidRDefault="004C4F2A" w:rsidP="007856BC">
      <w:pPr>
        <w:pStyle w:val="PargrafodaLista"/>
        <w:ind w:left="2948"/>
        <w:jc w:val="both"/>
        <w:rPr>
          <w:rFonts w:cs="Arial"/>
          <w:sz w:val="22"/>
          <w:szCs w:val="22"/>
        </w:rPr>
      </w:pPr>
    </w:p>
    <w:p w14:paraId="6B0F5411" w14:textId="529D1394" w:rsidR="004C4F2A" w:rsidRPr="00CA4690" w:rsidRDefault="004C4F2A" w:rsidP="007856BC">
      <w:pPr>
        <w:pStyle w:val="PargrafodaLista"/>
        <w:numPr>
          <w:ilvl w:val="3"/>
          <w:numId w:val="62"/>
        </w:numPr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Cadastro Nacional de Empresas Punidas - CNEP, mantido pela Controladoria-Geral da União – CGU (www.portaldatransparencia.gov.br/</w:t>
      </w:r>
      <w:proofErr w:type="spellStart"/>
      <w:r w:rsidRPr="00CA4690">
        <w:rPr>
          <w:rFonts w:cs="Arial"/>
          <w:sz w:val="22"/>
          <w:szCs w:val="22"/>
        </w:rPr>
        <w:t>cnep</w:t>
      </w:r>
      <w:proofErr w:type="spellEnd"/>
      <w:r w:rsidRPr="00CA4690">
        <w:rPr>
          <w:rFonts w:cs="Arial"/>
          <w:sz w:val="22"/>
          <w:szCs w:val="22"/>
        </w:rPr>
        <w:t>);</w:t>
      </w:r>
    </w:p>
    <w:p w14:paraId="46191074" w14:textId="77777777" w:rsidR="004C4F2A" w:rsidRPr="00CA4690" w:rsidRDefault="004C4F2A" w:rsidP="007856BC">
      <w:pPr>
        <w:pStyle w:val="PargrafodaLista"/>
        <w:ind w:left="2948"/>
        <w:jc w:val="both"/>
        <w:rPr>
          <w:rFonts w:cs="Arial"/>
          <w:sz w:val="22"/>
          <w:szCs w:val="22"/>
        </w:rPr>
      </w:pPr>
    </w:p>
    <w:p w14:paraId="4A990AC8" w14:textId="3785389E" w:rsidR="004C4F2A" w:rsidRPr="00CA4690" w:rsidRDefault="004C4F2A" w:rsidP="007856BC">
      <w:pPr>
        <w:pStyle w:val="PargrafodaLista"/>
        <w:numPr>
          <w:ilvl w:val="3"/>
          <w:numId w:val="62"/>
        </w:numPr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Lista de Inabilitados e Inidôneos, mantida pelo Tribunal de Contas da União - TCU (https://contas.tcu.gov.br/</w:t>
      </w:r>
      <w:proofErr w:type="spellStart"/>
      <w:r w:rsidRPr="00CA4690">
        <w:rPr>
          <w:rFonts w:cs="Arial"/>
          <w:sz w:val="22"/>
          <w:szCs w:val="22"/>
        </w:rPr>
        <w:t>pls</w:t>
      </w:r>
      <w:proofErr w:type="spellEnd"/>
      <w:r w:rsidRPr="00CA4690">
        <w:rPr>
          <w:rFonts w:cs="Arial"/>
          <w:sz w:val="22"/>
          <w:szCs w:val="22"/>
        </w:rPr>
        <w:t>/</w:t>
      </w:r>
      <w:proofErr w:type="spellStart"/>
      <w:r w:rsidRPr="00CA4690">
        <w:rPr>
          <w:rFonts w:cs="Arial"/>
          <w:sz w:val="22"/>
          <w:szCs w:val="22"/>
        </w:rPr>
        <w:t>apex</w:t>
      </w:r>
      <w:proofErr w:type="spellEnd"/>
      <w:r w:rsidRPr="00CA4690">
        <w:rPr>
          <w:rFonts w:cs="Arial"/>
          <w:sz w:val="22"/>
          <w:szCs w:val="22"/>
        </w:rPr>
        <w:t>/</w:t>
      </w:r>
      <w:proofErr w:type="spellStart"/>
      <w:r w:rsidRPr="00CA4690">
        <w:rPr>
          <w:rFonts w:cs="Arial"/>
          <w:sz w:val="22"/>
          <w:szCs w:val="22"/>
        </w:rPr>
        <w:t>f?p</w:t>
      </w:r>
      <w:proofErr w:type="spellEnd"/>
      <w:r w:rsidRPr="00CA4690">
        <w:rPr>
          <w:rFonts w:cs="Arial"/>
          <w:sz w:val="22"/>
          <w:szCs w:val="22"/>
        </w:rPr>
        <w:t>=2046:5);</w:t>
      </w:r>
    </w:p>
    <w:p w14:paraId="6C3F6FEC" w14:textId="77777777" w:rsidR="004C4F2A" w:rsidRPr="00CA4690" w:rsidRDefault="004C4F2A" w:rsidP="0022417A">
      <w:pPr>
        <w:pStyle w:val="PargrafodaLista"/>
        <w:jc w:val="both"/>
        <w:rPr>
          <w:rFonts w:cs="Arial"/>
          <w:sz w:val="22"/>
          <w:szCs w:val="22"/>
        </w:rPr>
      </w:pPr>
    </w:p>
    <w:p w14:paraId="58B5A5B2" w14:textId="77777777" w:rsidR="00D867A9" w:rsidRDefault="00D867A9" w:rsidP="007856BC">
      <w:pPr>
        <w:pStyle w:val="BodyText21"/>
        <w:numPr>
          <w:ilvl w:val="2"/>
          <w:numId w:val="62"/>
        </w:numPr>
        <w:rPr>
          <w:rFonts w:cs="Arial"/>
          <w:sz w:val="21"/>
          <w:szCs w:val="21"/>
          <w:lang w:eastAsia="pt-BR"/>
        </w:rPr>
      </w:pPr>
      <w:r>
        <w:rPr>
          <w:rFonts w:cs="Arial"/>
          <w:sz w:val="21"/>
          <w:szCs w:val="21"/>
        </w:rPr>
        <w:t>Empresas estrangeiras que não estejam autorizadas a operar no País.</w:t>
      </w:r>
    </w:p>
    <w:p w14:paraId="4BA28C55" w14:textId="77777777" w:rsidR="00D867A9" w:rsidRDefault="00D867A9" w:rsidP="00D867A9">
      <w:pPr>
        <w:pStyle w:val="BodyText21"/>
        <w:ind w:left="993"/>
        <w:rPr>
          <w:rFonts w:cs="Arial"/>
          <w:sz w:val="21"/>
          <w:szCs w:val="21"/>
        </w:rPr>
      </w:pPr>
    </w:p>
    <w:p w14:paraId="35EE7D95" w14:textId="74F06753" w:rsidR="00D867A9" w:rsidRDefault="00D867A9" w:rsidP="007856BC">
      <w:pPr>
        <w:pStyle w:val="BodyText21"/>
        <w:numPr>
          <w:ilvl w:val="2"/>
          <w:numId w:val="62"/>
        </w:num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A consulta aos Cadastros será realizada em nome da empresa licitante </w:t>
      </w:r>
      <w:r w:rsidR="00EB499B">
        <w:rPr>
          <w:rFonts w:cs="Arial"/>
          <w:sz w:val="21"/>
          <w:szCs w:val="21"/>
        </w:rPr>
        <w:t>e</w:t>
      </w:r>
      <w:r>
        <w:rPr>
          <w:rFonts w:cs="Arial"/>
          <w:sz w:val="21"/>
          <w:szCs w:val="21"/>
        </w:rPr>
        <w:t xml:space="preserve"> de seu sócio majoritário, por força do art. 12 da Lei nº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19549BC4" w14:textId="77777777" w:rsidR="00D867A9" w:rsidRDefault="00D867A9" w:rsidP="00D867A9">
      <w:pPr>
        <w:pStyle w:val="BodyText21"/>
        <w:ind w:left="993"/>
        <w:rPr>
          <w:rFonts w:cs="Arial"/>
          <w:sz w:val="21"/>
          <w:szCs w:val="21"/>
        </w:rPr>
      </w:pPr>
    </w:p>
    <w:p w14:paraId="5DE8717D" w14:textId="0B789885" w:rsidR="00D867A9" w:rsidRDefault="00D867A9" w:rsidP="007856BC">
      <w:pPr>
        <w:pStyle w:val="BodyText21"/>
        <w:numPr>
          <w:ilvl w:val="2"/>
          <w:numId w:val="62"/>
        </w:num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O procedimento disciplinado no </w:t>
      </w:r>
      <w:r>
        <w:rPr>
          <w:rFonts w:cs="Arial"/>
          <w:b/>
          <w:bCs/>
          <w:sz w:val="21"/>
          <w:szCs w:val="21"/>
        </w:rPr>
        <w:t xml:space="preserve">subitem </w:t>
      </w:r>
      <w:r w:rsidR="008527F0">
        <w:rPr>
          <w:rFonts w:cs="Arial"/>
          <w:b/>
          <w:bCs/>
          <w:sz w:val="21"/>
          <w:szCs w:val="21"/>
        </w:rPr>
        <w:t>2.3.2</w:t>
      </w:r>
      <w:r w:rsidR="00E479CF">
        <w:rPr>
          <w:rFonts w:cs="Arial"/>
          <w:b/>
          <w:bCs/>
          <w:sz w:val="21"/>
          <w:szCs w:val="21"/>
        </w:rPr>
        <w:t>.</w:t>
      </w:r>
      <w:r>
        <w:rPr>
          <w:rFonts w:cs="Arial"/>
          <w:sz w:val="21"/>
          <w:szCs w:val="21"/>
        </w:rPr>
        <w:t xml:space="preserve"> poderá abranger outros cadastros instituídos por Lei ou Ato Normativo do Poder Público.</w:t>
      </w:r>
    </w:p>
    <w:p w14:paraId="1A572EC9" w14:textId="77777777" w:rsidR="00D867A9" w:rsidRDefault="00D867A9" w:rsidP="008527F0">
      <w:pPr>
        <w:pStyle w:val="BodyText21"/>
        <w:rPr>
          <w:rFonts w:cs="Arial"/>
          <w:sz w:val="21"/>
          <w:szCs w:val="21"/>
        </w:rPr>
      </w:pPr>
    </w:p>
    <w:p w14:paraId="1DAA929D" w14:textId="3F6F9D5B" w:rsidR="00D867A9" w:rsidRDefault="00D867A9" w:rsidP="007856BC">
      <w:pPr>
        <w:pStyle w:val="BodyText21"/>
        <w:numPr>
          <w:ilvl w:val="2"/>
          <w:numId w:val="62"/>
        </w:num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Não poderá participar desta licitação todo aquele que se enquadrar no art. 14 da Lei nº 14.133/2021 e no art. 2</w:t>
      </w:r>
      <w:r w:rsidR="001A28B3">
        <w:rPr>
          <w:rFonts w:cs="Arial"/>
          <w:sz w:val="21"/>
          <w:szCs w:val="21"/>
        </w:rPr>
        <w:t>4</w:t>
      </w:r>
      <w:r>
        <w:rPr>
          <w:rFonts w:cs="Arial"/>
          <w:sz w:val="21"/>
          <w:szCs w:val="21"/>
        </w:rPr>
        <w:t xml:space="preserve"> do Regulamento de Licitações e Contratos da DATAPREV.</w:t>
      </w:r>
    </w:p>
    <w:p w14:paraId="33C7505A" w14:textId="77777777" w:rsidR="00D867A9" w:rsidRDefault="00D867A9" w:rsidP="00366605">
      <w:pPr>
        <w:pStyle w:val="PargrafodaLista"/>
        <w:rPr>
          <w:rFonts w:cs="Arial"/>
          <w:sz w:val="21"/>
          <w:szCs w:val="21"/>
        </w:rPr>
      </w:pPr>
    </w:p>
    <w:p w14:paraId="006252D5" w14:textId="77777777" w:rsidR="004C4F2A" w:rsidRPr="00CA4690" w:rsidRDefault="004C4F2A" w:rsidP="007856BC">
      <w:pPr>
        <w:numPr>
          <w:ilvl w:val="0"/>
          <w:numId w:val="4"/>
        </w:numPr>
        <w:jc w:val="both"/>
        <w:outlineLvl w:val="0"/>
        <w:rPr>
          <w:rFonts w:cs="Arial"/>
          <w:b/>
          <w:sz w:val="22"/>
          <w:szCs w:val="22"/>
        </w:rPr>
      </w:pPr>
      <w:bookmarkStart w:id="7" w:name="_Toc153800080"/>
      <w:r w:rsidRPr="00CA4690">
        <w:rPr>
          <w:rFonts w:cs="Arial"/>
          <w:b/>
          <w:sz w:val="22"/>
          <w:szCs w:val="22"/>
        </w:rPr>
        <w:t>DO CREDENCIAMENTO</w:t>
      </w:r>
      <w:bookmarkEnd w:id="7"/>
    </w:p>
    <w:p w14:paraId="57106974" w14:textId="77777777" w:rsidR="00FC5370" w:rsidRPr="00CA4690" w:rsidRDefault="00FC5370" w:rsidP="0022417A">
      <w:pPr>
        <w:pStyle w:val="BodyText21"/>
        <w:ind w:left="851" w:hanging="567"/>
        <w:rPr>
          <w:rFonts w:cs="Arial"/>
          <w:sz w:val="22"/>
          <w:szCs w:val="22"/>
        </w:rPr>
      </w:pPr>
    </w:p>
    <w:p w14:paraId="2BAA6A33" w14:textId="77777777" w:rsidR="00FC5370" w:rsidRPr="00CA4690" w:rsidRDefault="00FC5370" w:rsidP="0022417A">
      <w:pPr>
        <w:pStyle w:val="PargrafodaLista"/>
        <w:numPr>
          <w:ilvl w:val="1"/>
          <w:numId w:val="35"/>
        </w:numPr>
        <w:ind w:left="1134" w:hanging="708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O credenciamento para acesso ao sistema ocorrerá pela atribuição de chave de identificação e de senha pessoal e intransferível, para acesso ao sistema eletrônico, no “site” </w:t>
      </w:r>
      <w:r w:rsidR="00541BF9" w:rsidRPr="00CA4690">
        <w:rPr>
          <w:rFonts w:cs="Arial"/>
          <w:sz w:val="22"/>
          <w:szCs w:val="22"/>
        </w:rPr>
        <w:t>https://www.gov.br/compras/pt-br/</w:t>
      </w:r>
      <w:r w:rsidRPr="00CA4690">
        <w:rPr>
          <w:rFonts w:cs="Arial"/>
          <w:b/>
          <w:sz w:val="22"/>
          <w:szCs w:val="22"/>
        </w:rPr>
        <w:t>.</w:t>
      </w:r>
    </w:p>
    <w:p w14:paraId="43B8ED56" w14:textId="77777777" w:rsidR="00FC5370" w:rsidRPr="00CA4690" w:rsidRDefault="00FC5370" w:rsidP="0022417A">
      <w:pPr>
        <w:ind w:left="454"/>
        <w:jc w:val="both"/>
        <w:rPr>
          <w:rFonts w:cs="Arial"/>
          <w:b/>
          <w:sz w:val="22"/>
          <w:szCs w:val="22"/>
        </w:rPr>
      </w:pPr>
    </w:p>
    <w:p w14:paraId="2875C8AC" w14:textId="77777777" w:rsidR="00FC5370" w:rsidRPr="00CA4690" w:rsidRDefault="00FC5370" w:rsidP="0022417A">
      <w:pPr>
        <w:pStyle w:val="PargrafodaLista"/>
        <w:numPr>
          <w:ilvl w:val="1"/>
          <w:numId w:val="36"/>
        </w:numPr>
        <w:ind w:left="1134" w:hanging="708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Caberá ao licitante interessado em participar do pregão, na forma eletrônica, credenciar-se previamente no SICAF </w:t>
      </w:r>
      <w:r w:rsidR="007B633E" w:rsidRPr="007E384D">
        <w:rPr>
          <w:rFonts w:cs="Arial"/>
          <w:sz w:val="22"/>
          <w:szCs w:val="22"/>
        </w:rPr>
        <w:t>(</w:t>
      </w:r>
      <w:r w:rsidR="007B633E">
        <w:rPr>
          <w:rFonts w:cs="Arial"/>
          <w:sz w:val="22"/>
          <w:szCs w:val="22"/>
        </w:rPr>
        <w:t>Art. 13, Inciso I da IN SEGES/ME nº 73 de 30/09/2022</w:t>
      </w:r>
      <w:r w:rsidRPr="00CA4690">
        <w:rPr>
          <w:rFonts w:cs="Arial"/>
          <w:sz w:val="22"/>
          <w:szCs w:val="22"/>
        </w:rPr>
        <w:t>).</w:t>
      </w:r>
    </w:p>
    <w:p w14:paraId="49A02C73" w14:textId="77777777" w:rsidR="00FC5370" w:rsidRPr="00CA4690" w:rsidRDefault="00FC5370" w:rsidP="0022417A">
      <w:pPr>
        <w:pStyle w:val="Corpodetexto"/>
        <w:tabs>
          <w:tab w:val="clear" w:pos="0"/>
          <w:tab w:val="clear" w:pos="576"/>
          <w:tab w:val="clear" w:pos="720"/>
          <w:tab w:val="clear" w:pos="1134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8192"/>
          <w:tab w:val="left" w:pos="8334"/>
        </w:tabs>
        <w:jc w:val="left"/>
        <w:rPr>
          <w:rFonts w:cs="Arial"/>
          <w:szCs w:val="22"/>
        </w:rPr>
      </w:pPr>
    </w:p>
    <w:p w14:paraId="20D619F0" w14:textId="77777777" w:rsidR="004C4F2A" w:rsidRPr="00CA4690" w:rsidRDefault="004C4F2A" w:rsidP="007856BC">
      <w:pPr>
        <w:numPr>
          <w:ilvl w:val="0"/>
          <w:numId w:val="4"/>
        </w:numPr>
        <w:jc w:val="both"/>
        <w:outlineLvl w:val="0"/>
        <w:rPr>
          <w:rFonts w:cs="Arial"/>
          <w:b/>
          <w:sz w:val="22"/>
          <w:szCs w:val="22"/>
        </w:rPr>
      </w:pPr>
      <w:bookmarkStart w:id="8" w:name="_Toc153800081"/>
      <w:r w:rsidRPr="00CA4690">
        <w:rPr>
          <w:rFonts w:cs="Arial"/>
          <w:b/>
          <w:sz w:val="22"/>
          <w:szCs w:val="22"/>
        </w:rPr>
        <w:t>DO ENVIO DAS PROPOSTAS DE PREÇOS</w:t>
      </w:r>
      <w:bookmarkEnd w:id="8"/>
    </w:p>
    <w:p w14:paraId="50ADBDB7" w14:textId="77777777" w:rsidR="00416418" w:rsidRPr="00CA4690" w:rsidRDefault="00416418" w:rsidP="0022417A">
      <w:pPr>
        <w:pStyle w:val="BodyText21"/>
        <w:tabs>
          <w:tab w:val="left" w:pos="8192"/>
          <w:tab w:val="left" w:pos="8334"/>
        </w:tabs>
        <w:ind w:left="851" w:hanging="567"/>
        <w:rPr>
          <w:rFonts w:cs="Arial"/>
          <w:sz w:val="22"/>
          <w:szCs w:val="22"/>
        </w:rPr>
      </w:pPr>
    </w:p>
    <w:p w14:paraId="3453F1CB" w14:textId="6156DF5A" w:rsidR="00416418" w:rsidRPr="00CA4690" w:rsidRDefault="00416418" w:rsidP="0022417A">
      <w:pPr>
        <w:pStyle w:val="PargrafodaLista"/>
        <w:numPr>
          <w:ilvl w:val="1"/>
          <w:numId w:val="37"/>
        </w:numPr>
        <w:ind w:left="1134" w:hanging="708"/>
        <w:jc w:val="both"/>
        <w:rPr>
          <w:rFonts w:cs="Arial"/>
          <w:sz w:val="22"/>
          <w:szCs w:val="22"/>
        </w:rPr>
      </w:pPr>
      <w:r w:rsidRPr="00CA4690">
        <w:rPr>
          <w:rFonts w:cs="Arial"/>
          <w:color w:val="000000"/>
          <w:sz w:val="22"/>
          <w:szCs w:val="22"/>
        </w:rPr>
        <w:t>O licitante deverá responsabilizar-se formalmente pelas transações efetuadas em seu nome, assumir como firmes e verdadeiras suas propostas e seus lances, inclusive os atos praticados diretamente ou por seu representante, excluída a responsabilidade do provedor do sistema ou do órgão ou entidade promotora da licitação por eventuais danos decorrentes de uso indevido da senha, ainda que por terceiros</w:t>
      </w:r>
      <w:r w:rsidRPr="00CA4690">
        <w:rPr>
          <w:rFonts w:cs="Arial"/>
          <w:sz w:val="22"/>
          <w:szCs w:val="22"/>
        </w:rPr>
        <w:t xml:space="preserve"> </w:t>
      </w:r>
      <w:r w:rsidR="007B633E" w:rsidRPr="007E384D">
        <w:rPr>
          <w:rFonts w:cs="Arial"/>
          <w:sz w:val="22"/>
          <w:szCs w:val="22"/>
        </w:rPr>
        <w:t>(</w:t>
      </w:r>
      <w:r w:rsidR="007B633E">
        <w:rPr>
          <w:rFonts w:cs="Arial"/>
          <w:sz w:val="22"/>
          <w:szCs w:val="22"/>
        </w:rPr>
        <w:t>Art. 13, Inciso III da IN SEGES/ME nº 73 de 30/09/2022)</w:t>
      </w:r>
      <w:r w:rsidRPr="00CA4690">
        <w:rPr>
          <w:rFonts w:cs="Arial"/>
          <w:sz w:val="22"/>
          <w:szCs w:val="22"/>
        </w:rPr>
        <w:t>.</w:t>
      </w:r>
    </w:p>
    <w:p w14:paraId="136FCA32" w14:textId="77777777" w:rsidR="00416418" w:rsidRPr="00CA4690" w:rsidRDefault="00416418" w:rsidP="0022417A">
      <w:pPr>
        <w:tabs>
          <w:tab w:val="left" w:pos="9728"/>
          <w:tab w:val="left" w:pos="9870"/>
        </w:tabs>
        <w:spacing w:after="80"/>
        <w:ind w:left="851" w:right="-1" w:hanging="567"/>
        <w:jc w:val="both"/>
        <w:rPr>
          <w:rFonts w:cs="Arial"/>
          <w:sz w:val="22"/>
          <w:szCs w:val="22"/>
        </w:rPr>
      </w:pPr>
    </w:p>
    <w:p w14:paraId="42ACA4A6" w14:textId="6CA47C30" w:rsidR="00416418" w:rsidRPr="00CA4690" w:rsidRDefault="00416418" w:rsidP="007856BC">
      <w:pPr>
        <w:numPr>
          <w:ilvl w:val="1"/>
          <w:numId w:val="37"/>
        </w:numPr>
        <w:ind w:left="1134" w:hanging="708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Incumbirá ao licitante acompanhar as operações no sistema eletrônico durante o processo licitatório e responsabilizar-se pelo ônus decorrente da perda de negócios diante da inobservância de mensagens emitidas pel</w:t>
      </w:r>
      <w:r w:rsidR="007B633E">
        <w:rPr>
          <w:rFonts w:cs="Arial"/>
          <w:sz w:val="22"/>
          <w:szCs w:val="22"/>
        </w:rPr>
        <w:t>a Administração</w:t>
      </w:r>
      <w:r w:rsidRPr="00CA4690">
        <w:rPr>
          <w:rFonts w:cs="Arial"/>
          <w:sz w:val="22"/>
          <w:szCs w:val="22"/>
        </w:rPr>
        <w:t xml:space="preserve"> ou de sua desconexão (</w:t>
      </w:r>
      <w:r w:rsidR="007B633E">
        <w:rPr>
          <w:rFonts w:cs="Arial"/>
          <w:sz w:val="22"/>
          <w:szCs w:val="22"/>
        </w:rPr>
        <w:t>Art. 13, Inciso IV da IN SEGES/ME nº 73 de 30/09/2022</w:t>
      </w:r>
      <w:r w:rsidRPr="00CA4690">
        <w:rPr>
          <w:rFonts w:cs="Arial"/>
          <w:sz w:val="22"/>
          <w:szCs w:val="22"/>
        </w:rPr>
        <w:t>).</w:t>
      </w:r>
    </w:p>
    <w:p w14:paraId="74354EE4" w14:textId="77777777" w:rsidR="00416418" w:rsidRPr="00CA4690" w:rsidRDefault="00416418" w:rsidP="0022417A">
      <w:pPr>
        <w:pStyle w:val="WW-Textoembloco"/>
        <w:tabs>
          <w:tab w:val="left" w:pos="1872"/>
        </w:tabs>
        <w:spacing w:after="80"/>
        <w:ind w:left="851" w:right="0" w:hanging="567"/>
        <w:rPr>
          <w:rFonts w:cs="Arial"/>
          <w:szCs w:val="22"/>
        </w:rPr>
      </w:pPr>
    </w:p>
    <w:p w14:paraId="3C2071D2" w14:textId="6993FD13" w:rsidR="00416418" w:rsidRDefault="00416418">
      <w:pPr>
        <w:numPr>
          <w:ilvl w:val="1"/>
          <w:numId w:val="55"/>
        </w:numPr>
        <w:ind w:left="1134" w:right="-1" w:hanging="708"/>
        <w:jc w:val="both"/>
        <w:rPr>
          <w:rFonts w:cs="Arial"/>
          <w:sz w:val="22"/>
          <w:szCs w:val="22"/>
        </w:rPr>
      </w:pPr>
      <w:r w:rsidRPr="00AD254A">
        <w:rPr>
          <w:rFonts w:cs="Arial"/>
          <w:sz w:val="22"/>
          <w:szCs w:val="22"/>
        </w:rPr>
        <w:t xml:space="preserve">A participação no pregão dar-se-á por meio da digitação de chave de acesso e senha privativa do licitante e subsequente encaminhamento do </w:t>
      </w:r>
      <w:r w:rsidRPr="00AD254A">
        <w:rPr>
          <w:rFonts w:cs="Arial"/>
          <w:b/>
          <w:bCs/>
          <w:sz w:val="22"/>
          <w:szCs w:val="22"/>
        </w:rPr>
        <w:t>p</w:t>
      </w:r>
      <w:r w:rsidRPr="00AD254A">
        <w:rPr>
          <w:rFonts w:cs="Arial"/>
          <w:b/>
          <w:sz w:val="22"/>
          <w:szCs w:val="22"/>
        </w:rPr>
        <w:t xml:space="preserve">reço total da proposta, em campo próprio, até as </w:t>
      </w:r>
      <w:r w:rsidR="007F2824">
        <w:rPr>
          <w:rFonts w:cs="Arial"/>
          <w:b/>
          <w:sz w:val="22"/>
          <w:szCs w:val="22"/>
        </w:rPr>
        <w:t>10:00</w:t>
      </w:r>
      <w:r w:rsidRPr="00AD254A">
        <w:rPr>
          <w:rFonts w:cs="Arial"/>
          <w:b/>
          <w:sz w:val="22"/>
          <w:szCs w:val="22"/>
        </w:rPr>
        <w:t xml:space="preserve"> horas do dia </w:t>
      </w:r>
      <w:r w:rsidR="007F2824">
        <w:rPr>
          <w:rFonts w:cs="Arial"/>
          <w:b/>
          <w:sz w:val="22"/>
          <w:szCs w:val="22"/>
        </w:rPr>
        <w:t>13</w:t>
      </w:r>
      <w:r w:rsidRPr="00AD254A">
        <w:rPr>
          <w:rFonts w:cs="Arial"/>
          <w:b/>
          <w:sz w:val="22"/>
          <w:szCs w:val="22"/>
        </w:rPr>
        <w:t>/</w:t>
      </w:r>
      <w:r w:rsidR="007F2824">
        <w:rPr>
          <w:rFonts w:cs="Arial"/>
          <w:b/>
          <w:sz w:val="22"/>
          <w:szCs w:val="22"/>
        </w:rPr>
        <w:t>02</w:t>
      </w:r>
      <w:r w:rsidRPr="00AD254A">
        <w:rPr>
          <w:rFonts w:cs="Arial"/>
          <w:b/>
          <w:sz w:val="22"/>
          <w:szCs w:val="22"/>
        </w:rPr>
        <w:t>/</w:t>
      </w:r>
      <w:r w:rsidR="007F2824">
        <w:rPr>
          <w:rFonts w:cs="Arial"/>
          <w:b/>
          <w:sz w:val="22"/>
          <w:szCs w:val="22"/>
        </w:rPr>
        <w:t>2025</w:t>
      </w:r>
      <w:r w:rsidRPr="00AD254A">
        <w:rPr>
          <w:rFonts w:cs="Arial"/>
          <w:b/>
          <w:sz w:val="22"/>
          <w:szCs w:val="22"/>
        </w:rPr>
        <w:t>, horário de Brasília,</w:t>
      </w:r>
      <w:r w:rsidRPr="00AD254A">
        <w:rPr>
          <w:rFonts w:cs="Arial"/>
          <w:sz w:val="22"/>
          <w:szCs w:val="22"/>
        </w:rPr>
        <w:t xml:space="preserve"> </w:t>
      </w:r>
      <w:r w:rsidRPr="00AD254A">
        <w:rPr>
          <w:rFonts w:cs="Arial"/>
          <w:sz w:val="22"/>
          <w:szCs w:val="22"/>
          <w:u w:val="single"/>
        </w:rPr>
        <w:lastRenderedPageBreak/>
        <w:t>exclusivamente por meio do sistema eletrônico</w:t>
      </w:r>
      <w:r w:rsidR="007B633E" w:rsidRPr="00AD254A">
        <w:rPr>
          <w:sz w:val="22"/>
          <w:szCs w:val="22"/>
        </w:rPr>
        <w:t>, até a data e hora marcadas para abertura da sessão</w:t>
      </w:r>
      <w:r w:rsidR="007B633E" w:rsidRPr="00AD254A">
        <w:rPr>
          <w:rFonts w:cs="Arial"/>
          <w:sz w:val="22"/>
          <w:szCs w:val="22"/>
        </w:rPr>
        <w:t xml:space="preserve"> (Art. 18, da IN SEGES/ME nº 73 de 30/09/2022</w:t>
      </w:r>
      <w:r w:rsidR="00AD254A" w:rsidRPr="00AD254A">
        <w:rPr>
          <w:rFonts w:cs="Arial"/>
          <w:sz w:val="22"/>
          <w:szCs w:val="22"/>
        </w:rPr>
        <w:t>)</w:t>
      </w:r>
      <w:r w:rsidRPr="00AD254A">
        <w:rPr>
          <w:rFonts w:cs="Arial"/>
          <w:sz w:val="22"/>
          <w:szCs w:val="22"/>
        </w:rPr>
        <w:t>.</w:t>
      </w:r>
    </w:p>
    <w:p w14:paraId="43BB5BD5" w14:textId="77777777" w:rsidR="00416418" w:rsidRPr="00F05F7E" w:rsidRDefault="00416418" w:rsidP="002B5EE2">
      <w:pPr>
        <w:tabs>
          <w:tab w:val="left" w:pos="9761"/>
          <w:tab w:val="left" w:pos="9903"/>
        </w:tabs>
        <w:spacing w:after="80"/>
        <w:ind w:right="-1"/>
        <w:jc w:val="both"/>
        <w:rPr>
          <w:rFonts w:cs="Arial"/>
          <w:sz w:val="22"/>
          <w:szCs w:val="22"/>
        </w:rPr>
      </w:pPr>
    </w:p>
    <w:p w14:paraId="05BECC5B" w14:textId="77777777" w:rsidR="00AD254A" w:rsidRPr="00366605" w:rsidRDefault="00AD254A" w:rsidP="00366605">
      <w:pPr>
        <w:pStyle w:val="BodyText21"/>
        <w:numPr>
          <w:ilvl w:val="1"/>
          <w:numId w:val="55"/>
        </w:numPr>
        <w:ind w:left="1134" w:hanging="708"/>
        <w:rPr>
          <w:rFonts w:cs="Arial"/>
          <w:sz w:val="22"/>
          <w:szCs w:val="22"/>
          <w:lang w:eastAsia="pt-BR"/>
        </w:rPr>
      </w:pPr>
      <w:r w:rsidRPr="00366605">
        <w:rPr>
          <w:rFonts w:cs="Arial"/>
          <w:sz w:val="22"/>
          <w:szCs w:val="22"/>
        </w:rPr>
        <w:t>A</w:t>
      </w:r>
      <w:r w:rsidRPr="00366605">
        <w:rPr>
          <w:rFonts w:cs="Arial"/>
          <w:bCs/>
          <w:sz w:val="22"/>
          <w:szCs w:val="22"/>
        </w:rPr>
        <w:t>pós a divulgação do Edital do pregão eletrônico, os licitantes encaminharão, exclusivamente, pelo sistema a proposta com o preço até a data e o horário estabelecidos para abertura do pregão.</w:t>
      </w:r>
    </w:p>
    <w:p w14:paraId="03B26799" w14:textId="77777777" w:rsidR="00AD254A" w:rsidRPr="00366605" w:rsidRDefault="00AD254A" w:rsidP="00AD254A">
      <w:pPr>
        <w:pStyle w:val="BodyText21"/>
        <w:ind w:left="993"/>
        <w:rPr>
          <w:rFonts w:cs="Arial"/>
          <w:sz w:val="22"/>
          <w:szCs w:val="22"/>
        </w:rPr>
      </w:pPr>
    </w:p>
    <w:p w14:paraId="6E3D1652" w14:textId="77777777" w:rsidR="00AD254A" w:rsidRPr="00366605" w:rsidRDefault="00AD254A" w:rsidP="00366605">
      <w:pPr>
        <w:pStyle w:val="BodyText21"/>
        <w:numPr>
          <w:ilvl w:val="2"/>
          <w:numId w:val="55"/>
        </w:numPr>
        <w:ind w:left="1843" w:hanging="709"/>
        <w:rPr>
          <w:rFonts w:cs="Arial"/>
          <w:sz w:val="22"/>
          <w:szCs w:val="22"/>
        </w:rPr>
      </w:pPr>
      <w:r w:rsidRPr="00366605">
        <w:rPr>
          <w:rFonts w:cs="Arial"/>
          <w:sz w:val="22"/>
          <w:szCs w:val="22"/>
        </w:rPr>
        <w:t>S</w:t>
      </w:r>
      <w:r w:rsidRPr="00366605">
        <w:rPr>
          <w:rFonts w:cs="Arial"/>
          <w:bCs/>
          <w:sz w:val="22"/>
          <w:szCs w:val="22"/>
        </w:rPr>
        <w:t>omente até o horário previsto para a abertura da sessão, os licitantes poderão excluir ou alterar o preço total da proposta no campo próprio.</w:t>
      </w:r>
    </w:p>
    <w:p w14:paraId="388E3B67" w14:textId="77777777" w:rsidR="00961080" w:rsidRPr="00AD254A" w:rsidRDefault="00961080" w:rsidP="0022417A">
      <w:pPr>
        <w:tabs>
          <w:tab w:val="left" w:pos="8418"/>
          <w:tab w:val="left" w:pos="8560"/>
        </w:tabs>
        <w:spacing w:after="80"/>
        <w:ind w:left="851" w:right="-1" w:hanging="425"/>
        <w:jc w:val="both"/>
        <w:rPr>
          <w:rFonts w:cs="Arial"/>
          <w:sz w:val="22"/>
          <w:szCs w:val="22"/>
        </w:rPr>
      </w:pPr>
    </w:p>
    <w:p w14:paraId="4389C2BF" w14:textId="23D61DFD" w:rsidR="00935127" w:rsidRPr="00CA4690" w:rsidRDefault="00935127" w:rsidP="007856BC">
      <w:pPr>
        <w:pStyle w:val="PargrafodaLista"/>
        <w:numPr>
          <w:ilvl w:val="1"/>
          <w:numId w:val="38"/>
        </w:numPr>
        <w:ind w:left="1134" w:right="-1" w:hanging="708"/>
        <w:jc w:val="both"/>
        <w:rPr>
          <w:rFonts w:cs="Arial"/>
          <w:sz w:val="22"/>
          <w:szCs w:val="22"/>
        </w:rPr>
      </w:pPr>
      <w:bookmarkStart w:id="9" w:name="_Ref153798828"/>
      <w:r w:rsidRPr="00AD254A">
        <w:rPr>
          <w:rFonts w:cs="Arial"/>
          <w:sz w:val="22"/>
          <w:szCs w:val="22"/>
        </w:rPr>
        <w:t>Como requisito para a participação no pregão o licitante deverá</w:t>
      </w:r>
      <w:r w:rsidRPr="00CA4690">
        <w:rPr>
          <w:rFonts w:cs="Arial"/>
          <w:sz w:val="22"/>
          <w:szCs w:val="22"/>
        </w:rPr>
        <w:t xml:space="preserve"> manifestar, em forma de Declaração, enviada através do sistema eletrônico, que cumpre plenamente os requisitos de habilitação e que sua proposta está em conformidade com as exigências do instrumento convocatório (</w:t>
      </w:r>
      <w:r w:rsidR="007B633E" w:rsidRPr="007E37D7">
        <w:rPr>
          <w:rFonts w:cs="Arial"/>
          <w:sz w:val="22"/>
          <w:szCs w:val="22"/>
        </w:rPr>
        <w:t>Art. 1</w:t>
      </w:r>
      <w:r w:rsidR="007B633E">
        <w:rPr>
          <w:rFonts w:cs="Arial"/>
          <w:sz w:val="22"/>
          <w:szCs w:val="22"/>
        </w:rPr>
        <w:t>8</w:t>
      </w:r>
      <w:r w:rsidR="007B633E" w:rsidRPr="007E37D7">
        <w:rPr>
          <w:rFonts w:cs="Arial"/>
          <w:sz w:val="22"/>
          <w:szCs w:val="22"/>
        </w:rPr>
        <w:t xml:space="preserve">, </w:t>
      </w:r>
      <w:r w:rsidR="007B633E">
        <w:t>§</w:t>
      </w:r>
      <w:r w:rsidR="007B633E" w:rsidRPr="007E37D7">
        <w:rPr>
          <w:rFonts w:cs="Arial"/>
          <w:sz w:val="22"/>
          <w:szCs w:val="22"/>
        </w:rPr>
        <w:t xml:space="preserve"> </w:t>
      </w:r>
      <w:r w:rsidR="007B633E">
        <w:rPr>
          <w:rFonts w:cs="Arial"/>
          <w:sz w:val="22"/>
          <w:szCs w:val="22"/>
        </w:rPr>
        <w:t>2º,</w:t>
      </w:r>
      <w:r w:rsidR="007B633E" w:rsidRPr="007E37D7">
        <w:rPr>
          <w:rFonts w:cs="Arial"/>
          <w:sz w:val="22"/>
          <w:szCs w:val="22"/>
        </w:rPr>
        <w:t xml:space="preserve"> da IN SEGES/ME nº 73 de 30/09/2022</w:t>
      </w:r>
      <w:r w:rsidRPr="00CA4690">
        <w:rPr>
          <w:rFonts w:cs="Arial"/>
          <w:sz w:val="22"/>
          <w:szCs w:val="22"/>
        </w:rPr>
        <w:t>) e que não possui, em sua cadeia produtiva, empregados executando trabalho degradante ou forçado, observado o disposto nos incisos III e IV do Art. 1º e no Inciso III do Art. 5º da Constituição Federal, que atende a cota de acessibilidade, prevista no Art. 93 da Lei nº 8.213/1991 e de aprendizagem, fundamentada no Art. 429 da CLT.</w:t>
      </w:r>
      <w:bookmarkEnd w:id="9"/>
    </w:p>
    <w:p w14:paraId="1700FB8C" w14:textId="77777777" w:rsidR="00935127" w:rsidRPr="00CA4690" w:rsidRDefault="00935127" w:rsidP="0022417A">
      <w:pPr>
        <w:ind w:right="-1"/>
        <w:jc w:val="both"/>
        <w:rPr>
          <w:rFonts w:cs="Arial"/>
          <w:sz w:val="22"/>
          <w:szCs w:val="22"/>
        </w:rPr>
      </w:pPr>
    </w:p>
    <w:p w14:paraId="1BBEDB64" w14:textId="332344DA" w:rsidR="00935127" w:rsidRPr="00CA4690" w:rsidRDefault="00935127" w:rsidP="0022417A">
      <w:pPr>
        <w:pStyle w:val="PargrafodaLista"/>
        <w:numPr>
          <w:ilvl w:val="2"/>
          <w:numId w:val="38"/>
        </w:numPr>
        <w:ind w:left="1985" w:hanging="851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A declaração falsa, relativa ao cumprimento dos requisitos de habilitação e proposta, sujeitará a licitante às sanções previstas </w:t>
      </w:r>
      <w:r w:rsidR="00AD254A" w:rsidRPr="00366605">
        <w:rPr>
          <w:rFonts w:cs="Arial"/>
          <w:sz w:val="22"/>
          <w:szCs w:val="22"/>
        </w:rPr>
        <w:t xml:space="preserve">na Lei nº </w:t>
      </w:r>
      <w:r w:rsidR="008C5AF8">
        <w:rPr>
          <w:rFonts w:cs="Arial"/>
          <w:sz w:val="22"/>
          <w:szCs w:val="22"/>
        </w:rPr>
        <w:t>13.303</w:t>
      </w:r>
      <w:r w:rsidR="00AD254A" w:rsidRPr="00366605">
        <w:rPr>
          <w:rFonts w:cs="Arial"/>
          <w:sz w:val="22"/>
          <w:szCs w:val="22"/>
        </w:rPr>
        <w:t>/20</w:t>
      </w:r>
      <w:r w:rsidR="008C5AF8">
        <w:rPr>
          <w:rFonts w:cs="Arial"/>
          <w:sz w:val="22"/>
          <w:szCs w:val="22"/>
        </w:rPr>
        <w:t>16</w:t>
      </w:r>
      <w:r w:rsidRPr="00CA4690">
        <w:rPr>
          <w:rFonts w:cs="Arial"/>
          <w:sz w:val="22"/>
          <w:szCs w:val="22"/>
        </w:rPr>
        <w:t>.</w:t>
      </w:r>
    </w:p>
    <w:p w14:paraId="03F34148" w14:textId="77777777" w:rsidR="00935127" w:rsidRPr="00CA4690" w:rsidRDefault="00935127" w:rsidP="0022417A">
      <w:pPr>
        <w:ind w:left="993" w:hanging="709"/>
        <w:jc w:val="both"/>
        <w:rPr>
          <w:rFonts w:cs="Arial"/>
          <w:color w:val="000000"/>
          <w:sz w:val="22"/>
          <w:szCs w:val="22"/>
        </w:rPr>
      </w:pPr>
    </w:p>
    <w:p w14:paraId="1DF49903" w14:textId="00C1E08B" w:rsidR="002C151C" w:rsidRPr="007856BC" w:rsidRDefault="00AD254A" w:rsidP="00E87BA1">
      <w:pPr>
        <w:pStyle w:val="BodyText21"/>
        <w:numPr>
          <w:ilvl w:val="1"/>
          <w:numId w:val="38"/>
        </w:numPr>
        <w:ind w:left="1134" w:hanging="567"/>
        <w:rPr>
          <w:rFonts w:cs="Arial"/>
          <w:sz w:val="22"/>
          <w:szCs w:val="22"/>
          <w:lang w:eastAsia="pt-BR"/>
        </w:rPr>
      </w:pPr>
      <w:r w:rsidRPr="00366605">
        <w:rPr>
          <w:rFonts w:cs="Arial"/>
          <w:sz w:val="22"/>
          <w:szCs w:val="22"/>
        </w:rPr>
        <w:t xml:space="preserve">A </w:t>
      </w:r>
      <w:r w:rsidRPr="00366605">
        <w:rPr>
          <w:rFonts w:cs="Arial"/>
          <w:color w:val="000000"/>
          <w:sz w:val="22"/>
          <w:szCs w:val="22"/>
          <w:shd w:val="clear" w:color="auto" w:fill="FFFFFF"/>
        </w:rPr>
        <w:t>proposta de preços contendo as especificações detalhadas do objeto ofertado, deverá ser formulada e enviada exclusivamente por meio do sistema eletrônico, no prazo de 24 (vinte e quatro) horas, prorrogável por igual período, contados da solicitação do pregoeiro no sistema, para envio da proposta e, se necessário, dos documentos complementares, adequada ao último lance ofertado.</w:t>
      </w:r>
      <w:bookmarkStart w:id="10" w:name="_Ref153790079"/>
    </w:p>
    <w:bookmarkEnd w:id="10"/>
    <w:p w14:paraId="4B9EBC51" w14:textId="77777777" w:rsidR="002C151C" w:rsidRPr="007856BC" w:rsidRDefault="002C151C" w:rsidP="007856BC">
      <w:pPr>
        <w:pStyle w:val="BodyText21"/>
        <w:ind w:left="1134"/>
        <w:rPr>
          <w:rFonts w:cs="Arial"/>
          <w:sz w:val="20"/>
          <w:lang w:eastAsia="pt-BR"/>
        </w:rPr>
      </w:pPr>
    </w:p>
    <w:p w14:paraId="23AB3A0E" w14:textId="198D9FBE" w:rsidR="00935127" w:rsidRPr="002C151C" w:rsidRDefault="002C151C" w:rsidP="002C151C">
      <w:pPr>
        <w:pStyle w:val="BodyText21"/>
        <w:numPr>
          <w:ilvl w:val="2"/>
          <w:numId w:val="38"/>
        </w:numPr>
        <w:ind w:left="1985" w:hanging="851"/>
        <w:rPr>
          <w:sz w:val="22"/>
          <w:szCs w:val="18"/>
        </w:rPr>
      </w:pPr>
      <w:r w:rsidRPr="007856BC">
        <w:rPr>
          <w:rFonts w:cs="Arial"/>
          <w:sz w:val="22"/>
        </w:rPr>
        <w:t xml:space="preserve">Constar </w:t>
      </w:r>
      <w:r w:rsidRPr="007856BC">
        <w:rPr>
          <w:rFonts w:cs="Arial"/>
          <w:b/>
          <w:sz w:val="22"/>
        </w:rPr>
        <w:t xml:space="preserve">preço </w:t>
      </w:r>
      <w:r w:rsidR="002F41EA">
        <w:rPr>
          <w:rFonts w:cs="Arial"/>
          <w:b/>
          <w:sz w:val="22"/>
        </w:rPr>
        <w:t xml:space="preserve">anual </w:t>
      </w:r>
      <w:r w:rsidRPr="007856BC">
        <w:rPr>
          <w:rFonts w:cs="Arial"/>
          <w:b/>
          <w:sz w:val="22"/>
        </w:rPr>
        <w:t xml:space="preserve">e o preço total da proposta, </w:t>
      </w:r>
      <w:r w:rsidRPr="007856BC">
        <w:rPr>
          <w:rFonts w:cs="Arial"/>
          <w:sz w:val="22"/>
        </w:rPr>
        <w:t>em moeda corrente nacional (R$), expressos em algarismos e por extenso, estando incluídos todos os impostos, taxas e quaisquer outras despesas, ressalvada a hipótese prevista do Art. 81, § 5º, da Lei nº 13.303/2016 e Art. 1</w:t>
      </w:r>
      <w:r w:rsidR="00C36BCD">
        <w:rPr>
          <w:rFonts w:cs="Arial"/>
          <w:sz w:val="22"/>
        </w:rPr>
        <w:t>20</w:t>
      </w:r>
      <w:r w:rsidRPr="007856BC">
        <w:rPr>
          <w:rFonts w:cs="Arial"/>
          <w:sz w:val="22"/>
        </w:rPr>
        <w:t xml:space="preserve">, § </w:t>
      </w:r>
      <w:r w:rsidR="00C36BCD">
        <w:rPr>
          <w:rFonts w:cs="Arial"/>
          <w:sz w:val="22"/>
        </w:rPr>
        <w:t>1</w:t>
      </w:r>
      <w:r w:rsidRPr="007856BC">
        <w:rPr>
          <w:rFonts w:cs="Arial"/>
          <w:sz w:val="22"/>
        </w:rPr>
        <w:t xml:space="preserve"> º do Regulamento de Licitações e Contratos da Dataprev.</w:t>
      </w:r>
    </w:p>
    <w:p w14:paraId="7ADF01A0" w14:textId="77777777" w:rsidR="002C151C" w:rsidRPr="002C151C" w:rsidRDefault="002C151C" w:rsidP="007856BC">
      <w:pPr>
        <w:pStyle w:val="BodyText21"/>
        <w:ind w:left="1985"/>
        <w:rPr>
          <w:sz w:val="22"/>
          <w:szCs w:val="18"/>
        </w:rPr>
      </w:pPr>
    </w:p>
    <w:p w14:paraId="584E4F75" w14:textId="7FCDCF85" w:rsidR="002C151C" w:rsidRPr="00203E63" w:rsidRDefault="002C151C" w:rsidP="007856BC">
      <w:pPr>
        <w:pStyle w:val="BodyText21"/>
        <w:numPr>
          <w:ilvl w:val="3"/>
          <w:numId w:val="38"/>
        </w:numPr>
        <w:tabs>
          <w:tab w:val="left" w:pos="3119"/>
        </w:tabs>
        <w:ind w:left="3119" w:hanging="1103"/>
        <w:rPr>
          <w:sz w:val="22"/>
          <w:szCs w:val="22"/>
        </w:rPr>
      </w:pPr>
      <w:r w:rsidRPr="00203E63">
        <w:rPr>
          <w:rFonts w:cs="Arial"/>
          <w:sz w:val="22"/>
          <w:szCs w:val="22"/>
        </w:rPr>
        <w:t xml:space="preserve">Será obrigatório enviar, junto com a proposta acima, a </w:t>
      </w:r>
      <w:r w:rsidRPr="00203E63">
        <w:rPr>
          <w:rFonts w:cs="Arial"/>
          <w:b/>
          <w:sz w:val="22"/>
          <w:szCs w:val="22"/>
        </w:rPr>
        <w:t xml:space="preserve">Planilha de Formação de Preços (Anexo </w:t>
      </w:r>
      <w:r w:rsidR="006C7A91" w:rsidRPr="00203E63">
        <w:rPr>
          <w:rFonts w:cs="Arial"/>
          <w:b/>
          <w:sz w:val="22"/>
          <w:szCs w:val="22"/>
        </w:rPr>
        <w:t>II</w:t>
      </w:r>
      <w:r w:rsidRPr="00203E63">
        <w:rPr>
          <w:rFonts w:cs="Arial"/>
          <w:b/>
          <w:sz w:val="22"/>
          <w:szCs w:val="22"/>
        </w:rPr>
        <w:t>)</w:t>
      </w:r>
      <w:r w:rsidRPr="00203E63">
        <w:rPr>
          <w:rFonts w:cs="Arial"/>
          <w:b/>
          <w:bCs/>
          <w:sz w:val="22"/>
          <w:szCs w:val="22"/>
        </w:rPr>
        <w:t xml:space="preserve">, </w:t>
      </w:r>
      <w:r w:rsidRPr="00203E63">
        <w:rPr>
          <w:rFonts w:cs="Arial"/>
          <w:sz w:val="22"/>
          <w:szCs w:val="22"/>
        </w:rPr>
        <w:t>preenchida em modelo semelhante à planilha padrão da DATAPREV.</w:t>
      </w:r>
    </w:p>
    <w:p w14:paraId="4F4B30EA" w14:textId="77777777" w:rsidR="002C151C" w:rsidRPr="00203E63" w:rsidRDefault="002C151C" w:rsidP="007856BC">
      <w:pPr>
        <w:pStyle w:val="BodyText21"/>
        <w:tabs>
          <w:tab w:val="left" w:pos="3119"/>
        </w:tabs>
        <w:ind w:left="3119" w:hanging="1103"/>
        <w:rPr>
          <w:sz w:val="22"/>
          <w:szCs w:val="22"/>
        </w:rPr>
      </w:pPr>
    </w:p>
    <w:p w14:paraId="12A0730D" w14:textId="1FF95276" w:rsidR="002C151C" w:rsidRPr="00203E63" w:rsidRDefault="002C151C" w:rsidP="007856BC">
      <w:pPr>
        <w:pStyle w:val="BodyText21"/>
        <w:numPr>
          <w:ilvl w:val="3"/>
          <w:numId w:val="38"/>
        </w:numPr>
        <w:tabs>
          <w:tab w:val="left" w:pos="3119"/>
        </w:tabs>
        <w:ind w:left="3119" w:hanging="1103"/>
        <w:rPr>
          <w:sz w:val="22"/>
          <w:szCs w:val="22"/>
        </w:rPr>
      </w:pPr>
      <w:r w:rsidRPr="00203E63">
        <w:rPr>
          <w:rFonts w:cs="Arial"/>
          <w:sz w:val="22"/>
          <w:szCs w:val="22"/>
        </w:rPr>
        <w:t xml:space="preserve">A unidade e a quantidade adotada no </w:t>
      </w:r>
      <w:r w:rsidRPr="00203E63">
        <w:rPr>
          <w:rFonts w:cs="Arial"/>
          <w:b/>
          <w:bCs/>
          <w:sz w:val="22"/>
          <w:szCs w:val="22"/>
        </w:rPr>
        <w:t xml:space="preserve">Anexo </w:t>
      </w:r>
      <w:r w:rsidR="003E722D" w:rsidRPr="00203E63">
        <w:rPr>
          <w:rFonts w:cs="Arial"/>
          <w:b/>
          <w:bCs/>
          <w:sz w:val="22"/>
          <w:szCs w:val="22"/>
        </w:rPr>
        <w:t>II</w:t>
      </w:r>
      <w:r w:rsidRPr="00203E63">
        <w:rPr>
          <w:rFonts w:cs="Arial"/>
          <w:sz w:val="22"/>
          <w:szCs w:val="22"/>
        </w:rPr>
        <w:t xml:space="preserve"> não poder</w:t>
      </w:r>
      <w:r w:rsidR="0020586D" w:rsidRPr="00203E63">
        <w:rPr>
          <w:rFonts w:cs="Arial"/>
          <w:sz w:val="22"/>
          <w:szCs w:val="22"/>
        </w:rPr>
        <w:t>ão</w:t>
      </w:r>
      <w:r w:rsidRPr="00203E63">
        <w:rPr>
          <w:rFonts w:cs="Arial"/>
          <w:sz w:val="22"/>
          <w:szCs w:val="22"/>
        </w:rPr>
        <w:t xml:space="preserve"> ser modificada</w:t>
      </w:r>
      <w:r w:rsidR="0020586D" w:rsidRPr="00203E63">
        <w:rPr>
          <w:rFonts w:cs="Arial"/>
          <w:sz w:val="22"/>
          <w:szCs w:val="22"/>
        </w:rPr>
        <w:t>s</w:t>
      </w:r>
      <w:r w:rsidRPr="00203E63">
        <w:rPr>
          <w:rFonts w:cs="Arial"/>
          <w:sz w:val="22"/>
          <w:szCs w:val="22"/>
        </w:rPr>
        <w:t>.</w:t>
      </w:r>
    </w:p>
    <w:p w14:paraId="306A7EBC" w14:textId="77777777" w:rsidR="002C151C" w:rsidRPr="00203E63" w:rsidRDefault="002C151C" w:rsidP="007856BC">
      <w:pPr>
        <w:pStyle w:val="BodyText21"/>
        <w:tabs>
          <w:tab w:val="left" w:pos="3119"/>
        </w:tabs>
        <w:ind w:left="3119" w:hanging="1103"/>
        <w:rPr>
          <w:sz w:val="22"/>
          <w:szCs w:val="22"/>
        </w:rPr>
      </w:pPr>
    </w:p>
    <w:p w14:paraId="008CB0F1" w14:textId="4150AD3A" w:rsidR="002C151C" w:rsidRPr="00203E63" w:rsidRDefault="002C151C" w:rsidP="007856BC">
      <w:pPr>
        <w:pStyle w:val="BodyText21"/>
        <w:numPr>
          <w:ilvl w:val="3"/>
          <w:numId w:val="38"/>
        </w:numPr>
        <w:tabs>
          <w:tab w:val="left" w:pos="3119"/>
        </w:tabs>
        <w:ind w:left="3119" w:hanging="1103"/>
        <w:rPr>
          <w:sz w:val="22"/>
          <w:szCs w:val="22"/>
        </w:rPr>
      </w:pPr>
      <w:r w:rsidRPr="00203E63">
        <w:rPr>
          <w:rFonts w:cs="Arial"/>
          <w:bCs/>
          <w:sz w:val="22"/>
          <w:szCs w:val="22"/>
        </w:rPr>
        <w:t>Ressaltamos que os valores unitários e o valor total da proposta, não poderão ser superiores aos mesmos valores definidos na</w:t>
      </w:r>
      <w:r w:rsidRPr="00203E63">
        <w:rPr>
          <w:rFonts w:cs="Arial"/>
          <w:sz w:val="22"/>
          <w:szCs w:val="22"/>
        </w:rPr>
        <w:t xml:space="preserve"> </w:t>
      </w:r>
      <w:r w:rsidRPr="00203E63">
        <w:rPr>
          <w:rFonts w:cs="Arial"/>
          <w:b/>
          <w:sz w:val="22"/>
          <w:szCs w:val="22"/>
        </w:rPr>
        <w:t xml:space="preserve">Planilha de Formação de Preços (Anexo </w:t>
      </w:r>
      <w:r w:rsidR="003E722D" w:rsidRPr="00203E63">
        <w:rPr>
          <w:rFonts w:cs="Arial"/>
          <w:b/>
          <w:sz w:val="22"/>
          <w:szCs w:val="22"/>
        </w:rPr>
        <w:t>II</w:t>
      </w:r>
      <w:r w:rsidRPr="00203E63">
        <w:rPr>
          <w:rFonts w:cs="Arial"/>
          <w:b/>
          <w:sz w:val="22"/>
          <w:szCs w:val="22"/>
        </w:rPr>
        <w:t>)</w:t>
      </w:r>
      <w:r w:rsidRPr="00203E63">
        <w:rPr>
          <w:rFonts w:cs="Arial"/>
          <w:bCs/>
          <w:sz w:val="22"/>
          <w:szCs w:val="22"/>
        </w:rPr>
        <w:t>.</w:t>
      </w:r>
    </w:p>
    <w:p w14:paraId="306CBB55" w14:textId="77777777" w:rsidR="002C151C" w:rsidRPr="00203E63" w:rsidRDefault="002C151C" w:rsidP="007856BC">
      <w:pPr>
        <w:pStyle w:val="BodyText21"/>
        <w:tabs>
          <w:tab w:val="left" w:pos="3119"/>
        </w:tabs>
        <w:ind w:left="3119" w:hanging="1103"/>
        <w:rPr>
          <w:sz w:val="22"/>
          <w:szCs w:val="22"/>
        </w:rPr>
      </w:pPr>
    </w:p>
    <w:p w14:paraId="565B850B" w14:textId="1B721032" w:rsidR="002C151C" w:rsidRPr="00203E63" w:rsidRDefault="002C151C">
      <w:pPr>
        <w:pStyle w:val="BodyText21"/>
        <w:numPr>
          <w:ilvl w:val="3"/>
          <w:numId w:val="38"/>
        </w:numPr>
        <w:tabs>
          <w:tab w:val="left" w:pos="3119"/>
        </w:tabs>
        <w:ind w:left="3119" w:hanging="1103"/>
        <w:rPr>
          <w:sz w:val="22"/>
          <w:szCs w:val="22"/>
        </w:rPr>
      </w:pPr>
      <w:r w:rsidRPr="00203E63">
        <w:rPr>
          <w:bCs/>
          <w:sz w:val="22"/>
          <w:szCs w:val="22"/>
        </w:rPr>
        <w:t>Para efeito de elaboração da proposta, somente será admitida proposta com valores constantes de apenas 02 (duas) casas decimais, conforme</w:t>
      </w:r>
      <w:r w:rsidRPr="00203E63">
        <w:rPr>
          <w:b/>
          <w:bCs/>
          <w:sz w:val="22"/>
          <w:szCs w:val="22"/>
        </w:rPr>
        <w:t xml:space="preserve"> </w:t>
      </w:r>
      <w:r w:rsidRPr="00203E63">
        <w:rPr>
          <w:rFonts w:cs="Arial"/>
          <w:sz w:val="22"/>
          <w:szCs w:val="22"/>
        </w:rPr>
        <w:t xml:space="preserve">a </w:t>
      </w:r>
      <w:r w:rsidRPr="00203E63">
        <w:rPr>
          <w:rFonts w:cs="Arial"/>
          <w:b/>
          <w:sz w:val="22"/>
          <w:szCs w:val="22"/>
        </w:rPr>
        <w:t xml:space="preserve">Planilha de Formação de Preços (Anexo </w:t>
      </w:r>
      <w:r w:rsidR="00D57456" w:rsidRPr="00203E63">
        <w:rPr>
          <w:rFonts w:cs="Arial"/>
          <w:b/>
          <w:sz w:val="22"/>
          <w:szCs w:val="22"/>
        </w:rPr>
        <w:t>II</w:t>
      </w:r>
      <w:r w:rsidRPr="00203E63">
        <w:rPr>
          <w:rFonts w:cs="Arial"/>
          <w:b/>
          <w:sz w:val="22"/>
          <w:szCs w:val="22"/>
        </w:rPr>
        <w:t>)</w:t>
      </w:r>
      <w:r w:rsidRPr="00203E63">
        <w:rPr>
          <w:b/>
          <w:bCs/>
          <w:sz w:val="22"/>
          <w:szCs w:val="22"/>
        </w:rPr>
        <w:t>.</w:t>
      </w:r>
    </w:p>
    <w:p w14:paraId="1AE2ED2F" w14:textId="77777777" w:rsidR="00783156" w:rsidRDefault="00783156" w:rsidP="007856BC">
      <w:pPr>
        <w:pStyle w:val="PargrafodaLista"/>
        <w:rPr>
          <w:sz w:val="22"/>
          <w:szCs w:val="18"/>
        </w:rPr>
      </w:pPr>
    </w:p>
    <w:p w14:paraId="3D4BAAC4" w14:textId="0D426733" w:rsidR="00783156" w:rsidRPr="007856BC" w:rsidRDefault="00783156" w:rsidP="007856BC">
      <w:pPr>
        <w:pStyle w:val="BodyText21"/>
        <w:numPr>
          <w:ilvl w:val="3"/>
          <w:numId w:val="38"/>
        </w:numPr>
        <w:tabs>
          <w:tab w:val="left" w:pos="3119"/>
        </w:tabs>
        <w:ind w:left="3119" w:hanging="1103"/>
        <w:rPr>
          <w:i/>
          <w:iCs/>
          <w:color w:val="0070C0"/>
          <w:sz w:val="18"/>
          <w:szCs w:val="18"/>
        </w:rPr>
      </w:pPr>
      <w:r w:rsidRPr="007856BC">
        <w:rPr>
          <w:color w:val="000000" w:themeColor="text1"/>
          <w:sz w:val="22"/>
          <w:szCs w:val="18"/>
        </w:rPr>
        <w:t xml:space="preserve">O licitante </w:t>
      </w:r>
      <w:r w:rsidR="003612DF" w:rsidRPr="003612DF">
        <w:rPr>
          <w:b/>
          <w:bCs/>
          <w:sz w:val="22"/>
          <w:szCs w:val="18"/>
        </w:rPr>
        <w:t>não</w:t>
      </w:r>
      <w:r w:rsidR="006A788F" w:rsidRPr="007856BC">
        <w:rPr>
          <w:color w:val="FF0000"/>
          <w:sz w:val="22"/>
          <w:szCs w:val="18"/>
        </w:rPr>
        <w:t xml:space="preserve"> </w:t>
      </w:r>
      <w:r w:rsidR="006A788F" w:rsidRPr="007856BC">
        <w:rPr>
          <w:color w:val="000000" w:themeColor="text1"/>
          <w:sz w:val="22"/>
          <w:szCs w:val="18"/>
        </w:rPr>
        <w:t>poderá oferecer proposta em quantitativo inferior ao máximo previsto para contratação.</w:t>
      </w:r>
      <w:r w:rsidR="00370DC9" w:rsidRPr="007856BC">
        <w:rPr>
          <w:color w:val="000000" w:themeColor="text1"/>
          <w:sz w:val="22"/>
          <w:szCs w:val="18"/>
        </w:rPr>
        <w:t xml:space="preserve"> </w:t>
      </w:r>
    </w:p>
    <w:p w14:paraId="367CB9C2" w14:textId="58781CC7" w:rsidR="004C4F2A" w:rsidRPr="00CA4690" w:rsidRDefault="004C4F2A" w:rsidP="007856BC">
      <w:pPr>
        <w:pStyle w:val="Corpodetexto"/>
        <w:tabs>
          <w:tab w:val="clear" w:pos="1134"/>
          <w:tab w:val="clear" w:pos="1440"/>
        </w:tabs>
        <w:rPr>
          <w:rFonts w:cs="Arial"/>
          <w:szCs w:val="22"/>
        </w:rPr>
      </w:pPr>
    </w:p>
    <w:p w14:paraId="137C8D85" w14:textId="77777777" w:rsidR="002C151C" w:rsidRPr="007856BC" w:rsidRDefault="002C151C" w:rsidP="007856BC">
      <w:pPr>
        <w:pStyle w:val="BodyText21"/>
        <w:numPr>
          <w:ilvl w:val="2"/>
          <w:numId w:val="38"/>
        </w:numPr>
        <w:ind w:left="1843" w:hanging="709"/>
        <w:rPr>
          <w:rFonts w:cs="Arial"/>
          <w:sz w:val="20"/>
          <w:lang w:eastAsia="pt-BR"/>
        </w:rPr>
      </w:pPr>
      <w:r w:rsidRPr="007856BC">
        <w:rPr>
          <w:rFonts w:cs="Arial"/>
          <w:sz w:val="22"/>
        </w:rPr>
        <w:lastRenderedPageBreak/>
        <w:t>O prazo de validade da proposta de 60 (sessenta) dias corridos, a contar da data de abertura deste Pregão.</w:t>
      </w:r>
    </w:p>
    <w:p w14:paraId="2C4DD1A7" w14:textId="77777777" w:rsidR="002C151C" w:rsidRDefault="002C151C" w:rsidP="007856BC">
      <w:pPr>
        <w:pStyle w:val="PargrafodaLista"/>
        <w:ind w:left="1843" w:hanging="709"/>
        <w:rPr>
          <w:rFonts w:cs="Arial"/>
          <w:b/>
          <w:sz w:val="22"/>
          <w:szCs w:val="22"/>
        </w:rPr>
      </w:pPr>
    </w:p>
    <w:p w14:paraId="4070BF32" w14:textId="6FD192B6" w:rsidR="00374A2B" w:rsidRPr="00366605" w:rsidRDefault="00374A2B" w:rsidP="007856BC">
      <w:pPr>
        <w:pStyle w:val="BodyText21"/>
        <w:numPr>
          <w:ilvl w:val="2"/>
          <w:numId w:val="38"/>
        </w:numPr>
        <w:ind w:left="1843" w:hanging="709"/>
        <w:rPr>
          <w:rFonts w:cs="Arial"/>
          <w:sz w:val="22"/>
          <w:szCs w:val="22"/>
          <w:lang w:eastAsia="pt-BR"/>
        </w:rPr>
      </w:pPr>
      <w:r w:rsidRPr="00366605">
        <w:rPr>
          <w:rFonts w:cs="Arial"/>
          <w:b/>
          <w:sz w:val="22"/>
          <w:szCs w:val="22"/>
        </w:rPr>
        <w:t>Local Entrega:</w:t>
      </w:r>
      <w:r>
        <w:rPr>
          <w:rFonts w:cs="Arial"/>
          <w:b/>
          <w:sz w:val="22"/>
          <w:szCs w:val="22"/>
        </w:rPr>
        <w:t xml:space="preserve"> </w:t>
      </w:r>
      <w:r w:rsidRPr="00366605">
        <w:rPr>
          <w:rFonts w:cs="Arial"/>
          <w:bCs/>
          <w:sz w:val="22"/>
          <w:szCs w:val="22"/>
        </w:rPr>
        <w:t>C</w:t>
      </w:r>
      <w:r w:rsidRPr="00366605">
        <w:rPr>
          <w:rFonts w:cs="Arial"/>
          <w:sz w:val="22"/>
          <w:szCs w:val="22"/>
        </w:rPr>
        <w:t>onforme</w:t>
      </w:r>
      <w:r w:rsidRPr="00366605">
        <w:rPr>
          <w:rFonts w:cs="Arial"/>
          <w:b/>
          <w:sz w:val="22"/>
          <w:szCs w:val="22"/>
        </w:rPr>
        <w:t xml:space="preserve"> </w:t>
      </w:r>
      <w:r w:rsidRPr="006A6423">
        <w:rPr>
          <w:rFonts w:cs="Arial"/>
          <w:b/>
          <w:sz w:val="22"/>
          <w:szCs w:val="22"/>
        </w:rPr>
        <w:t>ite</w:t>
      </w:r>
      <w:r w:rsidR="006A6423" w:rsidRPr="006A6423">
        <w:rPr>
          <w:rFonts w:cs="Arial"/>
          <w:b/>
          <w:sz w:val="22"/>
          <w:szCs w:val="22"/>
        </w:rPr>
        <w:t>ns</w:t>
      </w:r>
      <w:r w:rsidRPr="006A6423">
        <w:rPr>
          <w:rFonts w:cs="Arial"/>
          <w:b/>
          <w:sz w:val="22"/>
          <w:szCs w:val="22"/>
        </w:rPr>
        <w:t xml:space="preserve"> </w:t>
      </w:r>
      <w:r w:rsidR="006A6423" w:rsidRPr="006A6423">
        <w:rPr>
          <w:rFonts w:cs="Arial"/>
          <w:b/>
          <w:sz w:val="22"/>
          <w:szCs w:val="22"/>
        </w:rPr>
        <w:t>3, 4 e 5</w:t>
      </w:r>
      <w:r w:rsidRPr="006A6423">
        <w:rPr>
          <w:rFonts w:cs="Arial"/>
          <w:b/>
          <w:sz w:val="22"/>
          <w:szCs w:val="22"/>
        </w:rPr>
        <w:t xml:space="preserve"> do Termo de Referência</w:t>
      </w:r>
      <w:r w:rsidRPr="00366605">
        <w:rPr>
          <w:rFonts w:cs="Arial"/>
          <w:b/>
          <w:sz w:val="22"/>
          <w:szCs w:val="22"/>
        </w:rPr>
        <w:t xml:space="preserve"> (Apenso) </w:t>
      </w:r>
      <w:r w:rsidRPr="00366605">
        <w:rPr>
          <w:rFonts w:cs="Arial"/>
          <w:sz w:val="22"/>
          <w:szCs w:val="22"/>
        </w:rPr>
        <w:t>deste Edital.</w:t>
      </w:r>
    </w:p>
    <w:p w14:paraId="4063BE9A" w14:textId="77777777" w:rsidR="004C4F2A" w:rsidRPr="00CA4690" w:rsidRDefault="004C4F2A" w:rsidP="007856BC">
      <w:pPr>
        <w:pStyle w:val="Corpodetexto"/>
        <w:tabs>
          <w:tab w:val="clear" w:pos="0"/>
          <w:tab w:val="clear" w:pos="576"/>
          <w:tab w:val="clear" w:pos="1440"/>
          <w:tab w:val="clear" w:pos="216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  <w:tab w:val="left" w:pos="22394"/>
          <w:tab w:val="left" w:pos="23114"/>
          <w:tab w:val="left" w:pos="23834"/>
          <w:tab w:val="left" w:pos="24554"/>
          <w:tab w:val="left" w:pos="25274"/>
          <w:tab w:val="left" w:pos="25994"/>
        </w:tabs>
        <w:ind w:left="1843" w:hanging="709"/>
        <w:rPr>
          <w:rFonts w:cs="Arial"/>
          <w:b/>
          <w:szCs w:val="22"/>
        </w:rPr>
      </w:pPr>
    </w:p>
    <w:p w14:paraId="4D93E0D4" w14:textId="3F2D295F" w:rsidR="00374A2B" w:rsidRPr="007856BC" w:rsidRDefault="004C4F2A" w:rsidP="007856BC">
      <w:pPr>
        <w:pStyle w:val="BodyText21"/>
        <w:numPr>
          <w:ilvl w:val="2"/>
          <w:numId w:val="38"/>
        </w:numPr>
        <w:ind w:left="1843" w:hanging="709"/>
        <w:rPr>
          <w:rFonts w:cs="Arial"/>
          <w:sz w:val="22"/>
          <w:szCs w:val="22"/>
          <w:lang w:eastAsia="pt-BR"/>
        </w:rPr>
      </w:pPr>
      <w:r w:rsidRPr="00366605">
        <w:rPr>
          <w:rFonts w:cs="Arial"/>
          <w:sz w:val="22"/>
          <w:szCs w:val="22"/>
        </w:rPr>
        <w:t xml:space="preserve">Não serão considerados propostas ou lances relativos em quantidades inferiores às estabelecidas na </w:t>
      </w:r>
      <w:r w:rsidR="00374A2B" w:rsidRPr="00366605">
        <w:rPr>
          <w:rFonts w:cs="Arial"/>
          <w:b/>
          <w:sz w:val="22"/>
          <w:szCs w:val="22"/>
        </w:rPr>
        <w:t>Planilha de Formação de Preços (</w:t>
      </w:r>
      <w:r w:rsidR="00374A2B" w:rsidRPr="006A6423">
        <w:rPr>
          <w:rFonts w:cs="Arial"/>
          <w:b/>
          <w:sz w:val="22"/>
          <w:szCs w:val="22"/>
        </w:rPr>
        <w:t xml:space="preserve">Anexo </w:t>
      </w:r>
      <w:r w:rsidR="006A6423" w:rsidRPr="006A6423">
        <w:rPr>
          <w:rFonts w:cs="Arial"/>
          <w:b/>
          <w:sz w:val="22"/>
          <w:szCs w:val="22"/>
        </w:rPr>
        <w:t>II</w:t>
      </w:r>
      <w:r w:rsidR="00374A2B" w:rsidRPr="00366605">
        <w:rPr>
          <w:rFonts w:cs="Arial"/>
          <w:b/>
          <w:sz w:val="22"/>
          <w:szCs w:val="22"/>
        </w:rPr>
        <w:t>).</w:t>
      </w:r>
    </w:p>
    <w:p w14:paraId="3D24F869" w14:textId="77777777" w:rsidR="002C151C" w:rsidRDefault="002C151C" w:rsidP="007856BC">
      <w:pPr>
        <w:pStyle w:val="PargrafodaLista"/>
        <w:ind w:left="1843" w:hanging="709"/>
        <w:rPr>
          <w:rFonts w:cs="Arial"/>
          <w:sz w:val="22"/>
          <w:szCs w:val="22"/>
          <w:lang w:eastAsia="pt-BR"/>
        </w:rPr>
      </w:pPr>
    </w:p>
    <w:p w14:paraId="4E5AB45A" w14:textId="77777777" w:rsidR="002C151C" w:rsidRPr="007856BC" w:rsidRDefault="002C151C" w:rsidP="007856BC">
      <w:pPr>
        <w:pStyle w:val="BodyText21"/>
        <w:numPr>
          <w:ilvl w:val="2"/>
          <w:numId w:val="38"/>
        </w:numPr>
        <w:ind w:left="1843" w:hanging="709"/>
        <w:rPr>
          <w:rFonts w:cs="Arial"/>
          <w:sz w:val="20"/>
          <w:lang w:eastAsia="pt-BR"/>
        </w:rPr>
      </w:pPr>
      <w:bookmarkStart w:id="11" w:name="_Ref153798740"/>
      <w:r w:rsidRPr="007856BC">
        <w:rPr>
          <w:rFonts w:cs="Arial"/>
          <w:sz w:val="22"/>
        </w:rPr>
        <w:t xml:space="preserve">As microempresas e as empresas de pequeno porte, que estejam em condição de usufruir os benefícios previstos no Art. 42 e os demais da Lei Complementar </w:t>
      </w:r>
      <w:r w:rsidRPr="007856BC">
        <w:rPr>
          <w:rFonts w:cs="Arial"/>
          <w:bCs/>
          <w:sz w:val="22"/>
        </w:rPr>
        <w:t>nº 123 de 14</w:t>
      </w:r>
      <w:r w:rsidRPr="007856BC">
        <w:rPr>
          <w:rFonts w:cs="Arial"/>
          <w:sz w:val="22"/>
        </w:rPr>
        <w:t>/</w:t>
      </w:r>
      <w:r w:rsidRPr="007856BC">
        <w:rPr>
          <w:rFonts w:cs="Arial"/>
          <w:bCs/>
          <w:sz w:val="22"/>
        </w:rPr>
        <w:t>12/2006, deverão declarar no ato do lançamento das propostas no COMPRAS GOVERNAMENTAIS, no campo DESCRIÇÃO COMPLEMENTAR que são microempresas ou empresas de pequeno porte, nos termos do Art. 3</w:t>
      </w:r>
      <w:r w:rsidRPr="007856BC">
        <w:rPr>
          <w:rFonts w:cs="Arial"/>
          <w:sz w:val="22"/>
        </w:rPr>
        <w:t>º,</w:t>
      </w:r>
      <w:r w:rsidRPr="007856BC">
        <w:rPr>
          <w:rFonts w:cs="Arial"/>
          <w:bCs/>
          <w:sz w:val="22"/>
        </w:rPr>
        <w:t xml:space="preserve"> Incisos I e II, da</w:t>
      </w:r>
      <w:r w:rsidRPr="007856BC">
        <w:rPr>
          <w:rFonts w:cs="Arial"/>
          <w:b/>
          <w:sz w:val="22"/>
        </w:rPr>
        <w:t xml:space="preserve"> </w:t>
      </w:r>
      <w:r w:rsidRPr="007856BC">
        <w:rPr>
          <w:rFonts w:cs="Arial"/>
          <w:sz w:val="22"/>
        </w:rPr>
        <w:t xml:space="preserve">Lei Complementar </w:t>
      </w:r>
      <w:r w:rsidRPr="007856BC">
        <w:rPr>
          <w:rFonts w:cs="Arial"/>
          <w:bCs/>
          <w:sz w:val="22"/>
        </w:rPr>
        <w:t>nº 123 de 14</w:t>
      </w:r>
      <w:r w:rsidRPr="007856BC">
        <w:rPr>
          <w:rFonts w:cs="Arial"/>
          <w:sz w:val="22"/>
        </w:rPr>
        <w:t>/</w:t>
      </w:r>
      <w:r w:rsidRPr="007856BC">
        <w:rPr>
          <w:rFonts w:cs="Arial"/>
          <w:bCs/>
          <w:sz w:val="22"/>
        </w:rPr>
        <w:t>12/2006.</w:t>
      </w:r>
      <w:bookmarkEnd w:id="11"/>
    </w:p>
    <w:p w14:paraId="08C5C33B" w14:textId="77777777" w:rsidR="002C151C" w:rsidRPr="007856BC" w:rsidRDefault="002C151C" w:rsidP="007856BC">
      <w:pPr>
        <w:pStyle w:val="PargrafodaLista"/>
        <w:ind w:left="1843" w:hanging="709"/>
        <w:rPr>
          <w:rFonts w:cs="Arial"/>
          <w:lang w:eastAsia="pt-BR"/>
        </w:rPr>
      </w:pPr>
    </w:p>
    <w:p w14:paraId="25DF5C71" w14:textId="40A16A52" w:rsidR="002C151C" w:rsidRPr="007856BC" w:rsidRDefault="002C151C" w:rsidP="007856BC">
      <w:pPr>
        <w:pStyle w:val="BodyText21"/>
        <w:numPr>
          <w:ilvl w:val="2"/>
          <w:numId w:val="38"/>
        </w:numPr>
        <w:ind w:left="1843" w:hanging="709"/>
        <w:rPr>
          <w:rFonts w:cs="Arial"/>
          <w:sz w:val="20"/>
          <w:lang w:eastAsia="pt-BR"/>
        </w:rPr>
      </w:pPr>
      <w:r w:rsidRPr="007856BC">
        <w:rPr>
          <w:rFonts w:cs="Arial"/>
          <w:sz w:val="22"/>
        </w:rPr>
        <w:t xml:space="preserve">O não atendimento do disposto no </w:t>
      </w:r>
      <w:r w:rsidRPr="007856BC">
        <w:rPr>
          <w:rFonts w:cs="Arial"/>
          <w:b/>
          <w:sz w:val="22"/>
        </w:rPr>
        <w:t>subitem</w:t>
      </w:r>
      <w:r w:rsidR="00EE049E">
        <w:rPr>
          <w:rFonts w:cs="Arial"/>
          <w:b/>
          <w:sz w:val="22"/>
        </w:rPr>
        <w:t xml:space="preserve"> 4.6.5</w:t>
      </w:r>
      <w:r w:rsidR="00E479CF">
        <w:rPr>
          <w:rFonts w:cs="Arial"/>
          <w:b/>
          <w:sz w:val="22"/>
        </w:rPr>
        <w:t>.</w:t>
      </w:r>
      <w:r w:rsidRPr="007856BC">
        <w:rPr>
          <w:rFonts w:cs="Arial"/>
          <w:sz w:val="22"/>
        </w:rPr>
        <w:t xml:space="preserve">, implicará renúncia ao direito de usufruir dos benefícios estabelecidos na Lei Complementar </w:t>
      </w:r>
      <w:r w:rsidRPr="007856BC">
        <w:rPr>
          <w:rFonts w:cs="Arial"/>
          <w:bCs/>
          <w:sz w:val="22"/>
        </w:rPr>
        <w:t>nº 123, de 14</w:t>
      </w:r>
      <w:r w:rsidRPr="007856BC">
        <w:rPr>
          <w:rFonts w:cs="Arial"/>
          <w:sz w:val="22"/>
        </w:rPr>
        <w:t>/</w:t>
      </w:r>
      <w:r w:rsidRPr="007856BC">
        <w:rPr>
          <w:rFonts w:cs="Arial"/>
          <w:bCs/>
          <w:sz w:val="22"/>
        </w:rPr>
        <w:t>12/2006.</w:t>
      </w:r>
    </w:p>
    <w:p w14:paraId="04EA22C3" w14:textId="77777777" w:rsidR="002C151C" w:rsidRPr="007856BC" w:rsidRDefault="002C151C" w:rsidP="007856BC">
      <w:pPr>
        <w:pStyle w:val="PargrafodaLista"/>
        <w:ind w:left="1843" w:hanging="709"/>
        <w:rPr>
          <w:rFonts w:cs="Arial"/>
          <w:lang w:eastAsia="pt-BR"/>
        </w:rPr>
      </w:pPr>
    </w:p>
    <w:p w14:paraId="25443FCC" w14:textId="77777777" w:rsidR="002C151C" w:rsidRPr="007856BC" w:rsidRDefault="002C151C" w:rsidP="007856BC">
      <w:pPr>
        <w:pStyle w:val="BodyText21"/>
        <w:numPr>
          <w:ilvl w:val="2"/>
          <w:numId w:val="38"/>
        </w:numPr>
        <w:ind w:left="1843" w:hanging="709"/>
        <w:rPr>
          <w:rFonts w:cs="Arial"/>
          <w:sz w:val="20"/>
          <w:lang w:eastAsia="pt-BR"/>
        </w:rPr>
      </w:pPr>
      <w:r w:rsidRPr="007856BC">
        <w:rPr>
          <w:rFonts w:cs="Arial"/>
          <w:bCs/>
          <w:sz w:val="22"/>
        </w:rPr>
        <w:t>A renúncia configurada na forma do subitem anterior igualará, para todos os efeitos desta licitação, a microempresa ou</w:t>
      </w:r>
      <w:r w:rsidRPr="007856BC">
        <w:rPr>
          <w:rFonts w:cs="Arial"/>
          <w:b/>
          <w:sz w:val="22"/>
        </w:rPr>
        <w:t xml:space="preserve"> </w:t>
      </w:r>
      <w:r w:rsidRPr="007856BC">
        <w:rPr>
          <w:rFonts w:cs="Arial"/>
          <w:bCs/>
          <w:sz w:val="22"/>
        </w:rPr>
        <w:t xml:space="preserve">empresa de pequeno porte renunciantes aos outros participantes do certame que não desfrutam dos benefícios previstos na </w:t>
      </w:r>
      <w:r w:rsidRPr="007856BC">
        <w:rPr>
          <w:rFonts w:cs="Arial"/>
          <w:sz w:val="22"/>
        </w:rPr>
        <w:t xml:space="preserve">Lei Complementar </w:t>
      </w:r>
      <w:r w:rsidRPr="007856BC">
        <w:rPr>
          <w:rFonts w:cs="Arial"/>
          <w:bCs/>
          <w:sz w:val="22"/>
        </w:rPr>
        <w:t>nº 123 de 14</w:t>
      </w:r>
      <w:r w:rsidRPr="007856BC">
        <w:rPr>
          <w:rFonts w:cs="Arial"/>
          <w:sz w:val="22"/>
        </w:rPr>
        <w:t>/</w:t>
      </w:r>
      <w:r w:rsidRPr="007856BC">
        <w:rPr>
          <w:rFonts w:cs="Arial"/>
          <w:bCs/>
          <w:sz w:val="22"/>
        </w:rPr>
        <w:t>12/2006.</w:t>
      </w:r>
    </w:p>
    <w:p w14:paraId="46504E59" w14:textId="77777777" w:rsidR="002C151C" w:rsidRPr="007856BC" w:rsidRDefault="002C151C" w:rsidP="007856BC">
      <w:pPr>
        <w:pStyle w:val="PargrafodaLista"/>
        <w:ind w:left="1843" w:hanging="709"/>
        <w:rPr>
          <w:rFonts w:cs="Arial"/>
          <w:lang w:eastAsia="pt-BR"/>
        </w:rPr>
      </w:pPr>
    </w:p>
    <w:p w14:paraId="0945A18C" w14:textId="76DADE78" w:rsidR="00541BF9" w:rsidRPr="007856BC" w:rsidRDefault="002C151C" w:rsidP="007856BC">
      <w:pPr>
        <w:pStyle w:val="BodyText21"/>
        <w:numPr>
          <w:ilvl w:val="2"/>
          <w:numId w:val="38"/>
        </w:numPr>
        <w:ind w:left="1843" w:hanging="709"/>
        <w:rPr>
          <w:rFonts w:cs="Arial"/>
          <w:b/>
          <w:szCs w:val="22"/>
        </w:rPr>
      </w:pPr>
      <w:r w:rsidRPr="007856BC">
        <w:rPr>
          <w:rFonts w:cs="Arial"/>
          <w:sz w:val="22"/>
        </w:rPr>
        <w:t>Em caso de omissão de qualquer prazo fica estabelecida a prevalência dos prazos constantes neste Edital.</w:t>
      </w:r>
    </w:p>
    <w:p w14:paraId="4A346D53" w14:textId="77777777" w:rsidR="00374A2B" w:rsidRPr="00CA4690" w:rsidRDefault="00374A2B" w:rsidP="007856BC">
      <w:pPr>
        <w:pStyle w:val="Corpodetexto"/>
        <w:tabs>
          <w:tab w:val="clear" w:pos="576"/>
          <w:tab w:val="clear" w:pos="720"/>
          <w:tab w:val="clear" w:pos="1134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</w:tabs>
        <w:ind w:left="2762"/>
      </w:pPr>
    </w:p>
    <w:p w14:paraId="5852F4D3" w14:textId="72B99C15" w:rsidR="00374A2B" w:rsidRPr="00CA4690" w:rsidRDefault="00374A2B" w:rsidP="007856BC">
      <w:pPr>
        <w:numPr>
          <w:ilvl w:val="1"/>
          <w:numId w:val="38"/>
        </w:numPr>
        <w:tabs>
          <w:tab w:val="left" w:pos="-1560"/>
        </w:tabs>
        <w:ind w:left="1134" w:hanging="567"/>
        <w:jc w:val="both"/>
        <w:rPr>
          <w:rFonts w:cs="Arial"/>
          <w:sz w:val="22"/>
          <w:szCs w:val="22"/>
        </w:rPr>
      </w:pPr>
      <w:bookmarkStart w:id="12" w:name="_Ref153798801"/>
      <w:r w:rsidRPr="00CA4690">
        <w:rPr>
          <w:rFonts w:cs="Arial"/>
          <w:sz w:val="22"/>
          <w:szCs w:val="22"/>
        </w:rPr>
        <w:t>Declaração de Elaboração Independente de Proposta. Não sendo prestada a declaração estará caracterizado o indício de irregularidade, fato este que permitirá à DATAPREV respeitando o Princípio Constitucional do Contraditório e da Ampla Defesa (Art. 5º, LV, CF/88), promover eventual anulação da contratação e comunicação ao Ministério Público Federal (Art. 178 da Lei nº 14.133/2021).</w:t>
      </w:r>
      <w:bookmarkEnd w:id="12"/>
    </w:p>
    <w:p w14:paraId="01871D2B" w14:textId="77777777" w:rsidR="00737647" w:rsidRPr="00CA4690" w:rsidRDefault="00737647" w:rsidP="007856BC">
      <w:pPr>
        <w:pStyle w:val="Recuodecorpodetexto"/>
        <w:spacing w:after="40"/>
        <w:ind w:left="1134" w:hanging="567"/>
        <w:rPr>
          <w:rFonts w:cs="Arial"/>
          <w:szCs w:val="22"/>
        </w:rPr>
      </w:pPr>
    </w:p>
    <w:p w14:paraId="3776BE48" w14:textId="749CF54E" w:rsidR="00737647" w:rsidRPr="007856BC" w:rsidRDefault="009243AF" w:rsidP="007856BC">
      <w:pPr>
        <w:numPr>
          <w:ilvl w:val="1"/>
          <w:numId w:val="53"/>
        </w:numPr>
        <w:tabs>
          <w:tab w:val="left" w:pos="-1560"/>
        </w:tabs>
        <w:ind w:left="1134" w:hanging="567"/>
        <w:jc w:val="both"/>
        <w:rPr>
          <w:rFonts w:cs="Arial"/>
          <w:szCs w:val="22"/>
        </w:rPr>
      </w:pPr>
      <w:r w:rsidRPr="007856BC">
        <w:rPr>
          <w:rFonts w:cs="Arial"/>
          <w:sz w:val="22"/>
          <w:szCs w:val="22"/>
        </w:rPr>
        <w:t>Serão disponibilizados para acesso público os documentos que compõem a proposta dos licitantes convocados para apresentação de proposta, após a fase de envio de lances (Art. 18, § 6º, da IN SEGES/ME nº 73 de 30/09/2022).</w:t>
      </w:r>
    </w:p>
    <w:p w14:paraId="616EAAD2" w14:textId="77777777" w:rsidR="009243AF" w:rsidRPr="00CA4690" w:rsidRDefault="009243AF" w:rsidP="007856BC">
      <w:pPr>
        <w:pStyle w:val="Corpodetexto"/>
        <w:tabs>
          <w:tab w:val="clear" w:pos="0"/>
          <w:tab w:val="clear" w:pos="576"/>
          <w:tab w:val="clear" w:pos="720"/>
          <w:tab w:val="clear" w:pos="1134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after="140"/>
        <w:ind w:left="1134" w:hanging="567"/>
        <w:rPr>
          <w:rFonts w:cs="Arial"/>
          <w:szCs w:val="22"/>
        </w:rPr>
      </w:pPr>
    </w:p>
    <w:p w14:paraId="6D9C1759" w14:textId="77777777" w:rsidR="009243AF" w:rsidRPr="007E384D" w:rsidRDefault="009243AF" w:rsidP="007856BC">
      <w:pPr>
        <w:pStyle w:val="Corpodetexto"/>
        <w:numPr>
          <w:ilvl w:val="1"/>
          <w:numId w:val="53"/>
        </w:numPr>
        <w:tabs>
          <w:tab w:val="clear" w:pos="0"/>
          <w:tab w:val="clear" w:pos="576"/>
          <w:tab w:val="clear" w:pos="720"/>
          <w:tab w:val="clear" w:pos="1134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ind w:left="1134" w:hanging="567"/>
        <w:rPr>
          <w:szCs w:val="22"/>
        </w:rPr>
      </w:pPr>
      <w:r>
        <w:t>Os documentos de habilitação dos licitantes convocados, serão disponibilizados para acesso público após concluídos os procedimentos de que trata o § 7º do Art. 39</w:t>
      </w:r>
      <w:r>
        <w:rPr>
          <w:szCs w:val="22"/>
        </w:rPr>
        <w:t>,</w:t>
      </w:r>
      <w:r w:rsidRPr="007E37D7">
        <w:rPr>
          <w:szCs w:val="22"/>
        </w:rPr>
        <w:t xml:space="preserve"> da IN SEGES/ME nº 73 de 30/09/2022</w:t>
      </w:r>
      <w:r>
        <w:t>.</w:t>
      </w:r>
    </w:p>
    <w:p w14:paraId="1838A21A" w14:textId="77777777" w:rsidR="00737647" w:rsidRPr="00CA4690" w:rsidRDefault="00737647" w:rsidP="007856BC">
      <w:pPr>
        <w:tabs>
          <w:tab w:val="left" w:pos="1418"/>
        </w:tabs>
        <w:spacing w:after="80"/>
        <w:ind w:left="1134" w:right="-1" w:hanging="567"/>
        <w:jc w:val="both"/>
        <w:rPr>
          <w:rFonts w:cs="Arial"/>
          <w:sz w:val="22"/>
          <w:szCs w:val="22"/>
        </w:rPr>
      </w:pPr>
    </w:p>
    <w:p w14:paraId="4FAF8128" w14:textId="4AB36747" w:rsidR="00737647" w:rsidRDefault="00737647" w:rsidP="007856BC">
      <w:pPr>
        <w:numPr>
          <w:ilvl w:val="1"/>
          <w:numId w:val="53"/>
        </w:numPr>
        <w:ind w:left="1276" w:hanging="709"/>
        <w:jc w:val="both"/>
        <w:rPr>
          <w:rFonts w:cs="Arial"/>
          <w:color w:val="000000"/>
          <w:sz w:val="22"/>
          <w:szCs w:val="22"/>
        </w:rPr>
      </w:pPr>
      <w:bookmarkStart w:id="13" w:name="_Ref153790097"/>
      <w:r w:rsidRPr="00CA4690">
        <w:rPr>
          <w:rFonts w:cs="Arial"/>
          <w:color w:val="000000"/>
          <w:sz w:val="22"/>
          <w:szCs w:val="22"/>
        </w:rPr>
        <w:t xml:space="preserve">Os documentos complementares à proposta e à habilitação, quando necessários à confirmação daqueles exigidos no </w:t>
      </w:r>
      <w:r w:rsidR="00374A2B">
        <w:rPr>
          <w:rFonts w:cs="Arial"/>
          <w:color w:val="000000"/>
          <w:sz w:val="22"/>
          <w:szCs w:val="22"/>
        </w:rPr>
        <w:t>E</w:t>
      </w:r>
      <w:r w:rsidRPr="00CA4690">
        <w:rPr>
          <w:rFonts w:cs="Arial"/>
          <w:color w:val="000000"/>
          <w:sz w:val="22"/>
          <w:szCs w:val="22"/>
        </w:rPr>
        <w:t xml:space="preserve">dital e já apresentados, serão encaminhados pelo licitante </w:t>
      </w:r>
      <w:r w:rsidR="009C47E2" w:rsidRPr="00CA4690">
        <w:rPr>
          <w:rFonts w:cs="Arial"/>
          <w:color w:val="000000"/>
          <w:sz w:val="22"/>
          <w:szCs w:val="22"/>
        </w:rPr>
        <w:t>mais bem</w:t>
      </w:r>
      <w:r w:rsidRPr="00CA4690">
        <w:rPr>
          <w:rFonts w:cs="Arial"/>
          <w:color w:val="000000"/>
          <w:sz w:val="22"/>
          <w:szCs w:val="22"/>
        </w:rPr>
        <w:t xml:space="preserve"> classificado após </w:t>
      </w:r>
      <w:r w:rsidR="00541BF9" w:rsidRPr="00CA4690">
        <w:rPr>
          <w:rFonts w:cs="Arial"/>
          <w:color w:val="000000"/>
          <w:sz w:val="22"/>
          <w:szCs w:val="22"/>
        </w:rPr>
        <w:t xml:space="preserve">o encerramento do envio de lances </w:t>
      </w:r>
      <w:r w:rsidRPr="00CA4690">
        <w:rPr>
          <w:rFonts w:cs="Arial"/>
          <w:color w:val="000000"/>
          <w:sz w:val="22"/>
          <w:szCs w:val="22"/>
        </w:rPr>
        <w:t xml:space="preserve">no prazo de até </w:t>
      </w:r>
      <w:r w:rsidRPr="00CA4690">
        <w:rPr>
          <w:rFonts w:cs="Arial"/>
          <w:sz w:val="22"/>
          <w:szCs w:val="22"/>
        </w:rPr>
        <w:t>24 (vinte e quatro) horas</w:t>
      </w:r>
      <w:r w:rsidRPr="00CA4690">
        <w:rPr>
          <w:rFonts w:cs="Arial"/>
          <w:color w:val="000000"/>
          <w:sz w:val="22"/>
          <w:szCs w:val="22"/>
        </w:rPr>
        <w:t>.</w:t>
      </w:r>
      <w:bookmarkEnd w:id="13"/>
    </w:p>
    <w:p w14:paraId="1AFAC0D6" w14:textId="77777777" w:rsidR="00CA08D5" w:rsidRDefault="00CA08D5" w:rsidP="0022417A">
      <w:pPr>
        <w:ind w:left="1134" w:hanging="708"/>
        <w:jc w:val="both"/>
        <w:rPr>
          <w:rFonts w:cs="Arial"/>
          <w:sz w:val="22"/>
          <w:szCs w:val="22"/>
        </w:rPr>
      </w:pPr>
    </w:p>
    <w:p w14:paraId="20C49B66" w14:textId="77777777" w:rsidR="00CA08D5" w:rsidRDefault="00CA08D5" w:rsidP="0022417A">
      <w:pPr>
        <w:ind w:left="1134" w:hanging="708"/>
        <w:jc w:val="both"/>
        <w:rPr>
          <w:rFonts w:cs="Arial"/>
          <w:sz w:val="22"/>
          <w:szCs w:val="22"/>
        </w:rPr>
      </w:pPr>
    </w:p>
    <w:p w14:paraId="318A60BD" w14:textId="77777777" w:rsidR="004C4F2A" w:rsidRPr="00CA4690" w:rsidRDefault="004C4F2A" w:rsidP="007856BC">
      <w:pPr>
        <w:numPr>
          <w:ilvl w:val="0"/>
          <w:numId w:val="4"/>
        </w:numPr>
        <w:jc w:val="both"/>
        <w:outlineLvl w:val="0"/>
        <w:rPr>
          <w:rFonts w:cs="Arial"/>
          <w:b/>
          <w:sz w:val="22"/>
          <w:szCs w:val="22"/>
        </w:rPr>
      </w:pPr>
      <w:bookmarkStart w:id="14" w:name="_Toc153800082"/>
      <w:r w:rsidRPr="00CA4690">
        <w:rPr>
          <w:rFonts w:cs="Arial"/>
          <w:b/>
          <w:sz w:val="22"/>
          <w:szCs w:val="22"/>
        </w:rPr>
        <w:t>DA DIVULGAÇÃO DAS PROPOSTAS DE PREÇOS</w:t>
      </w:r>
      <w:bookmarkEnd w:id="14"/>
    </w:p>
    <w:p w14:paraId="24ADED7B" w14:textId="77777777" w:rsidR="004C4F2A" w:rsidRPr="00CA4690" w:rsidRDefault="004C4F2A" w:rsidP="0022417A">
      <w:pPr>
        <w:pStyle w:val="P30"/>
        <w:rPr>
          <w:rFonts w:ascii="Arial" w:hAnsi="Arial" w:cs="Arial"/>
          <w:sz w:val="22"/>
          <w:szCs w:val="22"/>
        </w:rPr>
      </w:pPr>
    </w:p>
    <w:p w14:paraId="3F7C51B7" w14:textId="21DA2373" w:rsidR="009243AF" w:rsidRPr="007E384D" w:rsidRDefault="0005173B" w:rsidP="007856BC">
      <w:pPr>
        <w:pStyle w:val="PargrafodaLista"/>
        <w:numPr>
          <w:ilvl w:val="1"/>
          <w:numId w:val="56"/>
        </w:numPr>
        <w:ind w:left="1134" w:hanging="567"/>
        <w:jc w:val="both"/>
        <w:rPr>
          <w:rFonts w:cs="Arial"/>
        </w:rPr>
      </w:pPr>
      <w:r w:rsidRPr="00CA4690">
        <w:rPr>
          <w:rFonts w:cs="Arial"/>
          <w:b/>
          <w:bCs/>
          <w:sz w:val="22"/>
          <w:szCs w:val="22"/>
        </w:rPr>
        <w:t xml:space="preserve">A partir das </w:t>
      </w:r>
      <w:r w:rsidR="007F2824">
        <w:rPr>
          <w:rFonts w:cs="Arial"/>
          <w:b/>
          <w:bCs/>
          <w:sz w:val="22"/>
          <w:szCs w:val="22"/>
        </w:rPr>
        <w:t>10:00</w:t>
      </w:r>
      <w:r w:rsidRPr="00CA4690">
        <w:rPr>
          <w:rFonts w:cs="Arial"/>
          <w:b/>
          <w:bCs/>
          <w:sz w:val="22"/>
          <w:szCs w:val="22"/>
        </w:rPr>
        <w:t xml:space="preserve"> horas do dia </w:t>
      </w:r>
      <w:r w:rsidR="007F2824">
        <w:rPr>
          <w:rFonts w:cs="Arial"/>
          <w:b/>
          <w:bCs/>
          <w:sz w:val="22"/>
          <w:szCs w:val="22"/>
        </w:rPr>
        <w:t>13</w:t>
      </w:r>
      <w:r w:rsidRPr="00CA4690">
        <w:rPr>
          <w:rFonts w:cs="Arial"/>
          <w:b/>
          <w:bCs/>
          <w:sz w:val="22"/>
          <w:szCs w:val="22"/>
        </w:rPr>
        <w:t>/</w:t>
      </w:r>
      <w:r w:rsidR="007F2824">
        <w:rPr>
          <w:rFonts w:cs="Arial"/>
          <w:b/>
          <w:bCs/>
          <w:sz w:val="22"/>
          <w:szCs w:val="22"/>
        </w:rPr>
        <w:t>02</w:t>
      </w:r>
      <w:r w:rsidRPr="00CA4690">
        <w:rPr>
          <w:rFonts w:cs="Arial"/>
          <w:b/>
          <w:bCs/>
          <w:sz w:val="22"/>
          <w:szCs w:val="22"/>
        </w:rPr>
        <w:t>/</w:t>
      </w:r>
      <w:r w:rsidR="007F2824">
        <w:rPr>
          <w:rFonts w:cs="Arial"/>
          <w:b/>
          <w:bCs/>
          <w:sz w:val="22"/>
          <w:szCs w:val="22"/>
        </w:rPr>
        <w:t>2025</w:t>
      </w:r>
      <w:r w:rsidRPr="00CA4690">
        <w:rPr>
          <w:rFonts w:cs="Arial"/>
          <w:sz w:val="22"/>
          <w:szCs w:val="22"/>
        </w:rPr>
        <w:t xml:space="preserve">, terá início a sessão pública do </w:t>
      </w:r>
      <w:r w:rsidRPr="00CA4690">
        <w:rPr>
          <w:rFonts w:cs="Arial"/>
          <w:b/>
          <w:bCs/>
          <w:sz w:val="22"/>
          <w:szCs w:val="22"/>
        </w:rPr>
        <w:t xml:space="preserve">Pregão Eletrônico nº </w:t>
      </w:r>
      <w:r w:rsidR="009C47E2">
        <w:rPr>
          <w:rFonts w:cs="Arial"/>
          <w:b/>
          <w:bCs/>
          <w:sz w:val="22"/>
          <w:szCs w:val="22"/>
        </w:rPr>
        <w:t>91000/2024</w:t>
      </w:r>
      <w:r w:rsidRPr="00CA4690">
        <w:rPr>
          <w:rFonts w:cs="Arial"/>
          <w:sz w:val="22"/>
          <w:szCs w:val="22"/>
        </w:rPr>
        <w:t xml:space="preserve">, com a divulgação das Propostas de Preços recebidas e </w:t>
      </w:r>
      <w:r w:rsidRPr="00CA4690">
        <w:rPr>
          <w:rFonts w:cs="Arial"/>
          <w:sz w:val="22"/>
          <w:szCs w:val="22"/>
        </w:rPr>
        <w:lastRenderedPageBreak/>
        <w:t xml:space="preserve">início da etapa de lances, conforme previsto neste Edital e de acordo com </w:t>
      </w:r>
      <w:r w:rsidR="009243AF">
        <w:rPr>
          <w:rFonts w:cs="Arial"/>
          <w:sz w:val="22"/>
          <w:szCs w:val="22"/>
        </w:rPr>
        <w:t xml:space="preserve">a </w:t>
      </w:r>
      <w:r w:rsidR="009243AF" w:rsidRPr="007E37D7">
        <w:rPr>
          <w:rFonts w:cs="Arial"/>
          <w:sz w:val="22"/>
          <w:szCs w:val="22"/>
        </w:rPr>
        <w:t>IN SEGES/ME nº 73 de 30/09/2022</w:t>
      </w:r>
      <w:r w:rsidR="009243AF" w:rsidRPr="007E384D">
        <w:rPr>
          <w:rFonts w:cs="Arial"/>
          <w:sz w:val="22"/>
          <w:szCs w:val="22"/>
        </w:rPr>
        <w:t>.</w:t>
      </w:r>
    </w:p>
    <w:p w14:paraId="1F579EA4" w14:textId="77777777" w:rsidR="009243AF" w:rsidRPr="007E384D" w:rsidRDefault="009243AF" w:rsidP="007856BC">
      <w:pPr>
        <w:ind w:left="1134" w:hanging="567"/>
        <w:jc w:val="both"/>
        <w:rPr>
          <w:rFonts w:cs="Arial"/>
          <w:color w:val="000000"/>
          <w:sz w:val="22"/>
          <w:szCs w:val="22"/>
        </w:rPr>
      </w:pPr>
    </w:p>
    <w:p w14:paraId="7F6DC627" w14:textId="77777777" w:rsidR="00C429B3" w:rsidRPr="00366605" w:rsidRDefault="00C429B3" w:rsidP="007856BC">
      <w:pPr>
        <w:pStyle w:val="BodyText21"/>
        <w:numPr>
          <w:ilvl w:val="1"/>
          <w:numId w:val="56"/>
        </w:numPr>
        <w:tabs>
          <w:tab w:val="left" w:pos="851"/>
        </w:tabs>
        <w:ind w:left="1134" w:hanging="567"/>
        <w:rPr>
          <w:rFonts w:cs="Arial"/>
          <w:sz w:val="22"/>
          <w:szCs w:val="22"/>
          <w:lang w:eastAsia="pt-BR"/>
        </w:rPr>
      </w:pPr>
      <w:r w:rsidRPr="00366605">
        <w:rPr>
          <w:rFonts w:cs="Arial"/>
          <w:sz w:val="22"/>
          <w:szCs w:val="22"/>
        </w:rPr>
        <w:t>A partir do horário previsto acima</w:t>
      </w:r>
      <w:r w:rsidRPr="00366605">
        <w:rPr>
          <w:rFonts w:cs="Arial"/>
          <w:bCs/>
          <w:sz w:val="22"/>
          <w:szCs w:val="22"/>
        </w:rPr>
        <w:t>,</w:t>
      </w:r>
      <w:r w:rsidRPr="00366605">
        <w:rPr>
          <w:rFonts w:cs="Arial"/>
          <w:sz w:val="22"/>
          <w:szCs w:val="22"/>
        </w:rPr>
        <w:t xml:space="preserve"> a sessão pública será aberta automaticamente pelo sistema.</w:t>
      </w:r>
    </w:p>
    <w:p w14:paraId="25FF8118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0D4B5451" w14:textId="77777777" w:rsidR="00C429B3" w:rsidRPr="009C47E2" w:rsidRDefault="00C429B3" w:rsidP="009C47E2">
      <w:pPr>
        <w:jc w:val="both"/>
        <w:rPr>
          <w:rFonts w:cs="Arial"/>
          <w:sz w:val="22"/>
          <w:szCs w:val="22"/>
        </w:rPr>
      </w:pPr>
    </w:p>
    <w:p w14:paraId="1DEE60AC" w14:textId="06BA9622" w:rsidR="00575943" w:rsidRDefault="00575943" w:rsidP="007856BC">
      <w:pPr>
        <w:numPr>
          <w:ilvl w:val="0"/>
          <w:numId w:val="4"/>
        </w:numPr>
        <w:jc w:val="both"/>
        <w:outlineLvl w:val="0"/>
        <w:rPr>
          <w:rFonts w:cs="Arial"/>
          <w:b/>
          <w:sz w:val="22"/>
          <w:szCs w:val="22"/>
        </w:rPr>
      </w:pPr>
      <w:bookmarkStart w:id="15" w:name="_Toc153800083"/>
      <w:r>
        <w:rPr>
          <w:rFonts w:cs="Arial"/>
          <w:b/>
          <w:sz w:val="22"/>
          <w:szCs w:val="22"/>
        </w:rPr>
        <w:t xml:space="preserve">DA </w:t>
      </w:r>
      <w:r w:rsidRPr="00CA4690">
        <w:rPr>
          <w:rFonts w:cs="Arial"/>
          <w:b/>
          <w:sz w:val="22"/>
          <w:szCs w:val="22"/>
        </w:rPr>
        <w:t>FORMULAÇÃO DOS LANCES</w:t>
      </w:r>
      <w:bookmarkEnd w:id="15"/>
    </w:p>
    <w:p w14:paraId="5CFF77A1" w14:textId="77777777" w:rsidR="006641D2" w:rsidRDefault="006641D2" w:rsidP="007856BC">
      <w:pPr>
        <w:spacing w:after="120"/>
        <w:ind w:left="397"/>
        <w:jc w:val="both"/>
        <w:rPr>
          <w:rFonts w:cs="Arial"/>
          <w:b/>
          <w:sz w:val="22"/>
          <w:szCs w:val="22"/>
        </w:rPr>
      </w:pPr>
    </w:p>
    <w:p w14:paraId="4F9D50D3" w14:textId="77777777" w:rsidR="006641D2" w:rsidRPr="00C93A04" w:rsidRDefault="006641D2" w:rsidP="00C93A04">
      <w:pPr>
        <w:numPr>
          <w:ilvl w:val="1"/>
          <w:numId w:val="63"/>
        </w:numPr>
        <w:ind w:left="1276" w:hanging="709"/>
        <w:jc w:val="both"/>
        <w:rPr>
          <w:rFonts w:cs="Arial"/>
          <w:b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Iniciada a etapa competitiva, os licitantes </w:t>
      </w:r>
      <w:r>
        <w:rPr>
          <w:rFonts w:cs="Arial"/>
          <w:sz w:val="22"/>
          <w:szCs w:val="22"/>
        </w:rPr>
        <w:t>deverão</w:t>
      </w:r>
      <w:r w:rsidRPr="00CA4690">
        <w:rPr>
          <w:rFonts w:cs="Arial"/>
          <w:sz w:val="22"/>
          <w:szCs w:val="22"/>
        </w:rPr>
        <w:t xml:space="preserve"> encaminhar lances exclusivamente por meio do sistema eletrônico, sendo o licitante imediatamente informado do seu recebimento e respectivo horário de registro e valor.</w:t>
      </w:r>
    </w:p>
    <w:p w14:paraId="2E742782" w14:textId="77777777" w:rsidR="00C93A04" w:rsidRPr="007856BC" w:rsidRDefault="00C93A04" w:rsidP="00C93A04">
      <w:pPr>
        <w:ind w:left="1276"/>
        <w:jc w:val="both"/>
        <w:rPr>
          <w:rFonts w:cs="Arial"/>
          <w:b/>
          <w:sz w:val="22"/>
          <w:szCs w:val="22"/>
        </w:rPr>
      </w:pPr>
    </w:p>
    <w:p w14:paraId="613299B9" w14:textId="4B3FFD6A" w:rsidR="006641D2" w:rsidRPr="008A16BE" w:rsidRDefault="006641D2" w:rsidP="008A16BE">
      <w:pPr>
        <w:numPr>
          <w:ilvl w:val="2"/>
          <w:numId w:val="64"/>
        </w:numPr>
        <w:tabs>
          <w:tab w:val="clear" w:pos="2041"/>
          <w:tab w:val="num" w:pos="2127"/>
        </w:tabs>
        <w:ind w:left="2127" w:hanging="851"/>
        <w:jc w:val="both"/>
        <w:rPr>
          <w:rFonts w:cs="Arial"/>
          <w:bCs/>
          <w:sz w:val="22"/>
          <w:szCs w:val="22"/>
        </w:rPr>
      </w:pPr>
      <w:r w:rsidRPr="00CA4690">
        <w:rPr>
          <w:rFonts w:cs="Arial"/>
          <w:b/>
          <w:sz w:val="22"/>
          <w:szCs w:val="22"/>
          <w:u w:val="single"/>
        </w:rPr>
        <w:t>Para efeito de lances, será considerado o preço unitário da proposta.</w:t>
      </w:r>
    </w:p>
    <w:p w14:paraId="50450450" w14:textId="77777777" w:rsidR="008A16BE" w:rsidRPr="007856BC" w:rsidRDefault="008A16BE" w:rsidP="008A16BE">
      <w:pPr>
        <w:ind w:left="2127"/>
        <w:jc w:val="both"/>
        <w:rPr>
          <w:rFonts w:cs="Arial"/>
          <w:bCs/>
          <w:sz w:val="22"/>
          <w:szCs w:val="22"/>
        </w:rPr>
      </w:pPr>
    </w:p>
    <w:p w14:paraId="6D403DB3" w14:textId="5C2EFEFA" w:rsidR="006641D2" w:rsidRPr="008A16BE" w:rsidRDefault="008C2292" w:rsidP="008A16BE">
      <w:pPr>
        <w:numPr>
          <w:ilvl w:val="2"/>
          <w:numId w:val="64"/>
        </w:numPr>
        <w:tabs>
          <w:tab w:val="clear" w:pos="2041"/>
          <w:tab w:val="num" w:pos="2127"/>
        </w:tabs>
        <w:ind w:left="2127" w:hanging="851"/>
        <w:jc w:val="both"/>
        <w:rPr>
          <w:rFonts w:cs="Arial"/>
          <w:bCs/>
          <w:sz w:val="22"/>
          <w:szCs w:val="22"/>
        </w:rPr>
      </w:pPr>
      <w:r w:rsidRPr="00E649AC">
        <w:rPr>
          <w:rFonts w:cs="Arial"/>
          <w:b/>
          <w:sz w:val="22"/>
          <w:szCs w:val="22"/>
        </w:rPr>
        <w:t xml:space="preserve">O preço máximo admitido do presente processo licitatório é sigiloso e será informado, nos termos do art. 34 da Lei nº 13.303/2016 e do Art. </w:t>
      </w:r>
      <w:r w:rsidR="00E71021">
        <w:rPr>
          <w:rFonts w:cs="Arial"/>
          <w:b/>
          <w:sz w:val="22"/>
          <w:szCs w:val="22"/>
        </w:rPr>
        <w:t>20</w:t>
      </w:r>
      <w:r w:rsidRPr="00E649AC">
        <w:rPr>
          <w:rFonts w:cs="Arial"/>
          <w:b/>
          <w:sz w:val="22"/>
          <w:szCs w:val="22"/>
        </w:rPr>
        <w:t xml:space="preserve"> §</w:t>
      </w:r>
      <w:r w:rsidR="00A83334">
        <w:rPr>
          <w:rFonts w:cs="Arial"/>
          <w:b/>
          <w:sz w:val="22"/>
          <w:szCs w:val="22"/>
        </w:rPr>
        <w:t>6</w:t>
      </w:r>
      <w:r w:rsidRPr="00E649AC">
        <w:rPr>
          <w:rFonts w:cs="Arial"/>
          <w:b/>
          <w:sz w:val="22"/>
          <w:szCs w:val="22"/>
        </w:rPr>
        <w:t>º do Regulamento de Licitações Contratos da Dataprev, após o final da etapa de negociação.</w:t>
      </w:r>
    </w:p>
    <w:p w14:paraId="56083F13" w14:textId="77777777" w:rsidR="007F2824" w:rsidRDefault="007F2824" w:rsidP="007F2824">
      <w:pPr>
        <w:pStyle w:val="PargrafodaLista"/>
        <w:rPr>
          <w:rFonts w:cs="Arial"/>
          <w:bCs/>
          <w:sz w:val="22"/>
          <w:szCs w:val="22"/>
        </w:rPr>
      </w:pPr>
    </w:p>
    <w:p w14:paraId="23DBA259" w14:textId="77777777" w:rsidR="008A16BE" w:rsidRPr="00BC5C08" w:rsidRDefault="008A16BE" w:rsidP="008A16BE">
      <w:pPr>
        <w:jc w:val="both"/>
        <w:rPr>
          <w:rFonts w:cs="Arial"/>
          <w:bCs/>
          <w:sz w:val="22"/>
          <w:szCs w:val="22"/>
        </w:rPr>
      </w:pPr>
    </w:p>
    <w:p w14:paraId="548BE0A8" w14:textId="4D1703EC" w:rsidR="006641D2" w:rsidRPr="00851E98" w:rsidRDefault="006641D2" w:rsidP="008A16BE">
      <w:pPr>
        <w:numPr>
          <w:ilvl w:val="2"/>
          <w:numId w:val="64"/>
        </w:numPr>
        <w:tabs>
          <w:tab w:val="clear" w:pos="2041"/>
          <w:tab w:val="num" w:pos="2127"/>
        </w:tabs>
        <w:ind w:left="2127" w:hanging="851"/>
        <w:jc w:val="both"/>
        <w:rPr>
          <w:rFonts w:cs="Arial"/>
          <w:bCs/>
          <w:sz w:val="22"/>
          <w:szCs w:val="22"/>
        </w:rPr>
      </w:pPr>
      <w:r w:rsidRPr="007F5560">
        <w:rPr>
          <w:rFonts w:cs="Arial"/>
          <w:sz w:val="22"/>
          <w:szCs w:val="22"/>
          <w:lang w:eastAsia="pt-BR"/>
        </w:rPr>
        <w:t xml:space="preserve">A Dataprev adotará nesta licitação o intervalo no percentual de </w:t>
      </w:r>
      <w:r w:rsidR="006C3A56">
        <w:rPr>
          <w:rFonts w:cs="Arial"/>
          <w:b/>
          <w:bCs/>
          <w:sz w:val="22"/>
          <w:szCs w:val="22"/>
          <w:lang w:eastAsia="pt-BR"/>
        </w:rPr>
        <w:t>1,</w:t>
      </w:r>
      <w:r w:rsidR="00A4244A">
        <w:rPr>
          <w:rFonts w:cs="Arial"/>
          <w:b/>
          <w:bCs/>
          <w:sz w:val="22"/>
          <w:szCs w:val="22"/>
          <w:lang w:eastAsia="pt-BR"/>
        </w:rPr>
        <w:t>00%</w:t>
      </w:r>
      <w:r w:rsidRPr="007F5560">
        <w:rPr>
          <w:rFonts w:cs="Arial"/>
          <w:sz w:val="22"/>
          <w:szCs w:val="22"/>
          <w:lang w:eastAsia="pt-BR"/>
        </w:rPr>
        <w:t xml:space="preserve"> entre os lances, que incidirá tanto em relação aos lances intermediários quanto em relação ao lance que cobrir a melhor oferta.</w:t>
      </w:r>
    </w:p>
    <w:p w14:paraId="15688F13" w14:textId="77777777" w:rsidR="007F2824" w:rsidRDefault="007F2824" w:rsidP="007F2824">
      <w:pPr>
        <w:pStyle w:val="PargrafodaLista"/>
        <w:rPr>
          <w:rFonts w:cs="Arial"/>
          <w:bCs/>
          <w:sz w:val="22"/>
          <w:szCs w:val="22"/>
        </w:rPr>
      </w:pPr>
    </w:p>
    <w:p w14:paraId="36FC9C47" w14:textId="77777777" w:rsidR="00851E98" w:rsidRPr="007856BC" w:rsidRDefault="00851E98" w:rsidP="00851E98">
      <w:pPr>
        <w:jc w:val="both"/>
        <w:rPr>
          <w:rFonts w:cs="Arial"/>
          <w:bCs/>
          <w:sz w:val="22"/>
          <w:szCs w:val="22"/>
        </w:rPr>
      </w:pPr>
    </w:p>
    <w:p w14:paraId="153664C6" w14:textId="77777777" w:rsidR="006641D2" w:rsidRDefault="006641D2" w:rsidP="00851E98">
      <w:pPr>
        <w:numPr>
          <w:ilvl w:val="2"/>
          <w:numId w:val="64"/>
        </w:numPr>
        <w:tabs>
          <w:tab w:val="clear" w:pos="2041"/>
          <w:tab w:val="num" w:pos="2127"/>
        </w:tabs>
        <w:ind w:left="2127" w:hanging="851"/>
        <w:jc w:val="both"/>
        <w:rPr>
          <w:rFonts w:cs="Arial"/>
          <w:sz w:val="22"/>
          <w:szCs w:val="22"/>
        </w:rPr>
      </w:pPr>
      <w:r w:rsidRPr="007F5560">
        <w:rPr>
          <w:rFonts w:cs="Arial"/>
          <w:sz w:val="22"/>
          <w:szCs w:val="22"/>
        </w:rPr>
        <w:t>O licitante somente poderá oferecer valor inferior ou maior percentual de desconto ao último lance por ele ofertado e registrado pelo sistema, observado, o intervalo mínimo de diferença de valores ou de percentuais entre os lances, que incidirá tanto em relação aos lances intermediários quanto em relação ao lance que cobrir a melhor oferta.</w:t>
      </w:r>
    </w:p>
    <w:p w14:paraId="67459734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0FFEF489" w14:textId="77777777" w:rsidR="00851E98" w:rsidRPr="005329F0" w:rsidRDefault="00851E98" w:rsidP="00851E98">
      <w:pPr>
        <w:jc w:val="both"/>
        <w:rPr>
          <w:rFonts w:cs="Arial"/>
          <w:sz w:val="22"/>
          <w:szCs w:val="22"/>
        </w:rPr>
      </w:pPr>
    </w:p>
    <w:p w14:paraId="2EE074E3" w14:textId="4233691A" w:rsidR="0094277C" w:rsidRDefault="00132213" w:rsidP="0094277C">
      <w:pPr>
        <w:pStyle w:val="BodyText21"/>
        <w:numPr>
          <w:ilvl w:val="2"/>
          <w:numId w:val="64"/>
        </w:numPr>
        <w:tabs>
          <w:tab w:val="clear" w:pos="2041"/>
          <w:tab w:val="num" w:pos="2156"/>
          <w:tab w:val="left" w:pos="3119"/>
        </w:tabs>
        <w:ind w:left="2127" w:hanging="851"/>
        <w:rPr>
          <w:i/>
          <w:iCs/>
          <w:color w:val="0070C0"/>
          <w:sz w:val="18"/>
          <w:szCs w:val="18"/>
        </w:rPr>
      </w:pPr>
      <w:r w:rsidRPr="00E96812">
        <w:rPr>
          <w:rFonts w:cs="Arial"/>
          <w:sz w:val="22"/>
          <w:szCs w:val="22"/>
        </w:rPr>
        <w:t xml:space="preserve">Não será admitida a previsão de preços diferentes em razão de local de entrega ou de </w:t>
      </w:r>
      <w:r w:rsidR="00955D91" w:rsidRPr="00E96812">
        <w:rPr>
          <w:rFonts w:cs="Arial"/>
          <w:sz w:val="22"/>
          <w:szCs w:val="22"/>
        </w:rPr>
        <w:t>acondicionamento</w:t>
      </w:r>
      <w:r w:rsidRPr="00E96812">
        <w:rPr>
          <w:rFonts w:cs="Arial"/>
          <w:sz w:val="22"/>
          <w:szCs w:val="22"/>
        </w:rPr>
        <w:t>, tamanho de lote ou qualquer outro motivo</w:t>
      </w:r>
      <w:r w:rsidR="00C54A95" w:rsidRPr="007856BC">
        <w:rPr>
          <w:rFonts w:cs="Arial"/>
          <w:sz w:val="22"/>
          <w:szCs w:val="22"/>
        </w:rPr>
        <w:t>.</w:t>
      </w:r>
    </w:p>
    <w:p w14:paraId="73C694C8" w14:textId="77777777" w:rsidR="007F2824" w:rsidRDefault="007F2824" w:rsidP="007F2824">
      <w:pPr>
        <w:pStyle w:val="PargrafodaLista"/>
        <w:rPr>
          <w:rFonts w:cs="Arial"/>
          <w:b/>
          <w:sz w:val="22"/>
          <w:szCs w:val="22"/>
        </w:rPr>
      </w:pPr>
    </w:p>
    <w:p w14:paraId="4EEA756D" w14:textId="568171CC" w:rsidR="004C4F2A" w:rsidRPr="00CA4690" w:rsidRDefault="00C429B3" w:rsidP="007856BC">
      <w:pPr>
        <w:tabs>
          <w:tab w:val="left" w:pos="11029"/>
        </w:tabs>
        <w:jc w:val="both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ab/>
      </w:r>
    </w:p>
    <w:p w14:paraId="6C5E69B2" w14:textId="4F033704" w:rsidR="00E61760" w:rsidRDefault="00E61760" w:rsidP="00851E98">
      <w:pPr>
        <w:numPr>
          <w:ilvl w:val="1"/>
          <w:numId w:val="63"/>
        </w:numPr>
        <w:ind w:left="1276" w:hanging="709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 Os licitantes poderão oferecer lances sucessivos, observados o horário fixado para a abertura da sessão pública e as regras estabelecidas no </w:t>
      </w:r>
      <w:r w:rsidR="00F310E5">
        <w:rPr>
          <w:rFonts w:cs="Arial"/>
          <w:sz w:val="22"/>
          <w:szCs w:val="22"/>
        </w:rPr>
        <w:t>E</w:t>
      </w:r>
      <w:r w:rsidRPr="00CA4690">
        <w:rPr>
          <w:rFonts w:cs="Arial"/>
          <w:sz w:val="22"/>
          <w:szCs w:val="22"/>
        </w:rPr>
        <w:t>dital.</w:t>
      </w:r>
    </w:p>
    <w:p w14:paraId="324C486A" w14:textId="77777777" w:rsidR="00851E98" w:rsidRDefault="00851E98" w:rsidP="00851E98">
      <w:pPr>
        <w:ind w:left="1276"/>
        <w:jc w:val="both"/>
        <w:rPr>
          <w:rFonts w:cs="Arial"/>
          <w:sz w:val="22"/>
          <w:szCs w:val="22"/>
        </w:rPr>
      </w:pPr>
    </w:p>
    <w:p w14:paraId="7D09C247" w14:textId="0433571B" w:rsidR="006641D2" w:rsidRDefault="006641D2" w:rsidP="00851E98">
      <w:pPr>
        <w:numPr>
          <w:ilvl w:val="2"/>
          <w:numId w:val="65"/>
        </w:numPr>
        <w:ind w:left="2127" w:hanging="851"/>
        <w:jc w:val="both"/>
        <w:rPr>
          <w:rFonts w:cs="Arial"/>
          <w:sz w:val="22"/>
          <w:szCs w:val="22"/>
        </w:rPr>
      </w:pPr>
      <w:r w:rsidRPr="007F5560">
        <w:rPr>
          <w:rFonts w:cs="Arial"/>
          <w:sz w:val="22"/>
          <w:szCs w:val="22"/>
        </w:rPr>
        <w:t xml:space="preserve">Observado o </w:t>
      </w:r>
      <w:r w:rsidRPr="00366605">
        <w:rPr>
          <w:rFonts w:cs="Arial"/>
          <w:b/>
          <w:bCs/>
          <w:sz w:val="22"/>
          <w:szCs w:val="22"/>
        </w:rPr>
        <w:t>subitem</w:t>
      </w:r>
      <w:r w:rsidR="002C2F6F">
        <w:rPr>
          <w:rFonts w:cs="Arial"/>
          <w:b/>
          <w:bCs/>
          <w:sz w:val="22"/>
          <w:szCs w:val="22"/>
        </w:rPr>
        <w:t xml:space="preserve"> 6.6.1</w:t>
      </w:r>
      <w:r w:rsidR="00E479CF">
        <w:rPr>
          <w:rFonts w:cs="Arial"/>
          <w:b/>
          <w:bCs/>
          <w:sz w:val="22"/>
          <w:szCs w:val="22"/>
        </w:rPr>
        <w:t>.</w:t>
      </w:r>
      <w:r w:rsidRPr="007F5560">
        <w:rPr>
          <w:rFonts w:cs="Arial"/>
          <w:sz w:val="22"/>
          <w:szCs w:val="22"/>
        </w:rPr>
        <w:t xml:space="preserve">, o licitante poderá, uma única vez, excluir seu último lance ofertado, no intervalo de quinze segundos após o registro no sistema, na hipótese de lance inconsistente ou inexequível, nos termos dos </w:t>
      </w:r>
      <w:proofErr w:type="spellStart"/>
      <w:r w:rsidRPr="007F5560">
        <w:rPr>
          <w:rFonts w:cs="Arial"/>
          <w:sz w:val="22"/>
          <w:szCs w:val="22"/>
        </w:rPr>
        <w:t>arts</w:t>
      </w:r>
      <w:proofErr w:type="spellEnd"/>
      <w:r w:rsidRPr="007F5560">
        <w:rPr>
          <w:rFonts w:cs="Arial"/>
          <w:sz w:val="22"/>
          <w:szCs w:val="22"/>
        </w:rPr>
        <w:t>. 33 e 34</w:t>
      </w:r>
      <w:r w:rsidRPr="00A15176">
        <w:rPr>
          <w:rFonts w:cs="Arial"/>
          <w:sz w:val="22"/>
          <w:szCs w:val="22"/>
        </w:rPr>
        <w:t xml:space="preserve"> </w:t>
      </w:r>
      <w:r w:rsidRPr="007F5560">
        <w:rPr>
          <w:rFonts w:cs="Arial"/>
          <w:sz w:val="22"/>
          <w:szCs w:val="22"/>
        </w:rPr>
        <w:t>da IN SEGES/ME nº 73 de 30/09/2022.</w:t>
      </w:r>
    </w:p>
    <w:p w14:paraId="41575CEF" w14:textId="77777777" w:rsidR="00851E98" w:rsidRDefault="00851E98" w:rsidP="00851E98">
      <w:pPr>
        <w:ind w:left="2127"/>
        <w:jc w:val="both"/>
        <w:rPr>
          <w:rFonts w:cs="Arial"/>
          <w:sz w:val="22"/>
          <w:szCs w:val="22"/>
        </w:rPr>
      </w:pPr>
    </w:p>
    <w:p w14:paraId="7A6F1E4B" w14:textId="77777777" w:rsidR="002F45F9" w:rsidRDefault="002F45F9" w:rsidP="00851E98">
      <w:pPr>
        <w:numPr>
          <w:ilvl w:val="2"/>
          <w:numId w:val="65"/>
        </w:numPr>
        <w:ind w:left="2127" w:hanging="851"/>
        <w:jc w:val="both"/>
        <w:rPr>
          <w:rFonts w:cs="Arial"/>
          <w:sz w:val="22"/>
          <w:szCs w:val="22"/>
        </w:rPr>
      </w:pPr>
      <w:bookmarkStart w:id="16" w:name="_Ref153789753"/>
      <w:r w:rsidRPr="007F5560">
        <w:rPr>
          <w:rFonts w:cs="Arial"/>
          <w:sz w:val="22"/>
          <w:szCs w:val="22"/>
        </w:rPr>
        <w:t xml:space="preserve">O </w:t>
      </w:r>
      <w:r>
        <w:rPr>
          <w:rFonts w:cs="Arial"/>
          <w:sz w:val="22"/>
          <w:szCs w:val="22"/>
        </w:rPr>
        <w:t>pregoeiro</w:t>
      </w:r>
      <w:r w:rsidRPr="007F5560">
        <w:rPr>
          <w:rFonts w:cs="Arial"/>
          <w:sz w:val="22"/>
          <w:szCs w:val="22"/>
        </w:rPr>
        <w:t xml:space="preserve"> poderá durante a disputa, como medida excepcional, excluir a proposta ou o lance que possa comprometer, restringir ou frustrar o caráter competitivo do processo licitatório, mediante comunicação eletrônica automática via sistema.</w:t>
      </w:r>
      <w:bookmarkEnd w:id="16"/>
    </w:p>
    <w:p w14:paraId="2446B644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5792E555" w14:textId="77777777" w:rsidR="00851E98" w:rsidRDefault="00851E98" w:rsidP="00851E98">
      <w:pPr>
        <w:jc w:val="both"/>
        <w:rPr>
          <w:rFonts w:cs="Arial"/>
          <w:sz w:val="22"/>
          <w:szCs w:val="22"/>
        </w:rPr>
      </w:pPr>
    </w:p>
    <w:p w14:paraId="13EA10DF" w14:textId="0AC6B5A6" w:rsidR="002F45F9" w:rsidRDefault="002F45F9" w:rsidP="00851E98">
      <w:pPr>
        <w:numPr>
          <w:ilvl w:val="2"/>
          <w:numId w:val="65"/>
        </w:numPr>
        <w:ind w:left="2127" w:hanging="851"/>
        <w:jc w:val="both"/>
        <w:rPr>
          <w:rFonts w:cs="Arial"/>
          <w:sz w:val="22"/>
          <w:szCs w:val="22"/>
        </w:rPr>
      </w:pPr>
      <w:r w:rsidRPr="007F5560">
        <w:rPr>
          <w:rFonts w:cs="Arial"/>
          <w:sz w:val="22"/>
          <w:szCs w:val="22"/>
        </w:rPr>
        <w:t xml:space="preserve">Eventual exclusão de proposta do licitante, de que trata o </w:t>
      </w:r>
      <w:r w:rsidRPr="00366605">
        <w:rPr>
          <w:rFonts w:cs="Arial"/>
          <w:b/>
          <w:bCs/>
          <w:sz w:val="22"/>
          <w:szCs w:val="22"/>
        </w:rPr>
        <w:t>subitem</w:t>
      </w:r>
      <w:r w:rsidR="00D37DF8">
        <w:rPr>
          <w:rFonts w:cs="Arial"/>
          <w:b/>
          <w:bCs/>
          <w:sz w:val="22"/>
          <w:szCs w:val="22"/>
        </w:rPr>
        <w:t xml:space="preserve"> 6.2.2</w:t>
      </w:r>
      <w:r w:rsidR="00E479CF">
        <w:rPr>
          <w:rFonts w:cs="Arial"/>
          <w:b/>
          <w:bCs/>
          <w:sz w:val="22"/>
          <w:szCs w:val="22"/>
        </w:rPr>
        <w:t>.</w:t>
      </w:r>
      <w:r w:rsidRPr="007F5560">
        <w:rPr>
          <w:rFonts w:cs="Arial"/>
          <w:sz w:val="22"/>
          <w:szCs w:val="22"/>
        </w:rPr>
        <w:t>, implica a retirada do licitante do certame, sem prejuízo do direito de defesa.</w:t>
      </w:r>
    </w:p>
    <w:p w14:paraId="47CB210D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212851D9" w14:textId="77777777" w:rsidR="00851E98" w:rsidRDefault="00851E98" w:rsidP="00851E98">
      <w:pPr>
        <w:jc w:val="both"/>
        <w:rPr>
          <w:rFonts w:cs="Arial"/>
          <w:sz w:val="22"/>
          <w:szCs w:val="22"/>
        </w:rPr>
      </w:pPr>
    </w:p>
    <w:p w14:paraId="1595E49A" w14:textId="77777777" w:rsidR="002F45F9" w:rsidRPr="00CA4690" w:rsidRDefault="002F45F9" w:rsidP="00851E98">
      <w:pPr>
        <w:numPr>
          <w:ilvl w:val="2"/>
          <w:numId w:val="65"/>
        </w:numPr>
        <w:ind w:left="2127" w:hanging="851"/>
        <w:jc w:val="both"/>
        <w:rPr>
          <w:rFonts w:cs="Arial"/>
          <w:sz w:val="22"/>
          <w:szCs w:val="22"/>
        </w:rPr>
      </w:pPr>
      <w:r w:rsidRPr="007F5560">
        <w:rPr>
          <w:rFonts w:cs="Arial"/>
          <w:sz w:val="22"/>
          <w:szCs w:val="22"/>
        </w:rPr>
        <w:t>Durante a sessão pública, os licitantes serão informados, em tempo real, do valor do melhor lance registrado, vedada a identificação do licitante.</w:t>
      </w:r>
    </w:p>
    <w:p w14:paraId="56BFBB19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257ACE37" w14:textId="77777777" w:rsidR="00E61760" w:rsidRPr="00CA4690" w:rsidRDefault="00E61760" w:rsidP="00366605">
      <w:pPr>
        <w:tabs>
          <w:tab w:val="left" w:pos="3876"/>
        </w:tabs>
        <w:jc w:val="both"/>
        <w:rPr>
          <w:rFonts w:cs="Arial"/>
          <w:sz w:val="22"/>
          <w:szCs w:val="22"/>
        </w:rPr>
      </w:pPr>
    </w:p>
    <w:p w14:paraId="7345E6A0" w14:textId="72304D68" w:rsidR="004C4F2A" w:rsidRPr="00CA4690" w:rsidRDefault="004C4F2A" w:rsidP="007856BC">
      <w:pPr>
        <w:pStyle w:val="WW-Corpodetexto212"/>
        <w:numPr>
          <w:ilvl w:val="1"/>
          <w:numId w:val="65"/>
        </w:numPr>
        <w:tabs>
          <w:tab w:val="clear" w:pos="1247"/>
        </w:tabs>
        <w:spacing w:after="0"/>
        <w:ind w:left="1276" w:hanging="709"/>
        <w:rPr>
          <w:rFonts w:ascii="Arial" w:hAnsi="Arial" w:cs="Arial"/>
          <w:sz w:val="22"/>
          <w:szCs w:val="22"/>
        </w:rPr>
      </w:pPr>
      <w:r w:rsidRPr="00CA4690">
        <w:rPr>
          <w:rFonts w:ascii="Arial" w:hAnsi="Arial" w:cs="Arial"/>
          <w:sz w:val="22"/>
          <w:szCs w:val="22"/>
        </w:rPr>
        <w:t xml:space="preserve">Será assegurada, como critério de desempate, preferência de contratação para as microempresas e empresas de pequeno porte favorecidas pela Lei Complementar nº 123 de 14/12/2006. </w:t>
      </w:r>
    </w:p>
    <w:p w14:paraId="5BAD6F60" w14:textId="77777777" w:rsidR="004C4F2A" w:rsidRPr="00CA4690" w:rsidRDefault="004C4F2A" w:rsidP="0022417A">
      <w:pPr>
        <w:pStyle w:val="WW-Corpodetexto212"/>
        <w:spacing w:after="0"/>
        <w:ind w:right="-646"/>
        <w:rPr>
          <w:rFonts w:ascii="Arial" w:hAnsi="Arial" w:cs="Arial"/>
          <w:sz w:val="22"/>
          <w:szCs w:val="22"/>
        </w:rPr>
      </w:pPr>
    </w:p>
    <w:p w14:paraId="27969B68" w14:textId="751298F6" w:rsidR="004C4F2A" w:rsidRPr="00CA4690" w:rsidRDefault="004C4F2A" w:rsidP="00851E98">
      <w:pPr>
        <w:numPr>
          <w:ilvl w:val="2"/>
          <w:numId w:val="65"/>
        </w:numPr>
        <w:ind w:left="2127" w:hanging="851"/>
        <w:jc w:val="both"/>
        <w:rPr>
          <w:rFonts w:cs="Arial"/>
          <w:sz w:val="22"/>
          <w:szCs w:val="22"/>
        </w:rPr>
      </w:pPr>
      <w:bookmarkStart w:id="17" w:name="_Ref153789878"/>
      <w:r w:rsidRPr="00CA4690">
        <w:rPr>
          <w:rFonts w:cs="Arial"/>
          <w:sz w:val="22"/>
          <w:szCs w:val="22"/>
        </w:rPr>
        <w:t>Entende-se por empate a situação em que as propostas apresentadas pelas microempresas e empresas de pequeno porte sejam iguais ou até 5% (cinco por cento) superiores à proposta mais bem classificada, desde que esta não tenha sido apresentada também por uma microempresa ou empresa de pequeno porte.</w:t>
      </w:r>
      <w:bookmarkEnd w:id="17"/>
    </w:p>
    <w:p w14:paraId="57D49CFA" w14:textId="77777777" w:rsidR="00EB70DE" w:rsidRPr="00CA4690" w:rsidRDefault="00EB70DE" w:rsidP="0022417A">
      <w:pPr>
        <w:pStyle w:val="WW-Corpodetexto212"/>
        <w:spacing w:after="0"/>
        <w:ind w:left="1134" w:right="-646"/>
        <w:rPr>
          <w:rFonts w:ascii="Arial" w:hAnsi="Arial" w:cs="Arial"/>
          <w:sz w:val="22"/>
          <w:szCs w:val="22"/>
        </w:rPr>
      </w:pPr>
    </w:p>
    <w:p w14:paraId="12970581" w14:textId="1226F422" w:rsidR="004C4F2A" w:rsidRPr="00CA4690" w:rsidRDefault="004C4F2A" w:rsidP="0068504F">
      <w:pPr>
        <w:numPr>
          <w:ilvl w:val="2"/>
          <w:numId w:val="65"/>
        </w:numPr>
        <w:ind w:left="2127" w:hanging="851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Ocorrendo empate, na forma do subitem anterior, será procedido da seguinte forma:</w:t>
      </w:r>
    </w:p>
    <w:p w14:paraId="1479A3F2" w14:textId="77777777" w:rsidR="007F2824" w:rsidRDefault="007F2824" w:rsidP="007F2824">
      <w:pPr>
        <w:pStyle w:val="PargrafodaLista"/>
        <w:rPr>
          <w:rFonts w:cs="Arial"/>
          <w:b/>
          <w:bCs/>
          <w:sz w:val="22"/>
          <w:szCs w:val="22"/>
        </w:rPr>
      </w:pPr>
    </w:p>
    <w:p w14:paraId="46BAE1CE" w14:textId="77777777" w:rsidR="004C4F2A" w:rsidRPr="00CA4690" w:rsidRDefault="004C4F2A" w:rsidP="0022417A">
      <w:pPr>
        <w:pStyle w:val="WW-Corpodetexto212"/>
        <w:spacing w:after="0"/>
        <w:ind w:left="2127" w:right="-646" w:hanging="284"/>
        <w:rPr>
          <w:rFonts w:ascii="Arial" w:hAnsi="Arial" w:cs="Arial"/>
          <w:b/>
          <w:bCs w:val="0"/>
          <w:sz w:val="22"/>
          <w:szCs w:val="22"/>
        </w:rPr>
      </w:pPr>
    </w:p>
    <w:p w14:paraId="0A7581AB" w14:textId="12F1193C" w:rsidR="004C4F2A" w:rsidRPr="00CA4690" w:rsidRDefault="004C4F2A" w:rsidP="007856BC">
      <w:pPr>
        <w:pStyle w:val="WW-Corpodetexto212"/>
        <w:numPr>
          <w:ilvl w:val="0"/>
          <w:numId w:val="66"/>
        </w:numPr>
        <w:spacing w:after="0"/>
        <w:rPr>
          <w:rFonts w:ascii="Arial" w:hAnsi="Arial" w:cs="Arial"/>
          <w:sz w:val="22"/>
          <w:szCs w:val="22"/>
        </w:rPr>
      </w:pPr>
      <w:r w:rsidRPr="00CA4690">
        <w:rPr>
          <w:rFonts w:ascii="Arial" w:hAnsi="Arial" w:cs="Arial"/>
          <w:sz w:val="22"/>
          <w:szCs w:val="22"/>
        </w:rPr>
        <w:t xml:space="preserve">A microempresa ou empresa de pequeno porte mais bem classificada poderá apresentar proposta de preço inferior àquela considerada vencedora do certame no prazo máximo de 5 (cinco) minutos após o encerramento </w:t>
      </w:r>
      <w:r w:rsidR="0068504F" w:rsidRPr="00CA4690">
        <w:rPr>
          <w:rFonts w:ascii="Arial" w:hAnsi="Arial" w:cs="Arial"/>
          <w:sz w:val="22"/>
          <w:szCs w:val="22"/>
        </w:rPr>
        <w:t>dos lances</w:t>
      </w:r>
      <w:r w:rsidRPr="00CA4690">
        <w:rPr>
          <w:rFonts w:ascii="Arial" w:hAnsi="Arial" w:cs="Arial"/>
          <w:sz w:val="22"/>
          <w:szCs w:val="22"/>
        </w:rPr>
        <w:t>, situação em que será adjudicado em seu favor o objeto licitado.</w:t>
      </w:r>
    </w:p>
    <w:p w14:paraId="58FC2AD3" w14:textId="77777777" w:rsidR="004C4F2A" w:rsidRPr="00CA4690" w:rsidRDefault="004C4F2A" w:rsidP="0022417A">
      <w:pPr>
        <w:pStyle w:val="WW-Corpodetexto212"/>
        <w:spacing w:after="0"/>
        <w:ind w:left="2127" w:right="-646" w:hanging="284"/>
        <w:rPr>
          <w:rFonts w:ascii="Arial" w:hAnsi="Arial" w:cs="Arial"/>
          <w:sz w:val="22"/>
          <w:szCs w:val="22"/>
        </w:rPr>
      </w:pPr>
    </w:p>
    <w:p w14:paraId="5D03D936" w14:textId="149DF4D8" w:rsidR="004C4F2A" w:rsidRPr="00CA4690" w:rsidRDefault="004C4F2A" w:rsidP="007856BC">
      <w:pPr>
        <w:pStyle w:val="WW-Corpodetexto212"/>
        <w:numPr>
          <w:ilvl w:val="0"/>
          <w:numId w:val="66"/>
        </w:numPr>
        <w:spacing w:after="0"/>
        <w:rPr>
          <w:rFonts w:ascii="Arial" w:hAnsi="Arial" w:cs="Arial"/>
          <w:sz w:val="22"/>
          <w:szCs w:val="22"/>
        </w:rPr>
      </w:pPr>
      <w:r w:rsidRPr="00CA4690">
        <w:rPr>
          <w:rFonts w:ascii="Arial" w:hAnsi="Arial" w:cs="Arial"/>
          <w:sz w:val="22"/>
          <w:szCs w:val="22"/>
        </w:rPr>
        <w:t xml:space="preserve">Não ocorrendo a contratação da microempresa ou empresa de pequeno porte, na forma da alínea anterior, serão convocadas as </w:t>
      </w:r>
      <w:r w:rsidR="00E479CF" w:rsidRPr="00CA4690">
        <w:rPr>
          <w:rFonts w:ascii="Arial" w:hAnsi="Arial" w:cs="Arial"/>
          <w:sz w:val="22"/>
          <w:szCs w:val="22"/>
        </w:rPr>
        <w:t>remanescentes, que</w:t>
      </w:r>
      <w:r w:rsidRPr="00CA4690">
        <w:rPr>
          <w:rFonts w:ascii="Arial" w:hAnsi="Arial" w:cs="Arial"/>
          <w:sz w:val="22"/>
          <w:szCs w:val="22"/>
        </w:rPr>
        <w:t xml:space="preserve"> por ventura se enquadrem na hipótese do </w:t>
      </w:r>
      <w:r w:rsidRPr="00CA4690">
        <w:rPr>
          <w:rFonts w:ascii="Arial" w:hAnsi="Arial" w:cs="Arial"/>
          <w:b/>
          <w:sz w:val="22"/>
          <w:szCs w:val="22"/>
        </w:rPr>
        <w:t xml:space="preserve">subitem </w:t>
      </w:r>
      <w:r w:rsidR="00E479CF">
        <w:rPr>
          <w:rFonts w:ascii="Arial" w:hAnsi="Arial" w:cs="Arial"/>
          <w:b/>
          <w:sz w:val="22"/>
          <w:szCs w:val="22"/>
        </w:rPr>
        <w:t>6.3.1.</w:t>
      </w:r>
      <w:r w:rsidRPr="00CA4690">
        <w:rPr>
          <w:rFonts w:ascii="Arial" w:hAnsi="Arial" w:cs="Arial"/>
          <w:sz w:val="22"/>
          <w:szCs w:val="22"/>
        </w:rPr>
        <w:t xml:space="preserve"> na ordem classificatória, para exercício do mesmo direito.</w:t>
      </w:r>
    </w:p>
    <w:p w14:paraId="19934A0A" w14:textId="77777777" w:rsidR="007F2824" w:rsidRDefault="007F2824" w:rsidP="007F2824">
      <w:pPr>
        <w:pStyle w:val="PargrafodaLista"/>
        <w:rPr>
          <w:rFonts w:cs="Arial"/>
          <w:b/>
          <w:bCs/>
          <w:sz w:val="22"/>
          <w:szCs w:val="22"/>
        </w:rPr>
      </w:pPr>
    </w:p>
    <w:p w14:paraId="77B0D06B" w14:textId="77777777" w:rsidR="004C4F2A" w:rsidRPr="00CA4690" w:rsidRDefault="004C4F2A" w:rsidP="0022417A">
      <w:pPr>
        <w:pStyle w:val="WW-Corpodetexto212"/>
        <w:spacing w:after="0"/>
        <w:ind w:left="2127" w:hanging="284"/>
        <w:rPr>
          <w:rFonts w:ascii="Arial" w:hAnsi="Arial" w:cs="Arial"/>
          <w:b/>
          <w:bCs w:val="0"/>
          <w:sz w:val="22"/>
          <w:szCs w:val="22"/>
        </w:rPr>
      </w:pPr>
    </w:p>
    <w:p w14:paraId="553896F9" w14:textId="77777777" w:rsidR="004C4F2A" w:rsidRDefault="004C4F2A">
      <w:pPr>
        <w:pStyle w:val="WW-NormalWeb"/>
        <w:numPr>
          <w:ilvl w:val="0"/>
          <w:numId w:val="66"/>
        </w:numPr>
        <w:spacing w:before="0" w:after="0"/>
        <w:jc w:val="both"/>
        <w:rPr>
          <w:rFonts w:ascii="Arial" w:hAnsi="Arial" w:cs="Arial"/>
          <w:sz w:val="22"/>
          <w:szCs w:val="22"/>
        </w:rPr>
      </w:pPr>
      <w:r w:rsidRPr="00CA4690">
        <w:rPr>
          <w:rFonts w:ascii="Arial" w:hAnsi="Arial" w:cs="Arial"/>
          <w:sz w:val="22"/>
          <w:szCs w:val="22"/>
        </w:rPr>
        <w:t xml:space="preserve">No caso de equivalência dos valores apresentados pelas microempresas e empresas de pequeno porte que se encontrem no intervalo de 5% (cinco por cento) será realizado sorteio entre elas (Art. </w:t>
      </w:r>
      <w:r w:rsidR="00D66D89" w:rsidRPr="00CA4690">
        <w:rPr>
          <w:rFonts w:ascii="Arial" w:hAnsi="Arial" w:cs="Arial"/>
          <w:sz w:val="22"/>
          <w:szCs w:val="22"/>
        </w:rPr>
        <w:t xml:space="preserve">44 e </w:t>
      </w:r>
      <w:r w:rsidRPr="00CA4690">
        <w:rPr>
          <w:rFonts w:ascii="Arial" w:hAnsi="Arial" w:cs="Arial"/>
          <w:sz w:val="22"/>
          <w:szCs w:val="22"/>
        </w:rPr>
        <w:t>45, Inc. III da Lei Complementar 123/2006).</w:t>
      </w:r>
    </w:p>
    <w:p w14:paraId="428C3447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487239B3" w14:textId="77777777" w:rsidR="00664FE6" w:rsidRDefault="00664FE6" w:rsidP="007856BC">
      <w:pPr>
        <w:pStyle w:val="PargrafodaLista"/>
        <w:rPr>
          <w:rFonts w:cs="Arial"/>
          <w:sz w:val="22"/>
          <w:szCs w:val="22"/>
        </w:rPr>
      </w:pPr>
    </w:p>
    <w:p w14:paraId="5C4377EF" w14:textId="14018A88" w:rsidR="00664FE6" w:rsidRDefault="00664FE6" w:rsidP="007856BC">
      <w:pPr>
        <w:pStyle w:val="WW-Corpodetexto212"/>
        <w:numPr>
          <w:ilvl w:val="1"/>
          <w:numId w:val="65"/>
        </w:numPr>
        <w:tabs>
          <w:tab w:val="clear" w:pos="1247"/>
          <w:tab w:val="num" w:pos="1276"/>
        </w:tabs>
        <w:spacing w:after="0"/>
        <w:ind w:left="1276" w:hanging="709"/>
        <w:rPr>
          <w:rFonts w:ascii="Arial" w:hAnsi="Arial" w:cs="Arial"/>
          <w:bCs w:val="0"/>
          <w:sz w:val="22"/>
          <w:szCs w:val="22"/>
        </w:rPr>
      </w:pPr>
      <w:r w:rsidRPr="007359A6">
        <w:rPr>
          <w:rFonts w:ascii="Arial" w:hAnsi="Arial" w:cs="Arial"/>
          <w:bCs w:val="0"/>
          <w:sz w:val="22"/>
          <w:szCs w:val="22"/>
        </w:rPr>
        <w:t xml:space="preserve">Caso não seja aplicável o disciplinado no </w:t>
      </w:r>
      <w:r w:rsidRPr="007359A6">
        <w:rPr>
          <w:rFonts w:ascii="Arial" w:hAnsi="Arial" w:cs="Arial"/>
          <w:b/>
          <w:sz w:val="22"/>
          <w:szCs w:val="22"/>
        </w:rPr>
        <w:t>subitem 6.</w:t>
      </w:r>
      <w:r>
        <w:rPr>
          <w:rFonts w:ascii="Arial" w:hAnsi="Arial" w:cs="Arial"/>
          <w:b/>
          <w:sz w:val="22"/>
          <w:szCs w:val="22"/>
        </w:rPr>
        <w:t>3</w:t>
      </w:r>
      <w:r w:rsidRPr="007359A6">
        <w:rPr>
          <w:rFonts w:ascii="Arial" w:hAnsi="Arial" w:cs="Arial"/>
          <w:bCs w:val="0"/>
          <w:sz w:val="22"/>
          <w:szCs w:val="22"/>
        </w:rPr>
        <w:t>, será concedido o direito de referência, previsto no Art. 8º do Decreto nº 7.174/2010.</w:t>
      </w:r>
    </w:p>
    <w:p w14:paraId="235CE691" w14:textId="77777777" w:rsidR="00664FE6" w:rsidRPr="007359A6" w:rsidRDefault="00664FE6" w:rsidP="00664FE6">
      <w:pPr>
        <w:pStyle w:val="WW-Corpodetexto212"/>
        <w:spacing w:after="0"/>
        <w:ind w:left="1134"/>
        <w:rPr>
          <w:rFonts w:ascii="Arial" w:hAnsi="Arial" w:cs="Arial"/>
          <w:bCs w:val="0"/>
          <w:sz w:val="22"/>
          <w:szCs w:val="22"/>
        </w:rPr>
      </w:pPr>
    </w:p>
    <w:p w14:paraId="3E05FAE1" w14:textId="34F2E232" w:rsidR="00664FE6" w:rsidRPr="007359A6" w:rsidRDefault="00664FE6" w:rsidP="007856BC">
      <w:pPr>
        <w:pStyle w:val="PargrafodaLista"/>
        <w:numPr>
          <w:ilvl w:val="2"/>
          <w:numId w:val="65"/>
        </w:numPr>
        <w:tabs>
          <w:tab w:val="left" w:pos="1276"/>
          <w:tab w:val="num" w:pos="2127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  <w:tab w:val="left" w:pos="22394"/>
          <w:tab w:val="left" w:pos="23114"/>
          <w:tab w:val="left" w:pos="23834"/>
          <w:tab w:val="left" w:pos="24554"/>
          <w:tab w:val="left" w:pos="25274"/>
          <w:tab w:val="left" w:pos="25994"/>
        </w:tabs>
        <w:ind w:left="2127" w:hanging="851"/>
        <w:jc w:val="both"/>
        <w:rPr>
          <w:rFonts w:cs="Arial"/>
          <w:color w:val="000000"/>
          <w:sz w:val="22"/>
          <w:szCs w:val="22"/>
        </w:rPr>
      </w:pPr>
      <w:r w:rsidRPr="007359A6">
        <w:rPr>
          <w:rFonts w:cs="Arial"/>
          <w:color w:val="000000"/>
          <w:sz w:val="22"/>
          <w:szCs w:val="22"/>
        </w:rPr>
        <w:t xml:space="preserve">Os vencedores que atendam as condições do Decreto nº 7.174/2010 para preferência de contratação, deverão apresentar para a Administração a Autodeclaração </w:t>
      </w:r>
      <w:r w:rsidRPr="007C1CDB">
        <w:rPr>
          <w:rFonts w:cs="Arial"/>
          <w:sz w:val="22"/>
          <w:szCs w:val="22"/>
        </w:rPr>
        <w:t>(</w:t>
      </w:r>
      <w:r w:rsidRPr="007C1CDB">
        <w:rPr>
          <w:rFonts w:cs="Arial"/>
          <w:b/>
          <w:bCs/>
          <w:sz w:val="22"/>
          <w:szCs w:val="22"/>
        </w:rPr>
        <w:t>Anexo V</w:t>
      </w:r>
      <w:r w:rsidRPr="007C1CDB">
        <w:rPr>
          <w:rFonts w:cs="Arial"/>
          <w:sz w:val="22"/>
          <w:szCs w:val="22"/>
        </w:rPr>
        <w:t>),</w:t>
      </w:r>
      <w:r w:rsidRPr="007359A6">
        <w:rPr>
          <w:rFonts w:cs="Arial"/>
          <w:color w:val="000000"/>
          <w:sz w:val="22"/>
          <w:szCs w:val="22"/>
        </w:rPr>
        <w:t xml:space="preserve"> que possuem o(s) certificado(s) e cópia </w:t>
      </w:r>
      <w:proofErr w:type="gramStart"/>
      <w:r w:rsidRPr="007359A6">
        <w:rPr>
          <w:rFonts w:cs="Arial"/>
          <w:color w:val="000000"/>
          <w:sz w:val="22"/>
          <w:szCs w:val="22"/>
        </w:rPr>
        <w:t>dos mesmos</w:t>
      </w:r>
      <w:proofErr w:type="gramEnd"/>
      <w:r w:rsidRPr="007359A6">
        <w:rPr>
          <w:rFonts w:cs="Arial"/>
          <w:color w:val="000000"/>
          <w:sz w:val="22"/>
          <w:szCs w:val="22"/>
        </w:rPr>
        <w:t>, após a fase de lances (junto com os documentos de habilitação).</w:t>
      </w:r>
    </w:p>
    <w:p w14:paraId="0676580B" w14:textId="77777777" w:rsidR="00664FE6" w:rsidRPr="007359A6" w:rsidRDefault="00664FE6" w:rsidP="00664FE6">
      <w:pPr>
        <w:ind w:left="1560" w:hanging="709"/>
        <w:jc w:val="both"/>
        <w:rPr>
          <w:rFonts w:cs="Arial"/>
          <w:sz w:val="22"/>
          <w:szCs w:val="22"/>
        </w:rPr>
      </w:pPr>
    </w:p>
    <w:p w14:paraId="051C4A5C" w14:textId="77777777" w:rsidR="00664FE6" w:rsidRPr="007359A6" w:rsidRDefault="00664FE6" w:rsidP="007856BC">
      <w:pPr>
        <w:pStyle w:val="PargrafodaLista"/>
        <w:numPr>
          <w:ilvl w:val="2"/>
          <w:numId w:val="65"/>
        </w:numPr>
        <w:tabs>
          <w:tab w:val="left" w:pos="1276"/>
          <w:tab w:val="left" w:pos="2127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  <w:tab w:val="left" w:pos="22394"/>
          <w:tab w:val="left" w:pos="23114"/>
          <w:tab w:val="left" w:pos="23834"/>
          <w:tab w:val="left" w:pos="24554"/>
          <w:tab w:val="left" w:pos="25274"/>
          <w:tab w:val="left" w:pos="25994"/>
        </w:tabs>
        <w:ind w:left="2127" w:hanging="851"/>
        <w:jc w:val="both"/>
        <w:rPr>
          <w:rFonts w:cs="Arial"/>
          <w:color w:val="000000"/>
          <w:sz w:val="22"/>
          <w:szCs w:val="22"/>
        </w:rPr>
      </w:pPr>
      <w:r w:rsidRPr="007359A6">
        <w:rPr>
          <w:rFonts w:cs="Arial"/>
          <w:color w:val="000000"/>
          <w:sz w:val="22"/>
          <w:szCs w:val="22"/>
        </w:rPr>
        <w:t>O direito de preferência será concedido após o encerramento da fase de lances, observando-se os seguintes procedimentos, sucessivamente:</w:t>
      </w:r>
    </w:p>
    <w:p w14:paraId="17BE6F0C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295D4CEB" w14:textId="77777777" w:rsidR="00664FE6" w:rsidRPr="007359A6" w:rsidRDefault="00664FE6" w:rsidP="00664FE6">
      <w:pPr>
        <w:ind w:left="926"/>
        <w:jc w:val="both"/>
        <w:rPr>
          <w:rFonts w:cs="Arial"/>
          <w:sz w:val="22"/>
          <w:szCs w:val="22"/>
        </w:rPr>
      </w:pPr>
    </w:p>
    <w:p w14:paraId="7B5C8E43" w14:textId="7FB6DE5F" w:rsidR="00664FE6" w:rsidRPr="007F2824" w:rsidRDefault="00664FE6" w:rsidP="007F2824">
      <w:pPr>
        <w:pStyle w:val="PargrafodaLista"/>
        <w:numPr>
          <w:ilvl w:val="0"/>
          <w:numId w:val="78"/>
        </w:numPr>
        <w:jc w:val="both"/>
        <w:rPr>
          <w:rFonts w:cs="Arial"/>
          <w:sz w:val="22"/>
          <w:szCs w:val="22"/>
        </w:rPr>
      </w:pPr>
      <w:r w:rsidRPr="007F2824">
        <w:rPr>
          <w:rFonts w:cs="Arial"/>
          <w:sz w:val="22"/>
          <w:szCs w:val="22"/>
        </w:rPr>
        <w:t>Beneficiários do Decreto nº 8.538/2015 – Micro e pequena empresa;</w:t>
      </w:r>
    </w:p>
    <w:p w14:paraId="28CA97B4" w14:textId="77777777" w:rsidR="00664FE6" w:rsidRPr="007359A6" w:rsidRDefault="00664FE6" w:rsidP="007856BC">
      <w:pPr>
        <w:ind w:left="2127"/>
        <w:jc w:val="both"/>
        <w:rPr>
          <w:rFonts w:cs="Arial"/>
          <w:sz w:val="22"/>
          <w:szCs w:val="22"/>
        </w:rPr>
      </w:pPr>
    </w:p>
    <w:p w14:paraId="1FB649C9" w14:textId="26F87838" w:rsidR="00664FE6" w:rsidRPr="007359A6" w:rsidRDefault="00664FE6" w:rsidP="007856BC">
      <w:pPr>
        <w:ind w:left="2127"/>
        <w:jc w:val="both"/>
        <w:rPr>
          <w:rFonts w:cs="Arial"/>
          <w:sz w:val="22"/>
          <w:szCs w:val="22"/>
        </w:rPr>
      </w:pPr>
      <w:r w:rsidRPr="007359A6">
        <w:rPr>
          <w:rFonts w:cs="Arial"/>
          <w:sz w:val="22"/>
          <w:szCs w:val="22"/>
        </w:rPr>
        <w:t>2) Beneficiários do Decreto nº 7.174/2010, obedecida a seguinte ordem de classificação:</w:t>
      </w:r>
    </w:p>
    <w:p w14:paraId="2F396848" w14:textId="77777777" w:rsidR="00664FE6" w:rsidRPr="007359A6" w:rsidRDefault="00664FE6" w:rsidP="007856BC">
      <w:pPr>
        <w:ind w:left="2127"/>
        <w:jc w:val="both"/>
        <w:rPr>
          <w:rFonts w:cs="Arial"/>
          <w:sz w:val="22"/>
          <w:szCs w:val="22"/>
        </w:rPr>
      </w:pPr>
      <w:r w:rsidRPr="007359A6">
        <w:rPr>
          <w:rFonts w:cs="Arial"/>
          <w:sz w:val="22"/>
          <w:szCs w:val="22"/>
        </w:rPr>
        <w:lastRenderedPageBreak/>
        <w:t>2.1.) Tecnologia no País + Processo Produtivo Básico + Micro e Pequenas Empresas;</w:t>
      </w:r>
    </w:p>
    <w:p w14:paraId="486257D7" w14:textId="77777777" w:rsidR="00664FE6" w:rsidRPr="007359A6" w:rsidRDefault="00664FE6" w:rsidP="007856BC">
      <w:pPr>
        <w:ind w:left="2127"/>
        <w:jc w:val="both"/>
        <w:rPr>
          <w:rFonts w:cs="Arial"/>
          <w:sz w:val="22"/>
          <w:szCs w:val="22"/>
        </w:rPr>
      </w:pPr>
      <w:r w:rsidRPr="007359A6">
        <w:rPr>
          <w:rFonts w:cs="Arial"/>
          <w:sz w:val="22"/>
          <w:szCs w:val="22"/>
        </w:rPr>
        <w:t>2.2.) Tecnologia no País + Processo Produtivo Básico;</w:t>
      </w:r>
    </w:p>
    <w:p w14:paraId="7FD0AA18" w14:textId="77777777" w:rsidR="00664FE6" w:rsidRPr="007359A6" w:rsidRDefault="00664FE6" w:rsidP="007856BC">
      <w:pPr>
        <w:ind w:left="2127"/>
        <w:jc w:val="both"/>
        <w:rPr>
          <w:rFonts w:cs="Arial"/>
          <w:sz w:val="22"/>
          <w:szCs w:val="22"/>
        </w:rPr>
      </w:pPr>
      <w:r w:rsidRPr="007359A6">
        <w:rPr>
          <w:rFonts w:cs="Arial"/>
          <w:sz w:val="22"/>
          <w:szCs w:val="22"/>
        </w:rPr>
        <w:t>2.3.) Tecnologia no País + Micro e Pequena Empresa;</w:t>
      </w:r>
    </w:p>
    <w:p w14:paraId="031A5681" w14:textId="77777777" w:rsidR="00664FE6" w:rsidRPr="007359A6" w:rsidRDefault="00664FE6" w:rsidP="007856BC">
      <w:pPr>
        <w:ind w:left="2127"/>
        <w:jc w:val="both"/>
        <w:rPr>
          <w:rFonts w:cs="Arial"/>
          <w:sz w:val="22"/>
          <w:szCs w:val="22"/>
        </w:rPr>
      </w:pPr>
      <w:r w:rsidRPr="007359A6">
        <w:rPr>
          <w:rFonts w:cs="Arial"/>
          <w:sz w:val="22"/>
          <w:szCs w:val="22"/>
        </w:rPr>
        <w:t>2.4.) Tecnologia no País;</w:t>
      </w:r>
    </w:p>
    <w:p w14:paraId="2475490A" w14:textId="77777777" w:rsidR="00664FE6" w:rsidRPr="007359A6" w:rsidRDefault="00664FE6" w:rsidP="007856BC">
      <w:pPr>
        <w:ind w:left="2127"/>
        <w:jc w:val="both"/>
        <w:rPr>
          <w:rFonts w:cs="Arial"/>
          <w:sz w:val="22"/>
          <w:szCs w:val="22"/>
        </w:rPr>
      </w:pPr>
      <w:r w:rsidRPr="007359A6">
        <w:rPr>
          <w:rFonts w:cs="Arial"/>
          <w:sz w:val="22"/>
          <w:szCs w:val="22"/>
        </w:rPr>
        <w:t>2.5.) Processo Produtivo Básico + Micro e Pequenas Empresas;</w:t>
      </w:r>
    </w:p>
    <w:p w14:paraId="427FC4A0" w14:textId="77777777" w:rsidR="00664FE6" w:rsidRPr="007359A6" w:rsidRDefault="00664FE6" w:rsidP="007856BC">
      <w:pPr>
        <w:ind w:left="2127"/>
        <w:jc w:val="both"/>
        <w:rPr>
          <w:rFonts w:cs="Arial"/>
          <w:sz w:val="22"/>
          <w:szCs w:val="22"/>
        </w:rPr>
      </w:pPr>
      <w:r w:rsidRPr="007359A6">
        <w:rPr>
          <w:rFonts w:cs="Arial"/>
          <w:sz w:val="22"/>
          <w:szCs w:val="22"/>
        </w:rPr>
        <w:t>2.6.) Processo Produtivo Básico.</w:t>
      </w:r>
    </w:p>
    <w:p w14:paraId="3AA6FD40" w14:textId="77777777" w:rsidR="00664FE6" w:rsidRPr="007359A6" w:rsidRDefault="00664FE6" w:rsidP="00664FE6">
      <w:pPr>
        <w:ind w:left="785" w:firstLine="142"/>
        <w:jc w:val="both"/>
        <w:rPr>
          <w:rFonts w:cs="Arial"/>
          <w:sz w:val="22"/>
          <w:szCs w:val="22"/>
        </w:rPr>
      </w:pPr>
    </w:p>
    <w:p w14:paraId="334E52E6" w14:textId="0341B195" w:rsidR="00664FE6" w:rsidRPr="007359A6" w:rsidRDefault="00664FE6" w:rsidP="007856BC">
      <w:pPr>
        <w:pStyle w:val="WW-Corpodetexto212"/>
        <w:numPr>
          <w:ilvl w:val="1"/>
          <w:numId w:val="65"/>
        </w:numPr>
        <w:spacing w:after="0"/>
        <w:ind w:left="1276" w:hanging="709"/>
        <w:rPr>
          <w:rFonts w:ascii="Arial" w:hAnsi="Arial" w:cs="Arial"/>
          <w:bCs w:val="0"/>
          <w:sz w:val="22"/>
          <w:szCs w:val="22"/>
        </w:rPr>
      </w:pPr>
      <w:r w:rsidRPr="007359A6">
        <w:rPr>
          <w:rFonts w:ascii="Arial" w:hAnsi="Arial" w:cs="Arial"/>
          <w:bCs w:val="0"/>
          <w:sz w:val="22"/>
          <w:szCs w:val="22"/>
        </w:rPr>
        <w:t xml:space="preserve">Caso nenhuma empresa classificada venha a exercer o direito de preferência observar-se-ão as regras usuais de classificação e julgamento, previstas na Lei nº 13.303/2016, na Lei nº </w:t>
      </w:r>
      <w:r w:rsidR="0003708E">
        <w:rPr>
          <w:rFonts w:ascii="Arial" w:hAnsi="Arial" w:cs="Arial"/>
          <w:bCs w:val="0"/>
          <w:sz w:val="22"/>
          <w:szCs w:val="22"/>
        </w:rPr>
        <w:t>14.133/2021</w:t>
      </w:r>
      <w:r w:rsidRPr="007359A6">
        <w:rPr>
          <w:rFonts w:ascii="Arial" w:hAnsi="Arial" w:cs="Arial"/>
          <w:bCs w:val="0"/>
          <w:sz w:val="22"/>
          <w:szCs w:val="22"/>
        </w:rPr>
        <w:t xml:space="preserve"> e no Regulamento de Licitações e Contratos da Dataprev.</w:t>
      </w:r>
    </w:p>
    <w:p w14:paraId="7704C344" w14:textId="77777777" w:rsidR="0036128E" w:rsidRPr="00CA4690" w:rsidRDefault="0036128E" w:rsidP="0022417A">
      <w:pPr>
        <w:pStyle w:val="WW-NormalWeb"/>
        <w:spacing w:before="0" w:after="0"/>
        <w:ind w:left="1985" w:hanging="284"/>
        <w:jc w:val="both"/>
        <w:rPr>
          <w:rFonts w:ascii="Arial" w:hAnsi="Arial" w:cs="Arial"/>
          <w:sz w:val="22"/>
          <w:szCs w:val="22"/>
        </w:rPr>
      </w:pPr>
    </w:p>
    <w:p w14:paraId="0CC40EBA" w14:textId="533504C0" w:rsidR="0036128E" w:rsidRPr="00634BA1" w:rsidRDefault="0036128E" w:rsidP="007856BC">
      <w:pPr>
        <w:pStyle w:val="WW-Corpodetexto212"/>
        <w:numPr>
          <w:ilvl w:val="1"/>
          <w:numId w:val="65"/>
        </w:numPr>
        <w:tabs>
          <w:tab w:val="clear" w:pos="1247"/>
        </w:tabs>
        <w:spacing w:after="0"/>
        <w:ind w:left="1276" w:hanging="709"/>
        <w:rPr>
          <w:rFonts w:cs="Arial"/>
          <w:sz w:val="22"/>
          <w:szCs w:val="22"/>
        </w:rPr>
      </w:pPr>
      <w:r w:rsidRPr="002F45F9">
        <w:rPr>
          <w:rFonts w:ascii="Arial" w:hAnsi="Arial" w:cs="Arial"/>
          <w:color w:val="000000"/>
          <w:sz w:val="22"/>
          <w:szCs w:val="22"/>
        </w:rPr>
        <w:t>No modo de disputa aberto e fechado, a etapa de envio de lances da sessão pública terá duração de 15 (quinze) minutos</w:t>
      </w:r>
      <w:r w:rsidRPr="002F45F9">
        <w:rPr>
          <w:rFonts w:ascii="Arial" w:hAnsi="Arial" w:cs="Arial"/>
          <w:sz w:val="22"/>
          <w:szCs w:val="22"/>
        </w:rPr>
        <w:t>.</w:t>
      </w:r>
    </w:p>
    <w:p w14:paraId="7306727C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5875B555" w14:textId="77777777" w:rsidR="0036128E" w:rsidRDefault="0036128E" w:rsidP="0022417A">
      <w:pPr>
        <w:tabs>
          <w:tab w:val="left" w:pos="7088"/>
          <w:tab w:val="left" w:pos="7939"/>
        </w:tabs>
        <w:ind w:left="1021"/>
        <w:jc w:val="both"/>
        <w:rPr>
          <w:rFonts w:cs="Arial"/>
          <w:sz w:val="22"/>
          <w:szCs w:val="22"/>
        </w:rPr>
      </w:pPr>
    </w:p>
    <w:p w14:paraId="36BA6DD3" w14:textId="636E1978" w:rsidR="0002431C" w:rsidRDefault="0002431C" w:rsidP="00796486">
      <w:pPr>
        <w:numPr>
          <w:ilvl w:val="2"/>
          <w:numId w:val="65"/>
        </w:numPr>
        <w:ind w:left="2127" w:hanging="851"/>
        <w:jc w:val="both"/>
        <w:rPr>
          <w:rFonts w:cs="Arial"/>
          <w:sz w:val="22"/>
          <w:szCs w:val="22"/>
        </w:rPr>
      </w:pPr>
      <w:bookmarkStart w:id="18" w:name="_Ref153789856"/>
      <w:r w:rsidRPr="007F5560">
        <w:rPr>
          <w:rFonts w:cs="Arial"/>
          <w:sz w:val="22"/>
          <w:szCs w:val="22"/>
        </w:rPr>
        <w:t>Encerrado o prazo previsto no caput, o sistema encaminhará o aviso de fechamento iminente dos lances e, transcorrido o período de até dez minutos, aleatoriamente determinado, a recepção de lances será automaticamente encerrada.</w:t>
      </w:r>
      <w:bookmarkEnd w:id="18"/>
    </w:p>
    <w:p w14:paraId="2A756AB0" w14:textId="77777777" w:rsidR="00796486" w:rsidRPr="007F5560" w:rsidRDefault="00796486" w:rsidP="00796486">
      <w:pPr>
        <w:ind w:left="2127"/>
        <w:jc w:val="both"/>
        <w:rPr>
          <w:rFonts w:cs="Arial"/>
          <w:sz w:val="22"/>
          <w:szCs w:val="22"/>
        </w:rPr>
      </w:pPr>
    </w:p>
    <w:p w14:paraId="2913F95E" w14:textId="13EFF6AC" w:rsidR="0002431C" w:rsidRDefault="0002431C" w:rsidP="00796486">
      <w:pPr>
        <w:numPr>
          <w:ilvl w:val="2"/>
          <w:numId w:val="65"/>
        </w:numPr>
        <w:ind w:left="2127" w:hanging="851"/>
        <w:jc w:val="both"/>
        <w:rPr>
          <w:rFonts w:cs="Arial"/>
          <w:sz w:val="22"/>
          <w:szCs w:val="22"/>
        </w:rPr>
      </w:pPr>
      <w:bookmarkStart w:id="19" w:name="_Ref153789893"/>
      <w:r w:rsidRPr="007F5560">
        <w:rPr>
          <w:rFonts w:cs="Arial"/>
          <w:sz w:val="22"/>
          <w:szCs w:val="22"/>
        </w:rPr>
        <w:t xml:space="preserve">Após a etapa de que trata o </w:t>
      </w:r>
      <w:r w:rsidR="00A3384C" w:rsidRPr="00366605">
        <w:rPr>
          <w:rFonts w:cs="Arial"/>
          <w:b/>
          <w:bCs/>
          <w:sz w:val="22"/>
          <w:szCs w:val="22"/>
        </w:rPr>
        <w:t>subitem</w:t>
      </w:r>
      <w:r w:rsidR="00D15FEE">
        <w:rPr>
          <w:rFonts w:cs="Arial"/>
          <w:b/>
          <w:bCs/>
          <w:sz w:val="22"/>
          <w:szCs w:val="22"/>
        </w:rPr>
        <w:t xml:space="preserve"> 6.6.1.</w:t>
      </w:r>
      <w:r w:rsidRPr="007F5560">
        <w:rPr>
          <w:rFonts w:cs="Arial"/>
          <w:sz w:val="22"/>
          <w:szCs w:val="22"/>
        </w:rPr>
        <w:t>, o sistema abrirá a oportunidade para que o autor da oferta de valor mais baixo ou de maior percentual de desconto e os autores das ofertas subsequentes com valores ou percentuais até dez por cento superiores ou inferiores àquela, conforme o critério adotado, possam ofertar um lance final e fechado em até cinco minutos, que será sigiloso até o encerramento deste prazo.</w:t>
      </w:r>
      <w:bookmarkEnd w:id="19"/>
    </w:p>
    <w:p w14:paraId="5962F1FC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6A990F5F" w14:textId="77777777" w:rsidR="00796486" w:rsidRPr="007F5560" w:rsidRDefault="00796486" w:rsidP="00796486">
      <w:pPr>
        <w:jc w:val="both"/>
        <w:rPr>
          <w:rFonts w:cs="Arial"/>
          <w:sz w:val="22"/>
          <w:szCs w:val="22"/>
        </w:rPr>
      </w:pPr>
    </w:p>
    <w:p w14:paraId="7E524A16" w14:textId="3149D3C2" w:rsidR="0002431C" w:rsidRDefault="0002431C" w:rsidP="00420EEA">
      <w:pPr>
        <w:numPr>
          <w:ilvl w:val="2"/>
          <w:numId w:val="65"/>
        </w:numPr>
        <w:ind w:left="2127" w:hanging="851"/>
        <w:jc w:val="both"/>
        <w:rPr>
          <w:rFonts w:cs="Arial"/>
          <w:sz w:val="22"/>
          <w:szCs w:val="22"/>
        </w:rPr>
      </w:pPr>
      <w:bookmarkStart w:id="20" w:name="_Ref153789994"/>
      <w:r w:rsidRPr="007F5560">
        <w:rPr>
          <w:rFonts w:cs="Arial"/>
          <w:sz w:val="22"/>
          <w:szCs w:val="22"/>
        </w:rPr>
        <w:t xml:space="preserve">No procedimento de que trata o </w:t>
      </w:r>
      <w:r w:rsidR="00A3384C" w:rsidRPr="00366605">
        <w:rPr>
          <w:rFonts w:cs="Arial"/>
          <w:b/>
          <w:bCs/>
          <w:sz w:val="22"/>
          <w:szCs w:val="22"/>
        </w:rPr>
        <w:t>subitem</w:t>
      </w:r>
      <w:r w:rsidR="00796486">
        <w:rPr>
          <w:rFonts w:cs="Arial"/>
          <w:b/>
          <w:bCs/>
          <w:sz w:val="22"/>
          <w:szCs w:val="22"/>
        </w:rPr>
        <w:t xml:space="preserve"> 6.6.2.</w:t>
      </w:r>
      <w:r w:rsidRPr="007F5560">
        <w:rPr>
          <w:rFonts w:cs="Arial"/>
          <w:sz w:val="22"/>
          <w:szCs w:val="22"/>
        </w:rPr>
        <w:t>, o licitante poderá optar por manter o seu último lance da etapa aberta, ou por ofertar melhor lance.</w:t>
      </w:r>
      <w:bookmarkEnd w:id="20"/>
    </w:p>
    <w:p w14:paraId="43EA42F6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36160149" w14:textId="77777777" w:rsidR="00420EEA" w:rsidRPr="007F5560" w:rsidRDefault="00420EEA" w:rsidP="00420EEA">
      <w:pPr>
        <w:jc w:val="both"/>
        <w:rPr>
          <w:rFonts w:cs="Arial"/>
          <w:sz w:val="22"/>
          <w:szCs w:val="22"/>
        </w:rPr>
      </w:pPr>
    </w:p>
    <w:p w14:paraId="35F11E03" w14:textId="2707E0C4" w:rsidR="0002431C" w:rsidRDefault="0002431C" w:rsidP="00420EEA">
      <w:pPr>
        <w:numPr>
          <w:ilvl w:val="2"/>
          <w:numId w:val="65"/>
        </w:numPr>
        <w:ind w:left="2127" w:hanging="851"/>
        <w:jc w:val="both"/>
        <w:rPr>
          <w:rFonts w:cs="Arial"/>
          <w:sz w:val="22"/>
          <w:szCs w:val="22"/>
        </w:rPr>
      </w:pPr>
      <w:bookmarkStart w:id="21" w:name="_Ref153790010"/>
      <w:r w:rsidRPr="007F5560">
        <w:rPr>
          <w:rFonts w:cs="Arial"/>
          <w:sz w:val="22"/>
          <w:szCs w:val="22"/>
        </w:rPr>
        <w:t xml:space="preserve">Na ausência de, no mínimo, três ofertas nas condições de que trata o </w:t>
      </w:r>
      <w:r w:rsidR="002F45F9" w:rsidRPr="00366605">
        <w:rPr>
          <w:rFonts w:cs="Arial"/>
          <w:b/>
          <w:bCs/>
          <w:sz w:val="22"/>
          <w:szCs w:val="22"/>
        </w:rPr>
        <w:t>subitem</w:t>
      </w:r>
      <w:r w:rsidR="000E4932">
        <w:rPr>
          <w:rFonts w:cs="Arial"/>
          <w:b/>
          <w:bCs/>
          <w:sz w:val="22"/>
          <w:szCs w:val="22"/>
        </w:rPr>
        <w:t xml:space="preserve"> 6.6.2.</w:t>
      </w:r>
      <w:r w:rsidRPr="007F5560">
        <w:rPr>
          <w:rFonts w:cs="Arial"/>
          <w:sz w:val="22"/>
          <w:szCs w:val="22"/>
        </w:rPr>
        <w:t xml:space="preserve">, os autores dos melhores lances subsequentes, na ordem de classificação, até o máximo de três, poderão oferecer um lance final e fechado em até cinco minutos, que será sigiloso até o encerramento do prazo, observado o disposto no </w:t>
      </w:r>
      <w:r w:rsidR="00A3384C" w:rsidRPr="00366605">
        <w:rPr>
          <w:rFonts w:cs="Arial"/>
          <w:b/>
          <w:bCs/>
          <w:sz w:val="22"/>
          <w:szCs w:val="22"/>
        </w:rPr>
        <w:t>subitem</w:t>
      </w:r>
      <w:r w:rsidR="00420EEA">
        <w:rPr>
          <w:rFonts w:cs="Arial"/>
          <w:b/>
          <w:bCs/>
          <w:sz w:val="22"/>
          <w:szCs w:val="22"/>
        </w:rPr>
        <w:t xml:space="preserve"> 6.</w:t>
      </w:r>
      <w:proofErr w:type="gramStart"/>
      <w:r w:rsidR="00420EEA">
        <w:rPr>
          <w:rFonts w:cs="Arial"/>
          <w:b/>
          <w:bCs/>
          <w:sz w:val="22"/>
          <w:szCs w:val="22"/>
        </w:rPr>
        <w:t>6.3.</w:t>
      </w:r>
      <w:r w:rsidRPr="007F5560">
        <w:rPr>
          <w:rFonts w:cs="Arial"/>
          <w:sz w:val="22"/>
          <w:szCs w:val="22"/>
        </w:rPr>
        <w:t>.</w:t>
      </w:r>
      <w:bookmarkEnd w:id="21"/>
      <w:proofErr w:type="gramEnd"/>
    </w:p>
    <w:p w14:paraId="0D17BF39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5D612619" w14:textId="77777777" w:rsidR="00E55299" w:rsidRPr="007F5560" w:rsidRDefault="00E55299" w:rsidP="00E55299">
      <w:pPr>
        <w:jc w:val="both"/>
        <w:rPr>
          <w:rFonts w:cs="Arial"/>
          <w:sz w:val="22"/>
          <w:szCs w:val="22"/>
        </w:rPr>
      </w:pPr>
    </w:p>
    <w:p w14:paraId="7E1921D7" w14:textId="7A9FAB2D" w:rsidR="0002431C" w:rsidRDefault="0002431C" w:rsidP="005E5270">
      <w:pPr>
        <w:numPr>
          <w:ilvl w:val="2"/>
          <w:numId w:val="65"/>
        </w:numPr>
        <w:ind w:left="2127" w:hanging="851"/>
        <w:jc w:val="both"/>
        <w:rPr>
          <w:rFonts w:cs="Arial"/>
          <w:sz w:val="22"/>
          <w:szCs w:val="22"/>
        </w:rPr>
      </w:pPr>
      <w:r w:rsidRPr="007F5560">
        <w:rPr>
          <w:rFonts w:cs="Arial"/>
          <w:sz w:val="22"/>
          <w:szCs w:val="22"/>
        </w:rPr>
        <w:t xml:space="preserve">Encerrados os prazos estabelecidos nos </w:t>
      </w:r>
      <w:r w:rsidR="00A3384C" w:rsidRPr="00366605">
        <w:rPr>
          <w:rFonts w:cs="Arial"/>
          <w:b/>
          <w:bCs/>
          <w:sz w:val="22"/>
          <w:szCs w:val="22"/>
        </w:rPr>
        <w:t xml:space="preserve">subitens </w:t>
      </w:r>
      <w:r w:rsidR="005E5270">
        <w:rPr>
          <w:rFonts w:cs="Arial"/>
          <w:b/>
          <w:bCs/>
          <w:sz w:val="22"/>
          <w:szCs w:val="22"/>
        </w:rPr>
        <w:t>6.6.2.</w:t>
      </w:r>
      <w:r w:rsidRPr="00366605">
        <w:rPr>
          <w:rFonts w:cs="Arial"/>
          <w:b/>
          <w:bCs/>
          <w:sz w:val="22"/>
          <w:szCs w:val="22"/>
        </w:rPr>
        <w:t xml:space="preserve"> e</w:t>
      </w:r>
      <w:r w:rsidR="005E5270">
        <w:rPr>
          <w:rFonts w:cs="Arial"/>
          <w:b/>
          <w:bCs/>
          <w:sz w:val="22"/>
          <w:szCs w:val="22"/>
        </w:rPr>
        <w:t xml:space="preserve"> 6.6.4.</w:t>
      </w:r>
      <w:r w:rsidRPr="007F5560">
        <w:rPr>
          <w:rFonts w:cs="Arial"/>
          <w:sz w:val="22"/>
          <w:szCs w:val="22"/>
        </w:rPr>
        <w:t>, o sistema ordenará e divulgará os lances</w:t>
      </w:r>
      <w:r w:rsidR="00A3384C">
        <w:rPr>
          <w:rFonts w:cs="Arial"/>
          <w:sz w:val="22"/>
          <w:szCs w:val="22"/>
        </w:rPr>
        <w:t xml:space="preserve"> na ordem crescente, quando adotado o critério de julgamento por menor preço,</w:t>
      </w:r>
      <w:r w:rsidRPr="007F5560">
        <w:rPr>
          <w:rFonts w:cs="Arial"/>
          <w:sz w:val="22"/>
          <w:szCs w:val="22"/>
        </w:rPr>
        <w:t xml:space="preserve"> conforme disposto no § 2º</w:t>
      </w:r>
      <w:r w:rsidR="00A3384C">
        <w:rPr>
          <w:rFonts w:cs="Arial"/>
          <w:sz w:val="22"/>
          <w:szCs w:val="22"/>
        </w:rPr>
        <w:t>, inciso I,</w:t>
      </w:r>
      <w:r w:rsidRPr="007F5560">
        <w:rPr>
          <w:rFonts w:cs="Arial"/>
          <w:sz w:val="22"/>
          <w:szCs w:val="22"/>
        </w:rPr>
        <w:t xml:space="preserve"> do art. 22</w:t>
      </w:r>
      <w:r w:rsidRPr="00753E6A">
        <w:rPr>
          <w:rFonts w:cs="Arial"/>
          <w:sz w:val="22"/>
          <w:szCs w:val="22"/>
        </w:rPr>
        <w:t xml:space="preserve"> da </w:t>
      </w:r>
      <w:r w:rsidRPr="007F5560">
        <w:rPr>
          <w:rFonts w:cs="Arial"/>
          <w:sz w:val="22"/>
          <w:szCs w:val="22"/>
        </w:rPr>
        <w:t>IN SEGES/ME nº 73 de 30/09/2022.</w:t>
      </w:r>
    </w:p>
    <w:p w14:paraId="630F97BD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3EDEE6BE" w14:textId="77777777" w:rsidR="005E5270" w:rsidRPr="007F5560" w:rsidRDefault="005E5270" w:rsidP="005E5270">
      <w:pPr>
        <w:jc w:val="both"/>
        <w:rPr>
          <w:rFonts w:cs="Arial"/>
          <w:sz w:val="22"/>
          <w:szCs w:val="22"/>
        </w:rPr>
      </w:pPr>
    </w:p>
    <w:p w14:paraId="6112F0D1" w14:textId="51C3F36A" w:rsidR="0002431C" w:rsidRDefault="0002431C" w:rsidP="005E5270">
      <w:pPr>
        <w:pStyle w:val="WW-Corpodetexto212"/>
        <w:numPr>
          <w:ilvl w:val="1"/>
          <w:numId w:val="65"/>
        </w:numPr>
        <w:tabs>
          <w:tab w:val="clear" w:pos="1247"/>
        </w:tabs>
        <w:spacing w:after="0"/>
        <w:ind w:left="1276" w:hanging="709"/>
        <w:rPr>
          <w:rFonts w:ascii="Arial" w:hAnsi="Arial" w:cs="Arial"/>
          <w:sz w:val="22"/>
          <w:szCs w:val="22"/>
        </w:rPr>
      </w:pPr>
      <w:r w:rsidRPr="007F5560">
        <w:rPr>
          <w:rFonts w:ascii="Arial" w:hAnsi="Arial" w:cs="Arial"/>
          <w:sz w:val="22"/>
          <w:szCs w:val="22"/>
        </w:rPr>
        <w:t xml:space="preserve">Na </w:t>
      </w:r>
      <w:r w:rsidRPr="007856BC">
        <w:rPr>
          <w:rFonts w:ascii="Arial" w:hAnsi="Arial" w:cs="Arial"/>
          <w:color w:val="000000"/>
          <w:sz w:val="22"/>
          <w:szCs w:val="22"/>
        </w:rPr>
        <w:t>hipótese</w:t>
      </w:r>
      <w:r w:rsidRPr="007F5560">
        <w:rPr>
          <w:rFonts w:ascii="Arial" w:hAnsi="Arial" w:cs="Arial"/>
          <w:sz w:val="22"/>
          <w:szCs w:val="22"/>
        </w:rPr>
        <w:t xml:space="preserve"> de o sistema eletrônico se desconectar no decorrer da etapa de envio de lances da sessão pública e permanecer acessível aos licitantes, os lances continuarão sendo recebidos, sem prejuízo dos atos realizados.</w:t>
      </w:r>
    </w:p>
    <w:p w14:paraId="406E6B43" w14:textId="77777777" w:rsidR="00A7369F" w:rsidRPr="005E5270" w:rsidRDefault="00A7369F" w:rsidP="00A7369F">
      <w:pPr>
        <w:pStyle w:val="WW-Corpodetexto212"/>
        <w:spacing w:after="0"/>
        <w:ind w:left="1276"/>
        <w:rPr>
          <w:rFonts w:ascii="Arial" w:hAnsi="Arial" w:cs="Arial"/>
          <w:sz w:val="22"/>
          <w:szCs w:val="22"/>
        </w:rPr>
      </w:pPr>
    </w:p>
    <w:p w14:paraId="2EAD7BC3" w14:textId="00347180" w:rsidR="0002431C" w:rsidRPr="007F5560" w:rsidRDefault="0002431C" w:rsidP="00A7369F">
      <w:pPr>
        <w:numPr>
          <w:ilvl w:val="2"/>
          <w:numId w:val="65"/>
        </w:numPr>
        <w:ind w:left="2127" w:hanging="851"/>
        <w:jc w:val="both"/>
        <w:rPr>
          <w:rFonts w:cs="Arial"/>
          <w:sz w:val="22"/>
          <w:szCs w:val="22"/>
        </w:rPr>
      </w:pPr>
      <w:r w:rsidRPr="007F5560">
        <w:rPr>
          <w:rFonts w:cs="Arial"/>
          <w:sz w:val="22"/>
          <w:szCs w:val="22"/>
        </w:rPr>
        <w:t xml:space="preserve">Caso a desconexão do sistema eletrônico persistir por tempo superior a dez minutos para o órgão ou a entidade promotora da licitação, a sessão pública será suspensa e reiniciada somente decorridas vinte e quatro horas após a </w:t>
      </w:r>
      <w:r w:rsidRPr="007F5560">
        <w:rPr>
          <w:rFonts w:cs="Arial"/>
          <w:sz w:val="22"/>
          <w:szCs w:val="22"/>
        </w:rPr>
        <w:lastRenderedPageBreak/>
        <w:t>comunicação do fato aos participantes, no sítio eletrônico utilizado para divulgação.</w:t>
      </w:r>
    </w:p>
    <w:p w14:paraId="335FED14" w14:textId="77777777" w:rsidR="000464E4" w:rsidRPr="00CA4690" w:rsidRDefault="000464E4" w:rsidP="0022417A">
      <w:pPr>
        <w:pStyle w:val="textbody"/>
        <w:spacing w:before="0" w:beforeAutospacing="0" w:after="0" w:afterAutospacing="0"/>
        <w:ind w:left="1702"/>
        <w:jc w:val="both"/>
        <w:rPr>
          <w:rFonts w:ascii="Arial" w:hAnsi="Arial" w:cs="Arial"/>
          <w:color w:val="000000"/>
          <w:sz w:val="22"/>
          <w:szCs w:val="22"/>
        </w:rPr>
      </w:pPr>
    </w:p>
    <w:p w14:paraId="0216ED03" w14:textId="2AEA2117" w:rsidR="000464E4" w:rsidRPr="00CA4690" w:rsidRDefault="000464E4" w:rsidP="007856BC">
      <w:pPr>
        <w:pStyle w:val="WW-Corpodetexto212"/>
        <w:numPr>
          <w:ilvl w:val="1"/>
          <w:numId w:val="65"/>
        </w:numPr>
        <w:tabs>
          <w:tab w:val="clear" w:pos="1247"/>
        </w:tabs>
        <w:spacing w:after="0"/>
        <w:ind w:left="1276" w:hanging="709"/>
        <w:rPr>
          <w:rFonts w:ascii="Arial" w:hAnsi="Arial" w:cs="Arial"/>
          <w:sz w:val="22"/>
          <w:szCs w:val="22"/>
        </w:rPr>
      </w:pPr>
      <w:bookmarkStart w:id="22" w:name="_Hlk26802752"/>
      <w:r w:rsidRPr="00CA4690">
        <w:rPr>
          <w:rFonts w:ascii="Arial" w:hAnsi="Arial" w:cs="Arial"/>
          <w:sz w:val="22"/>
          <w:szCs w:val="22"/>
        </w:rPr>
        <w:t>Quando não for possível a conclusão do certame durante a sessão, o pregoeiro suspenderá o pregão, divulgando, no “</w:t>
      </w:r>
      <w:r w:rsidRPr="00CA4690">
        <w:rPr>
          <w:rFonts w:ascii="Arial" w:hAnsi="Arial" w:cs="Arial"/>
          <w:i/>
          <w:iCs/>
          <w:sz w:val="22"/>
          <w:szCs w:val="22"/>
        </w:rPr>
        <w:t>chat”</w:t>
      </w:r>
      <w:r w:rsidRPr="00CA4690">
        <w:rPr>
          <w:rFonts w:ascii="Arial" w:hAnsi="Arial" w:cs="Arial"/>
          <w:sz w:val="22"/>
          <w:szCs w:val="22"/>
        </w:rPr>
        <w:t>, a data de reabertura para aceitação da(s) proposta(s) e habilitação do(s) licitante(s). Para uma eventual interposição de recursos, os licitantes deverão estar conectados.</w:t>
      </w:r>
    </w:p>
    <w:p w14:paraId="448F5046" w14:textId="77777777" w:rsidR="000464E4" w:rsidRPr="00CA4690" w:rsidRDefault="000464E4" w:rsidP="00366605">
      <w:pPr>
        <w:pStyle w:val="textbody"/>
        <w:spacing w:before="0" w:beforeAutospacing="0" w:after="0" w:afterAutospacing="0"/>
        <w:ind w:left="851" w:hanging="567"/>
        <w:jc w:val="both"/>
        <w:rPr>
          <w:rFonts w:ascii="Arial" w:hAnsi="Arial" w:cs="Arial"/>
          <w:b/>
          <w:bCs/>
          <w:sz w:val="22"/>
          <w:szCs w:val="22"/>
        </w:rPr>
      </w:pPr>
    </w:p>
    <w:bookmarkEnd w:id="22"/>
    <w:p w14:paraId="49077283" w14:textId="7699C942" w:rsidR="00230158" w:rsidRDefault="00230158" w:rsidP="002F45F9">
      <w:pPr>
        <w:pStyle w:val="WW-Corpodetexto212"/>
        <w:numPr>
          <w:ilvl w:val="1"/>
          <w:numId w:val="65"/>
        </w:numPr>
        <w:tabs>
          <w:tab w:val="clear" w:pos="1247"/>
        </w:tabs>
        <w:spacing w:after="0"/>
        <w:ind w:left="1276" w:hanging="709"/>
        <w:rPr>
          <w:rFonts w:ascii="Arial" w:hAnsi="Arial" w:cs="Arial"/>
          <w:sz w:val="22"/>
          <w:szCs w:val="22"/>
        </w:rPr>
      </w:pPr>
      <w:r w:rsidRPr="00230158">
        <w:rPr>
          <w:rFonts w:ascii="Arial" w:hAnsi="Arial" w:cs="Arial"/>
          <w:sz w:val="22"/>
          <w:szCs w:val="22"/>
        </w:rPr>
        <w:t xml:space="preserve">São admitidos como válidos e originais os documentos eletrônicos emitidos por meios de comprovação da autoria e integridade de documentos em forma eletrônica, inclusive os que utilizem certificados não emitidos pela ICP-Brasil e aceitos pela DATAPREV, respeitando-se os prazos e condições exigidos nos </w:t>
      </w:r>
      <w:r w:rsidRPr="00366605">
        <w:rPr>
          <w:rFonts w:ascii="Arial" w:hAnsi="Arial" w:cs="Arial"/>
          <w:b/>
          <w:sz w:val="22"/>
          <w:szCs w:val="22"/>
        </w:rPr>
        <w:t xml:space="preserve">subitens </w:t>
      </w:r>
      <w:r w:rsidR="00A7369F">
        <w:rPr>
          <w:rFonts w:ascii="Arial" w:hAnsi="Arial" w:cs="Arial"/>
          <w:b/>
          <w:sz w:val="22"/>
          <w:szCs w:val="22"/>
        </w:rPr>
        <w:t>4.6</w:t>
      </w:r>
      <w:r w:rsidRPr="00366605">
        <w:rPr>
          <w:rFonts w:ascii="Arial" w:hAnsi="Arial" w:cs="Arial"/>
          <w:b/>
          <w:sz w:val="22"/>
          <w:szCs w:val="22"/>
        </w:rPr>
        <w:t xml:space="preserve"> e </w:t>
      </w:r>
      <w:r w:rsidR="00A7369F">
        <w:rPr>
          <w:rFonts w:ascii="Arial" w:hAnsi="Arial" w:cs="Arial"/>
          <w:b/>
          <w:sz w:val="22"/>
          <w:szCs w:val="22"/>
        </w:rPr>
        <w:t>4.10</w:t>
      </w:r>
      <w:r w:rsidRPr="00230158">
        <w:rPr>
          <w:rFonts w:ascii="Arial" w:hAnsi="Arial" w:cs="Arial"/>
          <w:sz w:val="22"/>
          <w:szCs w:val="22"/>
        </w:rPr>
        <w:t xml:space="preserve"> do edital.</w:t>
      </w:r>
    </w:p>
    <w:p w14:paraId="683D2A0A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3DC0D758" w14:textId="77777777" w:rsidR="002F45F9" w:rsidRDefault="002F45F9" w:rsidP="007856BC">
      <w:pPr>
        <w:pStyle w:val="PargrafodaLista"/>
        <w:rPr>
          <w:rFonts w:cs="Arial"/>
          <w:sz w:val="22"/>
          <w:szCs w:val="22"/>
        </w:rPr>
      </w:pPr>
    </w:p>
    <w:p w14:paraId="2A1216F3" w14:textId="77777777" w:rsidR="002F45F9" w:rsidRPr="007856BC" w:rsidRDefault="002F45F9" w:rsidP="007856BC">
      <w:pPr>
        <w:numPr>
          <w:ilvl w:val="0"/>
          <w:numId w:val="4"/>
        </w:numPr>
        <w:jc w:val="both"/>
        <w:outlineLvl w:val="0"/>
        <w:rPr>
          <w:rFonts w:cs="Arial"/>
          <w:b/>
          <w:sz w:val="22"/>
          <w:szCs w:val="22"/>
        </w:rPr>
      </w:pPr>
      <w:bookmarkStart w:id="23" w:name="_Toc153800084"/>
      <w:r w:rsidRPr="00B92AC0">
        <w:rPr>
          <w:rFonts w:cs="Arial"/>
          <w:b/>
          <w:sz w:val="22"/>
          <w:szCs w:val="22"/>
        </w:rPr>
        <w:t>DA ACEITAÇÃO E JULGAMENTO DA PROPOSTA DE PREÇOS</w:t>
      </w:r>
      <w:bookmarkEnd w:id="23"/>
    </w:p>
    <w:p w14:paraId="6518016E" w14:textId="77777777" w:rsidR="004B69CF" w:rsidRPr="00B92AC0" w:rsidRDefault="004B69CF" w:rsidP="007856BC">
      <w:pPr>
        <w:ind w:left="397"/>
        <w:jc w:val="both"/>
        <w:outlineLvl w:val="0"/>
        <w:rPr>
          <w:rFonts w:cs="Arial"/>
          <w:sz w:val="22"/>
          <w:szCs w:val="22"/>
        </w:rPr>
      </w:pPr>
    </w:p>
    <w:p w14:paraId="64FBB319" w14:textId="7342D314" w:rsidR="00CA4A6A" w:rsidRPr="00634BA1" w:rsidRDefault="00CA4A6A" w:rsidP="007856BC">
      <w:pPr>
        <w:pStyle w:val="WW-Corpodetexto212"/>
        <w:numPr>
          <w:ilvl w:val="1"/>
          <w:numId w:val="69"/>
        </w:numPr>
        <w:tabs>
          <w:tab w:val="clear" w:pos="1247"/>
        </w:tabs>
        <w:spacing w:after="0"/>
        <w:ind w:left="1276" w:hanging="709"/>
        <w:rPr>
          <w:rFonts w:cs="Arial"/>
          <w:sz w:val="22"/>
          <w:szCs w:val="22"/>
          <w:lang w:eastAsia="pt-BR"/>
        </w:rPr>
      </w:pPr>
      <w:r w:rsidRPr="002F45F9">
        <w:rPr>
          <w:rFonts w:ascii="Arial" w:hAnsi="Arial" w:cs="Arial"/>
          <w:sz w:val="22"/>
          <w:szCs w:val="22"/>
        </w:rPr>
        <w:t>Encerrada a etapa de lances, dever-se-á identificar a proposta mais bem classificada, que no caso de ocorrência de empate entre duas ou mais propostas, serão utilizados os critérios de desempate definidos no art. 60, da Lei nº 14.133/2021, os quais não prejudicarão a aplicação o art. 44 da Lei Complementar nº 123/2006.</w:t>
      </w:r>
    </w:p>
    <w:p w14:paraId="2712B3A1" w14:textId="77777777" w:rsidR="00CA4A6A" w:rsidRPr="00CA4A6A" w:rsidRDefault="00CA4A6A" w:rsidP="00366605">
      <w:pPr>
        <w:pStyle w:val="PargrafodaLista"/>
        <w:tabs>
          <w:tab w:val="left" w:pos="8505"/>
        </w:tabs>
        <w:ind w:left="851" w:hanging="567"/>
        <w:jc w:val="both"/>
        <w:rPr>
          <w:rFonts w:cs="Arial"/>
          <w:b/>
          <w:bCs/>
          <w:sz w:val="22"/>
          <w:szCs w:val="22"/>
        </w:rPr>
      </w:pPr>
    </w:p>
    <w:p w14:paraId="1381F066" w14:textId="65A89F6C" w:rsidR="004B69CF" w:rsidRPr="00634BA1" w:rsidRDefault="00CA4A6A" w:rsidP="007856BC">
      <w:pPr>
        <w:pStyle w:val="WW-Corpodetexto212"/>
        <w:numPr>
          <w:ilvl w:val="1"/>
          <w:numId w:val="69"/>
        </w:numPr>
        <w:tabs>
          <w:tab w:val="clear" w:pos="1247"/>
        </w:tabs>
        <w:spacing w:after="0"/>
        <w:ind w:left="1276" w:hanging="709"/>
        <w:rPr>
          <w:rFonts w:cs="Arial"/>
          <w:sz w:val="22"/>
          <w:szCs w:val="22"/>
        </w:rPr>
      </w:pPr>
      <w:r w:rsidRPr="00263541">
        <w:rPr>
          <w:rFonts w:ascii="Arial" w:hAnsi="Arial" w:cs="Arial"/>
          <w:sz w:val="22"/>
          <w:szCs w:val="22"/>
        </w:rPr>
        <w:t>O</w:t>
      </w:r>
      <w:r w:rsidR="004B69CF" w:rsidRPr="00263541">
        <w:rPr>
          <w:rFonts w:ascii="Arial" w:hAnsi="Arial" w:cs="Arial"/>
          <w:sz w:val="22"/>
          <w:szCs w:val="22"/>
        </w:rPr>
        <w:t xml:space="preserve"> pregoeiro deverá encaminhar, pelo sistema eletrônico, contraproposta ao licitante que tenha apresentado o melhor preço, para que seja obtida melhor proposta, vedada a negociação em condições diferentes das previstas no Edital.</w:t>
      </w:r>
    </w:p>
    <w:p w14:paraId="0D82AF8E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7AF02269" w14:textId="77777777" w:rsidR="004B69CF" w:rsidRPr="00CA4690" w:rsidRDefault="004B69CF" w:rsidP="0022417A">
      <w:pPr>
        <w:tabs>
          <w:tab w:val="left" w:pos="8505"/>
        </w:tabs>
        <w:ind w:left="426"/>
        <w:rPr>
          <w:rFonts w:cs="Arial"/>
          <w:sz w:val="22"/>
          <w:szCs w:val="22"/>
        </w:rPr>
      </w:pPr>
    </w:p>
    <w:p w14:paraId="69652089" w14:textId="588E7BC0" w:rsidR="004B69CF" w:rsidRPr="00CE26AD" w:rsidRDefault="004B69CF" w:rsidP="006B6564">
      <w:pPr>
        <w:pStyle w:val="PargrafodaLista"/>
        <w:numPr>
          <w:ilvl w:val="2"/>
          <w:numId w:val="69"/>
        </w:numPr>
        <w:tabs>
          <w:tab w:val="clear" w:pos="2041"/>
          <w:tab w:val="num" w:pos="2127"/>
        </w:tabs>
        <w:ind w:left="2127" w:hanging="851"/>
        <w:jc w:val="both"/>
        <w:rPr>
          <w:rFonts w:cs="Arial"/>
          <w:sz w:val="22"/>
          <w:szCs w:val="22"/>
        </w:rPr>
      </w:pPr>
      <w:r w:rsidRPr="00CE26AD">
        <w:rPr>
          <w:rFonts w:cs="Arial"/>
          <w:sz w:val="22"/>
          <w:szCs w:val="22"/>
        </w:rPr>
        <w:t>A negociação será realizada por meio do sistema e poderá ser acompanhada pelos demais licitantes.</w:t>
      </w:r>
    </w:p>
    <w:p w14:paraId="679E147D" w14:textId="77777777" w:rsidR="004B69CF" w:rsidRPr="00CA4690" w:rsidRDefault="004B69CF" w:rsidP="00366605">
      <w:pPr>
        <w:ind w:left="1985" w:hanging="993"/>
        <w:jc w:val="both"/>
        <w:rPr>
          <w:rFonts w:cs="Arial"/>
          <w:sz w:val="22"/>
          <w:szCs w:val="22"/>
        </w:rPr>
      </w:pPr>
    </w:p>
    <w:p w14:paraId="3684EEC1" w14:textId="6A7846E3" w:rsidR="009A5B1E" w:rsidRPr="00CA4690" w:rsidRDefault="004B69CF" w:rsidP="004960D7">
      <w:pPr>
        <w:numPr>
          <w:ilvl w:val="2"/>
          <w:numId w:val="69"/>
        </w:numPr>
        <w:ind w:left="2127" w:hanging="851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Caso o licitante aceite a contraproposta do pregoeiro, deverá encaminhar no prazo de até </w:t>
      </w:r>
      <w:r w:rsidR="00CA4A6A" w:rsidRPr="00366605">
        <w:rPr>
          <w:rFonts w:cs="Arial"/>
          <w:sz w:val="22"/>
          <w:szCs w:val="22"/>
        </w:rPr>
        <w:t>24 (vinte e quatro)</w:t>
      </w:r>
      <w:r w:rsidR="00CA4A6A" w:rsidRPr="00CA4690">
        <w:rPr>
          <w:rFonts w:cs="Arial"/>
          <w:sz w:val="22"/>
          <w:szCs w:val="22"/>
        </w:rPr>
        <w:t xml:space="preserve"> </w:t>
      </w:r>
      <w:r w:rsidRPr="00CA4690">
        <w:rPr>
          <w:rFonts w:cs="Arial"/>
          <w:sz w:val="22"/>
          <w:szCs w:val="22"/>
        </w:rPr>
        <w:t xml:space="preserve">horas proposta adequada ao último lance ofertado, após a negociação que trata o </w:t>
      </w:r>
      <w:r w:rsidR="00CA4A6A" w:rsidRPr="00366605">
        <w:rPr>
          <w:rFonts w:cs="Arial"/>
          <w:b/>
          <w:bCs/>
          <w:sz w:val="22"/>
          <w:szCs w:val="22"/>
        </w:rPr>
        <w:t>sub</w:t>
      </w:r>
      <w:r w:rsidRPr="00CA4A6A">
        <w:rPr>
          <w:rFonts w:cs="Arial"/>
          <w:b/>
          <w:bCs/>
          <w:sz w:val="22"/>
          <w:szCs w:val="22"/>
        </w:rPr>
        <w:t>it</w:t>
      </w:r>
      <w:r w:rsidRPr="00CA4690">
        <w:rPr>
          <w:rFonts w:cs="Arial"/>
          <w:b/>
          <w:bCs/>
          <w:sz w:val="22"/>
          <w:szCs w:val="22"/>
        </w:rPr>
        <w:t xml:space="preserve">em </w:t>
      </w:r>
      <w:r w:rsidR="006B6564">
        <w:rPr>
          <w:rFonts w:cs="Arial"/>
          <w:b/>
          <w:bCs/>
          <w:sz w:val="22"/>
          <w:szCs w:val="22"/>
        </w:rPr>
        <w:t>7.2.</w:t>
      </w:r>
      <w:r w:rsidRPr="00CA4690">
        <w:rPr>
          <w:rFonts w:cs="Arial"/>
          <w:sz w:val="22"/>
          <w:szCs w:val="22"/>
        </w:rPr>
        <w:t xml:space="preserve"> </w:t>
      </w:r>
      <w:r w:rsidR="008315DA" w:rsidRPr="007E384D">
        <w:rPr>
          <w:rFonts w:cs="Arial"/>
          <w:sz w:val="22"/>
          <w:szCs w:val="22"/>
        </w:rPr>
        <w:t>(</w:t>
      </w:r>
      <w:r w:rsidR="008315DA" w:rsidRPr="004C700E">
        <w:rPr>
          <w:rFonts w:cs="Arial"/>
          <w:sz w:val="22"/>
          <w:szCs w:val="22"/>
        </w:rPr>
        <w:t xml:space="preserve">§ </w:t>
      </w:r>
      <w:r w:rsidR="008315DA">
        <w:rPr>
          <w:rFonts w:cs="Arial"/>
          <w:sz w:val="22"/>
          <w:szCs w:val="22"/>
        </w:rPr>
        <w:t>4</w:t>
      </w:r>
      <w:r w:rsidR="008315DA" w:rsidRPr="004C700E">
        <w:rPr>
          <w:rFonts w:cs="Arial"/>
          <w:sz w:val="22"/>
          <w:szCs w:val="22"/>
        </w:rPr>
        <w:t xml:space="preserve">º do art. </w:t>
      </w:r>
      <w:r w:rsidR="008315DA">
        <w:rPr>
          <w:rFonts w:cs="Arial"/>
          <w:sz w:val="22"/>
          <w:szCs w:val="22"/>
        </w:rPr>
        <w:t>30</w:t>
      </w:r>
      <w:r w:rsidR="008315DA" w:rsidRPr="00753E6A">
        <w:rPr>
          <w:rFonts w:cs="Arial"/>
          <w:sz w:val="22"/>
          <w:szCs w:val="22"/>
        </w:rPr>
        <w:t xml:space="preserve"> da </w:t>
      </w:r>
      <w:r w:rsidR="008315DA" w:rsidRPr="004C700E">
        <w:rPr>
          <w:rFonts w:cs="Arial"/>
          <w:sz w:val="22"/>
          <w:szCs w:val="22"/>
        </w:rPr>
        <w:t>IN SEGES/ME nº 73 de 30/09/2022</w:t>
      </w:r>
      <w:r w:rsidRPr="00CA4690">
        <w:rPr>
          <w:rFonts w:cs="Arial"/>
          <w:sz w:val="22"/>
          <w:szCs w:val="22"/>
        </w:rPr>
        <w:t>).</w:t>
      </w:r>
      <w:r w:rsidR="009A5B1E" w:rsidRPr="00CA4690">
        <w:rPr>
          <w:rFonts w:cs="Arial"/>
          <w:b/>
          <w:bCs/>
          <w:color w:val="FF0000"/>
          <w:sz w:val="22"/>
          <w:szCs w:val="22"/>
        </w:rPr>
        <w:t xml:space="preserve"> </w:t>
      </w:r>
    </w:p>
    <w:p w14:paraId="69959FF8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24C838CF" w14:textId="77777777" w:rsidR="004B69CF" w:rsidRPr="00CA4690" w:rsidRDefault="004B69CF" w:rsidP="0022417A">
      <w:pPr>
        <w:ind w:left="1418" w:hanging="425"/>
        <w:jc w:val="both"/>
        <w:rPr>
          <w:rFonts w:cs="Arial"/>
          <w:sz w:val="22"/>
          <w:szCs w:val="22"/>
        </w:rPr>
      </w:pPr>
    </w:p>
    <w:p w14:paraId="303816BF" w14:textId="77777777" w:rsidR="004B69CF" w:rsidRDefault="004B69CF" w:rsidP="00263541">
      <w:pPr>
        <w:pStyle w:val="WW-Corpodetexto212"/>
        <w:numPr>
          <w:ilvl w:val="1"/>
          <w:numId w:val="69"/>
        </w:numPr>
        <w:tabs>
          <w:tab w:val="clear" w:pos="1247"/>
        </w:tabs>
        <w:spacing w:after="0"/>
        <w:ind w:left="1276" w:hanging="709"/>
        <w:rPr>
          <w:rFonts w:ascii="Arial" w:hAnsi="Arial" w:cs="Arial"/>
          <w:sz w:val="22"/>
          <w:szCs w:val="22"/>
        </w:rPr>
      </w:pPr>
      <w:r w:rsidRPr="007856BC">
        <w:rPr>
          <w:rFonts w:ascii="Arial" w:hAnsi="Arial" w:cs="Arial"/>
          <w:sz w:val="22"/>
          <w:szCs w:val="22"/>
        </w:rPr>
        <w:t xml:space="preserve">Encerrada a etapa de negociação, o pregoeiro examinará a proposta classificada em primeiro lugar quanto à adequação ao objeto e à compatibilidade do preço em relação ao máximo estipulado para contratação e verificará a habilitação do licitante conforme disposições do </w:t>
      </w:r>
      <w:r w:rsidR="008315DA" w:rsidRPr="007856BC">
        <w:rPr>
          <w:rFonts w:ascii="Arial" w:hAnsi="Arial" w:cs="Arial"/>
          <w:sz w:val="22"/>
          <w:szCs w:val="22"/>
        </w:rPr>
        <w:t>Edital (art. 30 da IN SEGES/ME nº 73 de 30/09/2022</w:t>
      </w:r>
      <w:r w:rsidR="00CA4A6A" w:rsidRPr="007856BC">
        <w:rPr>
          <w:rFonts w:ascii="Arial" w:hAnsi="Arial" w:cs="Arial"/>
          <w:sz w:val="22"/>
          <w:szCs w:val="22"/>
        </w:rPr>
        <w:t>)</w:t>
      </w:r>
      <w:r w:rsidRPr="007856BC">
        <w:rPr>
          <w:rFonts w:ascii="Arial" w:hAnsi="Arial" w:cs="Arial"/>
          <w:sz w:val="22"/>
          <w:szCs w:val="22"/>
        </w:rPr>
        <w:t>.</w:t>
      </w:r>
    </w:p>
    <w:p w14:paraId="72CD640B" w14:textId="77777777" w:rsidR="00263541" w:rsidRDefault="00263541" w:rsidP="007856BC">
      <w:pPr>
        <w:pStyle w:val="WW-Corpodetexto212"/>
        <w:spacing w:after="0"/>
        <w:ind w:left="1276"/>
        <w:rPr>
          <w:rFonts w:ascii="Arial" w:hAnsi="Arial" w:cs="Arial"/>
          <w:sz w:val="22"/>
          <w:szCs w:val="22"/>
        </w:rPr>
      </w:pPr>
    </w:p>
    <w:p w14:paraId="4C83DED9" w14:textId="77777777" w:rsidR="00263541" w:rsidRPr="00634BA1" w:rsidRDefault="00263541" w:rsidP="007856BC">
      <w:pPr>
        <w:pStyle w:val="WW-Corpodetexto212"/>
        <w:numPr>
          <w:ilvl w:val="2"/>
          <w:numId w:val="69"/>
        </w:numPr>
        <w:tabs>
          <w:tab w:val="clear" w:pos="2041"/>
        </w:tabs>
        <w:spacing w:after="0"/>
        <w:ind w:left="2127" w:hanging="851"/>
        <w:rPr>
          <w:rFonts w:cs="Arial"/>
          <w:sz w:val="22"/>
          <w:szCs w:val="22"/>
        </w:rPr>
      </w:pPr>
      <w:r w:rsidRPr="00263541">
        <w:rPr>
          <w:rFonts w:ascii="Arial" w:hAnsi="Arial" w:cs="Arial"/>
          <w:sz w:val="22"/>
          <w:szCs w:val="22"/>
        </w:rPr>
        <w:t>A análise do menor preço implicará também na verificação dos preços ofertados de forma unitária, a luz dos valores constantes da estimativa de preço detalhada do objeto licitado que compõem a planilha de orçamento e preço.</w:t>
      </w:r>
    </w:p>
    <w:p w14:paraId="7A09178D" w14:textId="77777777" w:rsidR="004B69CF" w:rsidRPr="00CA4690" w:rsidRDefault="004B69CF" w:rsidP="0022417A">
      <w:pPr>
        <w:ind w:left="1418" w:hanging="425"/>
        <w:jc w:val="both"/>
        <w:rPr>
          <w:rFonts w:cs="Arial"/>
          <w:sz w:val="22"/>
          <w:szCs w:val="22"/>
        </w:rPr>
      </w:pPr>
    </w:p>
    <w:p w14:paraId="6CE965CC" w14:textId="77777777" w:rsidR="00CA4A6A" w:rsidRPr="00634BA1" w:rsidRDefault="00CA4A6A" w:rsidP="007856BC">
      <w:pPr>
        <w:pStyle w:val="WW-Corpodetexto212"/>
        <w:numPr>
          <w:ilvl w:val="1"/>
          <w:numId w:val="69"/>
        </w:numPr>
        <w:tabs>
          <w:tab w:val="clear" w:pos="1247"/>
        </w:tabs>
        <w:spacing w:after="0"/>
        <w:ind w:left="1276" w:hanging="709"/>
        <w:rPr>
          <w:rFonts w:cs="Arial"/>
          <w:sz w:val="22"/>
          <w:szCs w:val="22"/>
        </w:rPr>
      </w:pPr>
      <w:bookmarkStart w:id="24" w:name="_Ref153790303"/>
      <w:r w:rsidRPr="00263541">
        <w:rPr>
          <w:rFonts w:ascii="Arial" w:hAnsi="Arial" w:cs="Arial"/>
          <w:sz w:val="22"/>
          <w:szCs w:val="22"/>
        </w:rPr>
        <w:t xml:space="preserve">Identificada a proposta mais vantajosa, o pregoeiro verificará a sua conformidade, especialmente no que tange a sua exequibilidade, nos termos dos </w:t>
      </w:r>
      <w:proofErr w:type="spellStart"/>
      <w:r w:rsidRPr="00263541">
        <w:rPr>
          <w:rFonts w:ascii="Arial" w:hAnsi="Arial" w:cs="Arial"/>
          <w:sz w:val="22"/>
          <w:szCs w:val="22"/>
        </w:rPr>
        <w:t>arts</w:t>
      </w:r>
      <w:proofErr w:type="spellEnd"/>
      <w:r w:rsidRPr="00263541">
        <w:rPr>
          <w:rFonts w:ascii="Arial" w:hAnsi="Arial" w:cs="Arial"/>
          <w:sz w:val="22"/>
          <w:szCs w:val="22"/>
        </w:rPr>
        <w:t>. 33 e 34 da IN SEGES/ME nº 73/2022.</w:t>
      </w:r>
      <w:bookmarkEnd w:id="24"/>
      <w:r w:rsidRPr="00263541">
        <w:rPr>
          <w:rFonts w:ascii="Arial" w:hAnsi="Arial" w:cs="Arial"/>
          <w:sz w:val="22"/>
          <w:szCs w:val="22"/>
        </w:rPr>
        <w:t xml:space="preserve"> </w:t>
      </w:r>
    </w:p>
    <w:p w14:paraId="50F327E3" w14:textId="77777777" w:rsidR="00CA4A6A" w:rsidRPr="00366605" w:rsidRDefault="00CA4A6A" w:rsidP="00366605">
      <w:pPr>
        <w:pStyle w:val="BodyText21"/>
        <w:ind w:left="993" w:hanging="709"/>
        <w:rPr>
          <w:rFonts w:cs="Arial"/>
          <w:sz w:val="22"/>
          <w:szCs w:val="22"/>
        </w:rPr>
      </w:pPr>
    </w:p>
    <w:p w14:paraId="1B4E1525" w14:textId="77777777" w:rsidR="00CA4A6A" w:rsidRPr="00634BA1" w:rsidRDefault="00CA4A6A" w:rsidP="007856BC">
      <w:pPr>
        <w:pStyle w:val="WW-Corpodetexto212"/>
        <w:numPr>
          <w:ilvl w:val="1"/>
          <w:numId w:val="69"/>
        </w:numPr>
        <w:tabs>
          <w:tab w:val="clear" w:pos="1247"/>
        </w:tabs>
        <w:spacing w:after="0"/>
        <w:ind w:left="1276" w:hanging="709"/>
        <w:rPr>
          <w:rFonts w:cs="Arial"/>
          <w:sz w:val="22"/>
          <w:szCs w:val="22"/>
        </w:rPr>
      </w:pPr>
      <w:r w:rsidRPr="00263541">
        <w:rPr>
          <w:rFonts w:ascii="Arial" w:hAnsi="Arial" w:cs="Arial"/>
          <w:sz w:val="22"/>
          <w:szCs w:val="22"/>
        </w:rPr>
        <w:t>Na hipótese de a proposta vencedora não for aceitável ou o licitante não atender às exigências para habilitação, o pregoeiro examinará a proposta subsequente e assim sucessivamente, na ordem de classificação, até a apuração de uma proposta que atenda ao Edital.</w:t>
      </w:r>
    </w:p>
    <w:p w14:paraId="2C26CE94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1D8DF294" w14:textId="77777777" w:rsidR="004B69CF" w:rsidRPr="00CA4A6A" w:rsidRDefault="004B69CF" w:rsidP="00366605">
      <w:pPr>
        <w:tabs>
          <w:tab w:val="left" w:pos="8505"/>
        </w:tabs>
        <w:ind w:left="993" w:hanging="709"/>
        <w:rPr>
          <w:rFonts w:cs="Arial"/>
          <w:sz w:val="22"/>
          <w:szCs w:val="22"/>
        </w:rPr>
      </w:pPr>
    </w:p>
    <w:p w14:paraId="699FCBD7" w14:textId="77777777" w:rsidR="004B69CF" w:rsidRDefault="004B69CF" w:rsidP="00263541">
      <w:pPr>
        <w:pStyle w:val="WW-Corpodetexto212"/>
        <w:numPr>
          <w:ilvl w:val="1"/>
          <w:numId w:val="69"/>
        </w:numPr>
        <w:tabs>
          <w:tab w:val="clear" w:pos="1247"/>
        </w:tabs>
        <w:spacing w:after="0"/>
        <w:ind w:left="1276" w:hanging="709"/>
        <w:rPr>
          <w:rFonts w:ascii="Arial" w:hAnsi="Arial" w:cs="Arial"/>
          <w:sz w:val="22"/>
          <w:szCs w:val="22"/>
        </w:rPr>
      </w:pPr>
      <w:r w:rsidRPr="007856BC">
        <w:rPr>
          <w:rFonts w:ascii="Arial" w:hAnsi="Arial" w:cs="Arial"/>
          <w:sz w:val="22"/>
          <w:szCs w:val="22"/>
        </w:rPr>
        <w:t>Constatado o atendimento às exigências estabelecidas no edital, o licitante será declarado vencedor.</w:t>
      </w:r>
    </w:p>
    <w:p w14:paraId="67CFC34D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325BDA29" w14:textId="77777777" w:rsidR="00263541" w:rsidRDefault="00263541" w:rsidP="007856BC">
      <w:pPr>
        <w:pStyle w:val="PargrafodaLista"/>
        <w:rPr>
          <w:rFonts w:cs="Arial"/>
          <w:sz w:val="22"/>
          <w:szCs w:val="22"/>
        </w:rPr>
      </w:pPr>
    </w:p>
    <w:p w14:paraId="08CD35AF" w14:textId="77777777" w:rsidR="00263541" w:rsidRPr="00B92AC0" w:rsidRDefault="00263541" w:rsidP="007856BC">
      <w:pPr>
        <w:numPr>
          <w:ilvl w:val="0"/>
          <w:numId w:val="4"/>
        </w:numPr>
        <w:jc w:val="both"/>
        <w:outlineLvl w:val="0"/>
        <w:rPr>
          <w:rFonts w:cs="Arial"/>
          <w:b/>
          <w:sz w:val="22"/>
          <w:szCs w:val="22"/>
        </w:rPr>
      </w:pPr>
      <w:bookmarkStart w:id="25" w:name="_Toc153800085"/>
      <w:r w:rsidRPr="00B92AC0">
        <w:rPr>
          <w:rFonts w:cs="Arial"/>
          <w:b/>
          <w:sz w:val="22"/>
          <w:szCs w:val="22"/>
        </w:rPr>
        <w:t>DA</w:t>
      </w:r>
      <w:r w:rsidRPr="007856BC">
        <w:rPr>
          <w:rFonts w:cs="Arial"/>
          <w:b/>
          <w:sz w:val="22"/>
          <w:szCs w:val="22"/>
        </w:rPr>
        <w:t xml:space="preserve"> </w:t>
      </w:r>
      <w:r w:rsidRPr="00B92AC0">
        <w:rPr>
          <w:rFonts w:cs="Arial"/>
          <w:b/>
          <w:sz w:val="22"/>
          <w:szCs w:val="22"/>
        </w:rPr>
        <w:t>DOCUMENTAÇÃO DE HABILITAÇÃO</w:t>
      </w:r>
      <w:bookmarkEnd w:id="25"/>
    </w:p>
    <w:p w14:paraId="4391256F" w14:textId="77777777" w:rsidR="00263541" w:rsidRPr="007856BC" w:rsidRDefault="00263541" w:rsidP="007856BC">
      <w:pPr>
        <w:pStyle w:val="WW-Corpodetexto212"/>
        <w:spacing w:after="0"/>
        <w:rPr>
          <w:rFonts w:ascii="Arial" w:hAnsi="Arial" w:cs="Arial"/>
          <w:sz w:val="22"/>
          <w:szCs w:val="22"/>
        </w:rPr>
      </w:pPr>
    </w:p>
    <w:p w14:paraId="3255E945" w14:textId="77777777" w:rsidR="00B92AC0" w:rsidRPr="00B92AC0" w:rsidRDefault="00B92AC0" w:rsidP="00B92AC0">
      <w:pPr>
        <w:pStyle w:val="PargrafodaLista"/>
        <w:numPr>
          <w:ilvl w:val="0"/>
          <w:numId w:val="69"/>
        </w:numPr>
        <w:jc w:val="both"/>
        <w:rPr>
          <w:rFonts w:cs="Arial"/>
          <w:bCs/>
          <w:vanish/>
          <w:sz w:val="22"/>
          <w:szCs w:val="22"/>
        </w:rPr>
      </w:pPr>
    </w:p>
    <w:p w14:paraId="24E2BCA8" w14:textId="77777777" w:rsidR="00263541" w:rsidRDefault="00263541">
      <w:pPr>
        <w:pStyle w:val="WW-Corpodetexto212"/>
        <w:numPr>
          <w:ilvl w:val="1"/>
          <w:numId w:val="69"/>
        </w:numPr>
        <w:spacing w:after="0"/>
        <w:ind w:left="1276" w:hanging="709"/>
        <w:rPr>
          <w:rFonts w:ascii="Arial" w:hAnsi="Arial" w:cs="Arial"/>
          <w:sz w:val="22"/>
          <w:szCs w:val="22"/>
        </w:rPr>
      </w:pPr>
      <w:r w:rsidRPr="007856BC">
        <w:rPr>
          <w:rFonts w:ascii="Arial" w:hAnsi="Arial" w:cs="Arial"/>
          <w:sz w:val="22"/>
          <w:szCs w:val="22"/>
        </w:rPr>
        <w:t>Na fase de habilitação e julgamento, o pregoeiro, quando da abertura da sessão pública, deverá informar no sistema o prazo para a verificação dos documentos de habilitação.</w:t>
      </w:r>
    </w:p>
    <w:p w14:paraId="296C428A" w14:textId="77777777" w:rsidR="00F6746E" w:rsidRDefault="00F6746E" w:rsidP="007856BC">
      <w:pPr>
        <w:pStyle w:val="WW-Corpodetexto212"/>
        <w:spacing w:after="0"/>
        <w:ind w:left="1276"/>
        <w:rPr>
          <w:rFonts w:ascii="Arial" w:hAnsi="Arial" w:cs="Arial"/>
          <w:sz w:val="22"/>
          <w:szCs w:val="22"/>
        </w:rPr>
      </w:pPr>
    </w:p>
    <w:p w14:paraId="394162E1" w14:textId="77777777" w:rsidR="00263541" w:rsidRDefault="00263541" w:rsidP="00263541">
      <w:pPr>
        <w:pStyle w:val="WW-Corpodetexto212"/>
        <w:numPr>
          <w:ilvl w:val="1"/>
          <w:numId w:val="69"/>
        </w:numPr>
        <w:tabs>
          <w:tab w:val="clear" w:pos="1247"/>
        </w:tabs>
        <w:spacing w:after="0"/>
        <w:ind w:left="1276" w:hanging="709"/>
        <w:rPr>
          <w:rFonts w:ascii="Arial" w:hAnsi="Arial" w:cs="Arial"/>
          <w:sz w:val="22"/>
          <w:szCs w:val="22"/>
        </w:rPr>
      </w:pPr>
      <w:r w:rsidRPr="007856BC">
        <w:rPr>
          <w:rFonts w:ascii="Arial" w:hAnsi="Arial" w:cs="Arial"/>
          <w:sz w:val="22"/>
          <w:szCs w:val="22"/>
        </w:rPr>
        <w:t>Para a habilitação do licitante, serão exigidos os documentos necessários e suficientes para demonstrar a sua capacidade de realizar o objeto, além dos documentos relativos à habilitação jurídica, fiscal, social e trabalhista e econômico-financeira.</w:t>
      </w:r>
    </w:p>
    <w:p w14:paraId="28846260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1C7B14CD" w14:textId="77777777" w:rsidR="00F6746E" w:rsidRPr="00263541" w:rsidRDefault="00F6746E" w:rsidP="007856BC">
      <w:pPr>
        <w:pStyle w:val="WW-Corpodetexto212"/>
        <w:spacing w:after="0"/>
        <w:rPr>
          <w:rFonts w:ascii="Arial" w:hAnsi="Arial" w:cs="Arial"/>
          <w:sz w:val="22"/>
          <w:szCs w:val="22"/>
        </w:rPr>
      </w:pPr>
    </w:p>
    <w:p w14:paraId="38D9C5C1" w14:textId="2CE60F7F" w:rsidR="00263541" w:rsidRDefault="00263541" w:rsidP="00263541">
      <w:pPr>
        <w:pStyle w:val="WW-Corpodetexto212"/>
        <w:numPr>
          <w:ilvl w:val="1"/>
          <w:numId w:val="69"/>
        </w:numPr>
        <w:tabs>
          <w:tab w:val="clear" w:pos="1247"/>
        </w:tabs>
        <w:spacing w:after="0"/>
        <w:ind w:left="1276" w:hanging="709"/>
        <w:rPr>
          <w:rFonts w:ascii="Arial" w:hAnsi="Arial" w:cs="Arial"/>
          <w:sz w:val="22"/>
          <w:szCs w:val="22"/>
        </w:rPr>
      </w:pPr>
      <w:r w:rsidRPr="007856BC">
        <w:rPr>
          <w:rFonts w:ascii="Arial" w:hAnsi="Arial" w:cs="Arial"/>
          <w:sz w:val="22"/>
          <w:szCs w:val="22"/>
        </w:rPr>
        <w:t xml:space="preserve">Os documentos exigidos para habilitação, apenas do licitante vencedor, que não estejam contemplados no </w:t>
      </w:r>
      <w:r w:rsidR="00545D76">
        <w:rPr>
          <w:rFonts w:ascii="Arial" w:hAnsi="Arial" w:cs="Arial"/>
          <w:sz w:val="22"/>
          <w:szCs w:val="22"/>
        </w:rPr>
        <w:t>SICAF</w:t>
      </w:r>
      <w:r w:rsidRPr="007856BC">
        <w:rPr>
          <w:rFonts w:ascii="Arial" w:hAnsi="Arial" w:cs="Arial"/>
          <w:sz w:val="22"/>
          <w:szCs w:val="22"/>
        </w:rPr>
        <w:t xml:space="preserve"> serão enviados por meio do sistema, quando solicitado pelo pregoeiro, no prazo de até 24 (vinte e quatro) horas.</w:t>
      </w:r>
    </w:p>
    <w:p w14:paraId="79BECAF2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15844951" w14:textId="77777777" w:rsidR="00F6746E" w:rsidRPr="00263541" w:rsidRDefault="00F6746E" w:rsidP="007856BC">
      <w:pPr>
        <w:pStyle w:val="WW-Corpodetexto212"/>
        <w:spacing w:after="0"/>
        <w:rPr>
          <w:rFonts w:ascii="Arial" w:hAnsi="Arial" w:cs="Arial"/>
          <w:sz w:val="22"/>
          <w:szCs w:val="22"/>
        </w:rPr>
      </w:pPr>
    </w:p>
    <w:p w14:paraId="45281BDC" w14:textId="18FFBE1A" w:rsidR="001B235B" w:rsidRPr="00E649AC" w:rsidRDefault="001B235B" w:rsidP="006B4648">
      <w:pPr>
        <w:pStyle w:val="WW-Corpodetexto212"/>
        <w:numPr>
          <w:ilvl w:val="1"/>
          <w:numId w:val="69"/>
        </w:numPr>
        <w:spacing w:after="0"/>
        <w:ind w:left="1276" w:hanging="709"/>
        <w:rPr>
          <w:rFonts w:ascii="Arial" w:hAnsi="Arial" w:cs="Arial"/>
          <w:b/>
          <w:bCs w:val="0"/>
          <w:sz w:val="22"/>
          <w:szCs w:val="22"/>
        </w:rPr>
      </w:pPr>
      <w:r w:rsidRPr="00E649AC">
        <w:rPr>
          <w:rFonts w:ascii="Arial" w:hAnsi="Arial" w:cs="Arial"/>
          <w:b/>
          <w:bCs w:val="0"/>
          <w:sz w:val="22"/>
          <w:szCs w:val="22"/>
        </w:rPr>
        <w:t xml:space="preserve">A empresa licitante deverá comprovar que possui capital social ou patrimônio líquido mínimo igual ou superior a 10% (dez por cento) do valor da proposta ajustada ao lance vencedor, </w:t>
      </w:r>
      <w:r w:rsidRPr="00E051D0">
        <w:rPr>
          <w:rFonts w:ascii="Arial" w:hAnsi="Arial" w:cs="Arial"/>
          <w:b/>
          <w:bCs w:val="0"/>
          <w:sz w:val="22"/>
          <w:szCs w:val="22"/>
        </w:rPr>
        <w:t>para o período de 12 (doze) meses, mesmo quando o prazo do contrato for superior a este período</w:t>
      </w:r>
      <w:r>
        <w:rPr>
          <w:rFonts w:ascii="Arial" w:hAnsi="Arial" w:cs="Arial"/>
          <w:b/>
          <w:bCs w:val="0"/>
          <w:sz w:val="22"/>
          <w:szCs w:val="22"/>
        </w:rPr>
        <w:t xml:space="preserve">, </w:t>
      </w:r>
      <w:r w:rsidRPr="00E649AC">
        <w:rPr>
          <w:rFonts w:ascii="Arial" w:hAnsi="Arial" w:cs="Arial"/>
          <w:b/>
          <w:bCs w:val="0"/>
          <w:sz w:val="22"/>
          <w:szCs w:val="22"/>
        </w:rPr>
        <w:t>na data da apresentação da proposta, independente dos índices contábeis, por ocasião da consulta ao SICAF.</w:t>
      </w:r>
    </w:p>
    <w:p w14:paraId="277CB075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2CEBAE5A" w14:textId="77777777" w:rsidR="00F6746E" w:rsidRPr="00263541" w:rsidRDefault="00F6746E" w:rsidP="00DC6802">
      <w:pPr>
        <w:pStyle w:val="WW-Corpodetexto212"/>
        <w:spacing w:after="0"/>
        <w:ind w:left="1276" w:hanging="709"/>
        <w:rPr>
          <w:rFonts w:ascii="Arial" w:hAnsi="Arial" w:cs="Arial"/>
          <w:sz w:val="22"/>
          <w:szCs w:val="22"/>
        </w:rPr>
      </w:pPr>
    </w:p>
    <w:p w14:paraId="688C8976" w14:textId="77777777" w:rsidR="00263541" w:rsidRDefault="00263541" w:rsidP="00743BC4">
      <w:pPr>
        <w:pStyle w:val="WW-Corpodetexto212"/>
        <w:numPr>
          <w:ilvl w:val="1"/>
          <w:numId w:val="69"/>
        </w:numPr>
        <w:tabs>
          <w:tab w:val="clear" w:pos="1247"/>
        </w:tabs>
        <w:spacing w:after="0"/>
        <w:ind w:left="1276" w:hanging="709"/>
        <w:rPr>
          <w:rFonts w:ascii="Arial" w:hAnsi="Arial" w:cs="Arial"/>
          <w:sz w:val="22"/>
          <w:szCs w:val="22"/>
        </w:rPr>
      </w:pPr>
      <w:bookmarkStart w:id="26" w:name="_Ref153790788"/>
      <w:r w:rsidRPr="007856BC">
        <w:rPr>
          <w:rFonts w:ascii="Arial" w:hAnsi="Arial" w:cs="Arial"/>
          <w:sz w:val="22"/>
          <w:szCs w:val="22"/>
        </w:rPr>
        <w:t xml:space="preserve">As microempresas e empresas de pequeno porte, favorecidas pela Lei Complementar nº 123/2006 de 14/12/2006, que apresentarem restrição na comprovação de regularidade fiscal, serão consideradas inicialmente habilitadas neste quesito, sendo-lhes assegurado o prazo de </w:t>
      </w:r>
      <w:r w:rsidRPr="007856BC">
        <w:rPr>
          <w:rFonts w:ascii="Arial" w:hAnsi="Arial" w:cs="Arial"/>
          <w:b/>
          <w:sz w:val="22"/>
          <w:szCs w:val="22"/>
        </w:rPr>
        <w:t>05 (cinco) dias úteis</w:t>
      </w:r>
      <w:r w:rsidRPr="007856BC">
        <w:rPr>
          <w:rFonts w:ascii="Arial" w:hAnsi="Arial" w:cs="Arial"/>
          <w:sz w:val="22"/>
          <w:szCs w:val="22"/>
        </w:rPr>
        <w:t>, contados do encerramento da fase de aceitação/habilitação, para regularização da documentação.</w:t>
      </w:r>
      <w:bookmarkEnd w:id="26"/>
    </w:p>
    <w:p w14:paraId="758A4CCC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72825ABE" w14:textId="77777777" w:rsidR="00263541" w:rsidRPr="007856BC" w:rsidRDefault="00263541" w:rsidP="007856BC">
      <w:pPr>
        <w:pStyle w:val="WW-Corpodetexto212"/>
        <w:spacing w:after="0"/>
        <w:ind w:left="1276"/>
        <w:rPr>
          <w:rFonts w:ascii="Arial" w:hAnsi="Arial" w:cs="Arial"/>
          <w:sz w:val="22"/>
          <w:szCs w:val="22"/>
        </w:rPr>
      </w:pPr>
    </w:p>
    <w:p w14:paraId="0DE013ED" w14:textId="77777777" w:rsidR="00263541" w:rsidRPr="00263541" w:rsidRDefault="00263541" w:rsidP="007856BC">
      <w:pPr>
        <w:pStyle w:val="PargrafodaLista"/>
        <w:numPr>
          <w:ilvl w:val="0"/>
          <w:numId w:val="69"/>
        </w:numPr>
        <w:jc w:val="both"/>
        <w:rPr>
          <w:rFonts w:cs="Arial"/>
          <w:vanish/>
          <w:sz w:val="22"/>
          <w:szCs w:val="22"/>
        </w:rPr>
      </w:pPr>
    </w:p>
    <w:p w14:paraId="686929F6" w14:textId="77777777" w:rsidR="00263541" w:rsidRPr="00263541" w:rsidRDefault="00263541" w:rsidP="007856BC">
      <w:pPr>
        <w:pStyle w:val="PargrafodaLista"/>
        <w:numPr>
          <w:ilvl w:val="1"/>
          <w:numId w:val="69"/>
        </w:numPr>
        <w:jc w:val="both"/>
        <w:rPr>
          <w:rFonts w:cs="Arial"/>
          <w:vanish/>
          <w:sz w:val="22"/>
          <w:szCs w:val="22"/>
        </w:rPr>
      </w:pPr>
    </w:p>
    <w:p w14:paraId="257BAB6B" w14:textId="77777777" w:rsidR="00263541" w:rsidRPr="00263541" w:rsidRDefault="00263541" w:rsidP="007856BC">
      <w:pPr>
        <w:pStyle w:val="PargrafodaLista"/>
        <w:numPr>
          <w:ilvl w:val="1"/>
          <w:numId w:val="69"/>
        </w:numPr>
        <w:jc w:val="both"/>
        <w:rPr>
          <w:rFonts w:cs="Arial"/>
          <w:vanish/>
          <w:sz w:val="22"/>
          <w:szCs w:val="22"/>
        </w:rPr>
      </w:pPr>
    </w:p>
    <w:p w14:paraId="146BF4AD" w14:textId="77777777" w:rsidR="00263541" w:rsidRPr="00263541" w:rsidRDefault="00263541" w:rsidP="007856BC">
      <w:pPr>
        <w:pStyle w:val="PargrafodaLista"/>
        <w:numPr>
          <w:ilvl w:val="1"/>
          <w:numId w:val="69"/>
        </w:numPr>
        <w:jc w:val="both"/>
        <w:rPr>
          <w:rFonts w:cs="Arial"/>
          <w:vanish/>
          <w:sz w:val="22"/>
          <w:szCs w:val="22"/>
        </w:rPr>
      </w:pPr>
    </w:p>
    <w:p w14:paraId="0C964B4C" w14:textId="77777777" w:rsidR="00263541" w:rsidRPr="00263541" w:rsidRDefault="00263541" w:rsidP="007856BC">
      <w:pPr>
        <w:pStyle w:val="PargrafodaLista"/>
        <w:numPr>
          <w:ilvl w:val="1"/>
          <w:numId w:val="69"/>
        </w:numPr>
        <w:jc w:val="both"/>
        <w:rPr>
          <w:rFonts w:cs="Arial"/>
          <w:vanish/>
          <w:sz w:val="22"/>
          <w:szCs w:val="22"/>
        </w:rPr>
      </w:pPr>
    </w:p>
    <w:p w14:paraId="7CD349CB" w14:textId="79526317" w:rsidR="00263541" w:rsidRDefault="00263541" w:rsidP="007856BC">
      <w:pPr>
        <w:pStyle w:val="PargrafodaLista"/>
        <w:numPr>
          <w:ilvl w:val="2"/>
          <w:numId w:val="72"/>
        </w:numPr>
        <w:ind w:left="2127" w:hanging="851"/>
        <w:jc w:val="both"/>
        <w:rPr>
          <w:rFonts w:cs="Arial"/>
          <w:sz w:val="22"/>
          <w:szCs w:val="22"/>
        </w:rPr>
      </w:pPr>
      <w:r w:rsidRPr="007856BC">
        <w:rPr>
          <w:rFonts w:cs="Arial"/>
          <w:sz w:val="22"/>
          <w:szCs w:val="22"/>
        </w:rPr>
        <w:t xml:space="preserve">A não regularização da documentação, no prazo previsto no </w:t>
      </w:r>
      <w:r w:rsidRPr="007856BC">
        <w:rPr>
          <w:rFonts w:cs="Arial"/>
          <w:b/>
          <w:bCs/>
          <w:sz w:val="22"/>
          <w:szCs w:val="22"/>
        </w:rPr>
        <w:t>subitem</w:t>
      </w:r>
      <w:r w:rsidR="006413BA">
        <w:rPr>
          <w:rFonts w:cs="Arial"/>
          <w:b/>
          <w:bCs/>
          <w:sz w:val="22"/>
          <w:szCs w:val="22"/>
        </w:rPr>
        <w:t xml:space="preserve"> 8.5.</w:t>
      </w:r>
      <w:r w:rsidRPr="007856BC">
        <w:rPr>
          <w:rFonts w:cs="Arial"/>
          <w:sz w:val="22"/>
          <w:szCs w:val="22"/>
        </w:rPr>
        <w:t>, implicará decadência do direito à contratação, sem prejuízo das sanções previstas no Edital.</w:t>
      </w:r>
    </w:p>
    <w:p w14:paraId="7379FC16" w14:textId="77777777" w:rsidR="00743BC4" w:rsidRPr="007856BC" w:rsidRDefault="00743BC4" w:rsidP="007856BC">
      <w:pPr>
        <w:ind w:left="1276"/>
        <w:jc w:val="both"/>
        <w:rPr>
          <w:rFonts w:cs="Arial"/>
          <w:sz w:val="22"/>
          <w:szCs w:val="22"/>
        </w:rPr>
      </w:pPr>
    </w:p>
    <w:p w14:paraId="50C2F0DF" w14:textId="77777777" w:rsidR="00263541" w:rsidRDefault="00263541" w:rsidP="007856BC">
      <w:pPr>
        <w:pStyle w:val="WW-Corpodetexto212"/>
        <w:numPr>
          <w:ilvl w:val="1"/>
          <w:numId w:val="72"/>
        </w:numPr>
        <w:spacing w:after="0"/>
        <w:ind w:left="1276" w:hanging="709"/>
        <w:rPr>
          <w:rFonts w:ascii="Arial" w:hAnsi="Arial" w:cs="Arial"/>
          <w:sz w:val="22"/>
          <w:szCs w:val="22"/>
        </w:rPr>
      </w:pPr>
      <w:bookmarkStart w:id="27" w:name="_Ref153798813"/>
      <w:r w:rsidRPr="007856BC">
        <w:rPr>
          <w:rFonts w:ascii="Arial" w:hAnsi="Arial" w:cs="Arial"/>
          <w:sz w:val="22"/>
          <w:szCs w:val="22"/>
        </w:rPr>
        <w:t>Declaração da proponente de que não possui, em seu quadro de pessoal, empregados menores de 18 (dezoito) anos em trabalho noturno, perigosos ou insalubres e menores de 16 (dezesseis) anos em qualquer trabalho, salvo na condição de aprendiz a partir de 14 (quatorze) anos, nos termos do Art. 7º, Inciso XXXIII da Constituição Federal.</w:t>
      </w:r>
      <w:bookmarkEnd w:id="27"/>
    </w:p>
    <w:p w14:paraId="619F8C3A" w14:textId="77777777" w:rsidR="00F6746E" w:rsidRDefault="00F6746E" w:rsidP="00743BC4">
      <w:pPr>
        <w:pStyle w:val="WW-Corpodetexto212"/>
        <w:spacing w:after="0"/>
        <w:ind w:left="1276"/>
        <w:rPr>
          <w:rFonts w:ascii="Arial" w:hAnsi="Arial" w:cs="Arial"/>
          <w:sz w:val="22"/>
          <w:szCs w:val="22"/>
        </w:rPr>
      </w:pPr>
    </w:p>
    <w:p w14:paraId="6BECEB08" w14:textId="68B06DE7" w:rsidR="00743BC4" w:rsidRPr="007856BC" w:rsidRDefault="00743BC4" w:rsidP="007856BC">
      <w:pPr>
        <w:pStyle w:val="PargrafodaLista"/>
        <w:numPr>
          <w:ilvl w:val="1"/>
          <w:numId w:val="72"/>
        </w:numPr>
        <w:ind w:left="1276" w:hanging="709"/>
        <w:jc w:val="both"/>
        <w:rPr>
          <w:rFonts w:cs="Arial"/>
          <w:sz w:val="22"/>
          <w:szCs w:val="22"/>
        </w:rPr>
      </w:pPr>
      <w:r w:rsidRPr="007856BC">
        <w:rPr>
          <w:rFonts w:cs="Arial"/>
          <w:sz w:val="22"/>
          <w:szCs w:val="22"/>
        </w:rPr>
        <w:t xml:space="preserve">Declaração da proponente de ausência de registro de oportunidade (art. 2º, IV, da Resolução CGPAR nº 29, de 5 de abril de 2022), conforme modelo constante no </w:t>
      </w:r>
      <w:r w:rsidRPr="007112E2">
        <w:rPr>
          <w:rFonts w:cs="Arial"/>
          <w:b/>
          <w:bCs/>
          <w:sz w:val="22"/>
          <w:szCs w:val="22"/>
        </w:rPr>
        <w:t>Anexo VI</w:t>
      </w:r>
      <w:r w:rsidRPr="007856BC">
        <w:rPr>
          <w:rFonts w:cs="Arial"/>
          <w:sz w:val="22"/>
          <w:szCs w:val="22"/>
        </w:rPr>
        <w:t>.</w:t>
      </w:r>
    </w:p>
    <w:p w14:paraId="55B11536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30711840" w14:textId="77777777" w:rsidR="00743BC4" w:rsidRPr="00F6746E" w:rsidRDefault="00743BC4" w:rsidP="007856BC">
      <w:pPr>
        <w:pStyle w:val="WW-Corpodetexto212"/>
        <w:spacing w:after="0"/>
        <w:ind w:left="1276"/>
        <w:rPr>
          <w:rFonts w:ascii="Arial" w:hAnsi="Arial" w:cs="Arial"/>
          <w:sz w:val="22"/>
          <w:szCs w:val="22"/>
        </w:rPr>
      </w:pPr>
    </w:p>
    <w:p w14:paraId="40D37885" w14:textId="63643C3E" w:rsidR="00263541" w:rsidRPr="00F6746E" w:rsidRDefault="00263541" w:rsidP="007856BC">
      <w:pPr>
        <w:pStyle w:val="WW-Corpodetexto212"/>
        <w:numPr>
          <w:ilvl w:val="1"/>
          <w:numId w:val="72"/>
        </w:numPr>
        <w:spacing w:after="0"/>
        <w:ind w:left="1276" w:hanging="709"/>
        <w:rPr>
          <w:rFonts w:ascii="Arial" w:hAnsi="Arial" w:cs="Arial"/>
          <w:sz w:val="22"/>
          <w:szCs w:val="22"/>
        </w:rPr>
      </w:pPr>
      <w:r w:rsidRPr="007856BC">
        <w:rPr>
          <w:rFonts w:ascii="Arial" w:hAnsi="Arial" w:cs="Arial"/>
          <w:sz w:val="22"/>
          <w:szCs w:val="22"/>
        </w:rPr>
        <w:t xml:space="preserve">As declarações previstas nos </w:t>
      </w:r>
      <w:r w:rsidRPr="007856BC">
        <w:rPr>
          <w:rFonts w:ascii="Arial" w:hAnsi="Arial" w:cs="Arial"/>
          <w:b/>
          <w:bCs w:val="0"/>
          <w:sz w:val="22"/>
          <w:szCs w:val="22"/>
        </w:rPr>
        <w:t>subitens</w:t>
      </w:r>
      <w:r w:rsidR="007A3460">
        <w:rPr>
          <w:rFonts w:ascii="Arial" w:hAnsi="Arial" w:cs="Arial"/>
          <w:b/>
          <w:bCs w:val="0"/>
          <w:sz w:val="22"/>
          <w:szCs w:val="22"/>
        </w:rPr>
        <w:t xml:space="preserve"> 4.7.</w:t>
      </w:r>
      <w:r w:rsidR="00743BC4">
        <w:rPr>
          <w:rFonts w:ascii="Arial" w:hAnsi="Arial" w:cs="Arial"/>
          <w:b/>
          <w:bCs w:val="0"/>
          <w:sz w:val="22"/>
          <w:szCs w:val="22"/>
        </w:rPr>
        <w:t>,</w:t>
      </w:r>
      <w:r w:rsidRPr="007856BC">
        <w:rPr>
          <w:rFonts w:ascii="Arial" w:hAnsi="Arial" w:cs="Arial"/>
          <w:b/>
          <w:bCs w:val="0"/>
          <w:sz w:val="22"/>
          <w:szCs w:val="22"/>
        </w:rPr>
        <w:t xml:space="preserve"> </w:t>
      </w:r>
      <w:r w:rsidR="007A3460">
        <w:rPr>
          <w:rFonts w:ascii="Arial" w:hAnsi="Arial" w:cs="Arial"/>
          <w:b/>
          <w:bCs w:val="0"/>
          <w:sz w:val="22"/>
          <w:szCs w:val="22"/>
        </w:rPr>
        <w:t xml:space="preserve">8.6. </w:t>
      </w:r>
      <w:r w:rsidR="00743BC4">
        <w:rPr>
          <w:rFonts w:ascii="Arial" w:hAnsi="Arial" w:cs="Arial"/>
          <w:b/>
          <w:bCs w:val="0"/>
          <w:sz w:val="22"/>
          <w:szCs w:val="22"/>
        </w:rPr>
        <w:t>e 8.7</w:t>
      </w:r>
      <w:r w:rsidRPr="007856BC">
        <w:rPr>
          <w:rFonts w:ascii="Arial" w:hAnsi="Arial" w:cs="Arial"/>
          <w:b/>
          <w:bCs w:val="0"/>
          <w:sz w:val="22"/>
          <w:szCs w:val="22"/>
        </w:rPr>
        <w:t xml:space="preserve"> </w:t>
      </w:r>
      <w:r w:rsidRPr="007856BC">
        <w:rPr>
          <w:rFonts w:ascii="Arial" w:hAnsi="Arial" w:cs="Arial"/>
          <w:sz w:val="22"/>
          <w:szCs w:val="22"/>
        </w:rPr>
        <w:t xml:space="preserve">deste Edital deverão ser enviadas ao Compras Governamentais no momento do envio da proposta do citado </w:t>
      </w:r>
      <w:r w:rsidRPr="007856BC">
        <w:rPr>
          <w:rFonts w:ascii="Arial" w:hAnsi="Arial" w:cs="Arial"/>
          <w:i/>
          <w:iCs/>
          <w:sz w:val="22"/>
          <w:szCs w:val="22"/>
        </w:rPr>
        <w:t>site</w:t>
      </w:r>
      <w:r w:rsidRPr="007856BC">
        <w:rPr>
          <w:rFonts w:ascii="Arial" w:hAnsi="Arial" w:cs="Arial"/>
          <w:sz w:val="22"/>
          <w:szCs w:val="22"/>
        </w:rPr>
        <w:t xml:space="preserve">, as quais só serão visualizadas e impressas pelo pregoeiro na fase final da etapa </w:t>
      </w:r>
      <w:r w:rsidRPr="007856BC">
        <w:rPr>
          <w:rFonts w:ascii="Arial" w:hAnsi="Arial" w:cs="Arial"/>
          <w:sz w:val="22"/>
          <w:szCs w:val="22"/>
        </w:rPr>
        <w:lastRenderedPageBreak/>
        <w:t xml:space="preserve">de lances.  Também será necessário o envio ao </w:t>
      </w:r>
      <w:r w:rsidRPr="007856BC">
        <w:rPr>
          <w:rFonts w:ascii="Arial" w:hAnsi="Arial" w:cs="Arial"/>
          <w:i/>
          <w:iCs/>
          <w:sz w:val="22"/>
          <w:szCs w:val="22"/>
        </w:rPr>
        <w:t>site</w:t>
      </w:r>
      <w:r w:rsidRPr="007856BC">
        <w:rPr>
          <w:rFonts w:ascii="Arial" w:hAnsi="Arial" w:cs="Arial"/>
          <w:sz w:val="22"/>
          <w:szCs w:val="22"/>
        </w:rPr>
        <w:t xml:space="preserve"> Compras Governamentais da Declaração constante do </w:t>
      </w:r>
      <w:r w:rsidRPr="007856BC">
        <w:rPr>
          <w:rFonts w:ascii="Arial" w:hAnsi="Arial" w:cs="Arial"/>
          <w:b/>
          <w:bCs w:val="0"/>
          <w:sz w:val="22"/>
          <w:szCs w:val="22"/>
        </w:rPr>
        <w:t xml:space="preserve">subitem </w:t>
      </w:r>
      <w:r w:rsidR="007A3460">
        <w:rPr>
          <w:rFonts w:ascii="Arial" w:hAnsi="Arial" w:cs="Arial"/>
          <w:b/>
          <w:bCs w:val="0"/>
          <w:sz w:val="22"/>
          <w:szCs w:val="22"/>
        </w:rPr>
        <w:t>4.5.</w:t>
      </w:r>
      <w:r w:rsidRPr="007856BC">
        <w:rPr>
          <w:rFonts w:ascii="Arial" w:hAnsi="Arial" w:cs="Arial"/>
          <w:sz w:val="22"/>
          <w:szCs w:val="22"/>
        </w:rPr>
        <w:t xml:space="preserve"> deste Edital, requisito obrigatório para participação no Pregão Eletrônico.</w:t>
      </w:r>
    </w:p>
    <w:p w14:paraId="05879010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5F82D939" w14:textId="77777777" w:rsidR="003C378D" w:rsidRDefault="003C378D" w:rsidP="007856BC">
      <w:pPr>
        <w:pStyle w:val="PargrafodaLista"/>
        <w:rPr>
          <w:rFonts w:cs="Arial"/>
          <w:sz w:val="22"/>
          <w:szCs w:val="22"/>
        </w:rPr>
      </w:pPr>
    </w:p>
    <w:p w14:paraId="0BC34BEE" w14:textId="6ED40145" w:rsidR="00263541" w:rsidRDefault="00263541" w:rsidP="007856BC">
      <w:pPr>
        <w:pStyle w:val="WW-Corpodetexto212"/>
        <w:numPr>
          <w:ilvl w:val="1"/>
          <w:numId w:val="72"/>
        </w:numPr>
        <w:spacing w:after="0"/>
        <w:ind w:left="1276" w:hanging="709"/>
        <w:rPr>
          <w:rFonts w:ascii="Arial" w:hAnsi="Arial" w:cs="Arial"/>
          <w:sz w:val="22"/>
          <w:szCs w:val="22"/>
        </w:rPr>
      </w:pPr>
      <w:r w:rsidRPr="007856BC">
        <w:rPr>
          <w:rFonts w:ascii="Arial" w:hAnsi="Arial" w:cs="Arial"/>
          <w:sz w:val="22"/>
          <w:szCs w:val="22"/>
        </w:rPr>
        <w:t xml:space="preserve">Deverão ser observadas, também, os documentos de habilitação previstas no </w:t>
      </w:r>
      <w:r w:rsidRPr="002629E9">
        <w:rPr>
          <w:rFonts w:ascii="Arial" w:hAnsi="Arial" w:cs="Arial"/>
          <w:b/>
          <w:sz w:val="22"/>
          <w:szCs w:val="22"/>
        </w:rPr>
        <w:t xml:space="preserve">item </w:t>
      </w:r>
      <w:r w:rsidR="002629E9" w:rsidRPr="002629E9">
        <w:rPr>
          <w:rFonts w:ascii="Arial" w:hAnsi="Arial" w:cs="Arial"/>
          <w:b/>
          <w:sz w:val="22"/>
          <w:szCs w:val="22"/>
        </w:rPr>
        <w:t>2</w:t>
      </w:r>
      <w:r w:rsidRPr="002629E9">
        <w:rPr>
          <w:rFonts w:ascii="Arial" w:hAnsi="Arial" w:cs="Arial"/>
          <w:b/>
          <w:sz w:val="22"/>
          <w:szCs w:val="22"/>
        </w:rPr>
        <w:t xml:space="preserve"> do Termo de Referência</w:t>
      </w:r>
      <w:r w:rsidRPr="007856BC">
        <w:rPr>
          <w:rFonts w:ascii="Arial" w:hAnsi="Arial" w:cs="Arial"/>
          <w:b/>
          <w:sz w:val="22"/>
          <w:szCs w:val="22"/>
        </w:rPr>
        <w:t xml:space="preserve"> (Apenso)</w:t>
      </w:r>
      <w:r w:rsidRPr="007856BC">
        <w:rPr>
          <w:rFonts w:ascii="Arial" w:hAnsi="Arial" w:cs="Arial"/>
          <w:sz w:val="22"/>
          <w:szCs w:val="22"/>
        </w:rPr>
        <w:t>.</w:t>
      </w:r>
    </w:p>
    <w:p w14:paraId="3CAE6851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5E44931F" w14:textId="77777777" w:rsidR="00F6746E" w:rsidRPr="00F6746E" w:rsidRDefault="00F6746E" w:rsidP="007856BC">
      <w:pPr>
        <w:pStyle w:val="WW-Corpodetexto212"/>
        <w:spacing w:after="0"/>
        <w:ind w:left="1276"/>
        <w:rPr>
          <w:rFonts w:ascii="Arial" w:hAnsi="Arial" w:cs="Arial"/>
          <w:sz w:val="22"/>
          <w:szCs w:val="22"/>
        </w:rPr>
      </w:pPr>
    </w:p>
    <w:p w14:paraId="07CCE5CE" w14:textId="77777777" w:rsidR="00263541" w:rsidRDefault="00263541" w:rsidP="007856BC">
      <w:pPr>
        <w:pStyle w:val="WW-Corpodetexto212"/>
        <w:numPr>
          <w:ilvl w:val="1"/>
          <w:numId w:val="72"/>
        </w:numPr>
        <w:spacing w:after="0"/>
        <w:ind w:left="1276" w:hanging="709"/>
        <w:rPr>
          <w:rFonts w:ascii="Arial" w:hAnsi="Arial" w:cs="Arial"/>
          <w:sz w:val="22"/>
          <w:szCs w:val="22"/>
        </w:rPr>
      </w:pPr>
      <w:r w:rsidRPr="007856BC">
        <w:rPr>
          <w:rFonts w:ascii="Arial" w:hAnsi="Arial" w:cs="Arial"/>
          <w:sz w:val="22"/>
          <w:szCs w:val="22"/>
        </w:rPr>
        <w:t>A empresa ou sociedade estrangeira em funcionamento no país deverá apresentar também o decreto de autorização ou o ato de registro ou autorização para funcionamento expedido pelo órgão competente, quando a atividade assim o exigir e ainda observar o art. 37 da IN SEGES/ME nº 73 de 30/09/2022.</w:t>
      </w:r>
    </w:p>
    <w:p w14:paraId="09E4AF3D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5A98C5A2" w14:textId="77777777" w:rsidR="00F6746E" w:rsidRPr="00F6746E" w:rsidRDefault="00F6746E" w:rsidP="007856BC">
      <w:pPr>
        <w:pStyle w:val="WW-Corpodetexto212"/>
        <w:spacing w:after="0"/>
        <w:ind w:left="1276"/>
        <w:rPr>
          <w:rFonts w:ascii="Arial" w:hAnsi="Arial" w:cs="Arial"/>
          <w:sz w:val="22"/>
          <w:szCs w:val="22"/>
        </w:rPr>
      </w:pPr>
    </w:p>
    <w:p w14:paraId="31E2C1BA" w14:textId="77777777" w:rsidR="00263541" w:rsidRPr="00F6746E" w:rsidRDefault="00263541" w:rsidP="007856BC">
      <w:pPr>
        <w:pStyle w:val="WW-Corpodetexto212"/>
        <w:numPr>
          <w:ilvl w:val="1"/>
          <w:numId w:val="72"/>
        </w:numPr>
        <w:spacing w:after="0"/>
        <w:ind w:left="1276" w:hanging="709"/>
        <w:rPr>
          <w:rFonts w:cs="Arial"/>
          <w:sz w:val="22"/>
          <w:szCs w:val="22"/>
          <w:lang w:eastAsia="pt-BR"/>
        </w:rPr>
      </w:pPr>
      <w:r w:rsidRPr="00F6746E">
        <w:rPr>
          <w:rFonts w:ascii="Arial" w:hAnsi="Arial" w:cs="Arial"/>
          <w:sz w:val="22"/>
          <w:szCs w:val="22"/>
        </w:rPr>
        <w:t>Fica vedada a substituição ou apresentação de novos documentos, salvo em sede de diligência para complementar informações acerca dos documentos já apresentados pelos licitantes e quando necessário para apurar fatos existentes a época da abertura do certame; e para atualização de documentos cuja validade tenha expirado após a data de recebimento das propostas.</w:t>
      </w:r>
    </w:p>
    <w:p w14:paraId="25237966" w14:textId="77777777" w:rsidR="007F2824" w:rsidRDefault="007F2824" w:rsidP="007F2824">
      <w:pPr>
        <w:pStyle w:val="PargrafodaLista"/>
        <w:rPr>
          <w:rFonts w:cs="Arial"/>
          <w:b/>
          <w:sz w:val="22"/>
          <w:szCs w:val="22"/>
        </w:rPr>
      </w:pPr>
    </w:p>
    <w:p w14:paraId="632EC94C" w14:textId="77777777" w:rsidR="00263541" w:rsidRPr="00F6746E" w:rsidRDefault="00263541" w:rsidP="00263541">
      <w:pPr>
        <w:pStyle w:val="BodyText21"/>
        <w:ind w:left="1134" w:hanging="708"/>
        <w:rPr>
          <w:rFonts w:cs="Arial"/>
          <w:b/>
          <w:sz w:val="22"/>
          <w:szCs w:val="22"/>
        </w:rPr>
      </w:pPr>
    </w:p>
    <w:p w14:paraId="14ED4274" w14:textId="77777777" w:rsidR="00263541" w:rsidRPr="00F6746E" w:rsidRDefault="00263541" w:rsidP="007856BC">
      <w:pPr>
        <w:pStyle w:val="WW-Corpodetexto212"/>
        <w:numPr>
          <w:ilvl w:val="1"/>
          <w:numId w:val="72"/>
        </w:numPr>
        <w:spacing w:after="0"/>
        <w:ind w:left="1276" w:hanging="709"/>
        <w:rPr>
          <w:rFonts w:cs="Arial"/>
          <w:sz w:val="22"/>
          <w:szCs w:val="22"/>
        </w:rPr>
      </w:pPr>
      <w:r w:rsidRPr="00F6746E">
        <w:rPr>
          <w:rFonts w:ascii="Arial" w:hAnsi="Arial" w:cs="Arial"/>
          <w:sz w:val="22"/>
          <w:szCs w:val="22"/>
        </w:rPr>
        <w:t>Quando necessária a realização de diligência, a sessão pública será suspensa, e seu reinício somente poderá ocorrer mediante aviso prévio no sistema com, no mínimo 24 horas de antecedência, e a ocorrência será registrada em ata.</w:t>
      </w:r>
    </w:p>
    <w:p w14:paraId="5CF50768" w14:textId="77777777" w:rsidR="007F2824" w:rsidRDefault="007F2824" w:rsidP="007F2824">
      <w:pPr>
        <w:pStyle w:val="PargrafodaLista"/>
        <w:rPr>
          <w:rFonts w:cs="Arial"/>
          <w:b/>
          <w:sz w:val="22"/>
          <w:szCs w:val="22"/>
        </w:rPr>
      </w:pPr>
    </w:p>
    <w:p w14:paraId="6D1B0772" w14:textId="77777777" w:rsidR="00263541" w:rsidRPr="00F6746E" w:rsidRDefault="00263541" w:rsidP="00263541">
      <w:pPr>
        <w:pStyle w:val="BodyText21"/>
        <w:ind w:left="1134" w:hanging="708"/>
        <w:rPr>
          <w:rFonts w:cs="Arial"/>
          <w:b/>
          <w:sz w:val="22"/>
          <w:szCs w:val="22"/>
        </w:rPr>
      </w:pPr>
    </w:p>
    <w:p w14:paraId="40F9A02B" w14:textId="77777777" w:rsidR="00263541" w:rsidRPr="00F6746E" w:rsidRDefault="00263541" w:rsidP="007856BC">
      <w:pPr>
        <w:pStyle w:val="WW-Corpodetexto212"/>
        <w:numPr>
          <w:ilvl w:val="1"/>
          <w:numId w:val="72"/>
        </w:numPr>
        <w:spacing w:after="0"/>
        <w:ind w:left="1276" w:hanging="709"/>
        <w:rPr>
          <w:rFonts w:cs="Arial"/>
          <w:sz w:val="22"/>
          <w:szCs w:val="22"/>
        </w:rPr>
      </w:pPr>
      <w:r w:rsidRPr="00F6746E">
        <w:rPr>
          <w:rFonts w:ascii="Arial" w:hAnsi="Arial" w:cs="Arial"/>
          <w:sz w:val="22"/>
          <w:szCs w:val="22"/>
        </w:rPr>
        <w:t>A verificação da documentação de habilitação pelo pregoeiro em sítios eletrônicos oficiais de órgãos e entidades emissoras de certidões constitui meio legal de prova.</w:t>
      </w:r>
    </w:p>
    <w:p w14:paraId="3F2A1A51" w14:textId="77777777" w:rsidR="007F2824" w:rsidRDefault="007F2824" w:rsidP="007F2824">
      <w:pPr>
        <w:pStyle w:val="PargrafodaLista"/>
        <w:rPr>
          <w:rFonts w:cs="Arial"/>
          <w:b/>
          <w:sz w:val="22"/>
          <w:szCs w:val="22"/>
        </w:rPr>
      </w:pPr>
    </w:p>
    <w:p w14:paraId="43825FEC" w14:textId="77777777" w:rsidR="00263541" w:rsidRPr="00F6746E" w:rsidRDefault="00263541" w:rsidP="00263541">
      <w:pPr>
        <w:pStyle w:val="BodyText21"/>
        <w:ind w:left="1134" w:hanging="708"/>
        <w:rPr>
          <w:rFonts w:cs="Arial"/>
          <w:b/>
          <w:sz w:val="22"/>
          <w:szCs w:val="22"/>
        </w:rPr>
      </w:pPr>
    </w:p>
    <w:p w14:paraId="7BA6B374" w14:textId="77777777" w:rsidR="00263541" w:rsidRPr="00F6746E" w:rsidRDefault="00263541" w:rsidP="007856BC">
      <w:pPr>
        <w:pStyle w:val="WW-Corpodetexto212"/>
        <w:numPr>
          <w:ilvl w:val="1"/>
          <w:numId w:val="72"/>
        </w:numPr>
        <w:spacing w:after="0"/>
        <w:ind w:left="1276" w:hanging="709"/>
        <w:rPr>
          <w:rFonts w:cs="Arial"/>
          <w:sz w:val="22"/>
          <w:szCs w:val="22"/>
        </w:rPr>
      </w:pPr>
      <w:r w:rsidRPr="00F6746E">
        <w:rPr>
          <w:rFonts w:ascii="Arial" w:hAnsi="Arial" w:cs="Arial"/>
          <w:sz w:val="22"/>
          <w:szCs w:val="22"/>
        </w:rPr>
        <w:t>Mediante decisão fundamentada, registrada em ata e publicizada a todos, o pregoeiro poderá sanar erros ou falhas, que não alterem a sua substância e a validade jurídica, na análise dos documentos de habilitação.</w:t>
      </w:r>
    </w:p>
    <w:p w14:paraId="4D4060BA" w14:textId="77777777" w:rsidR="007F2824" w:rsidRDefault="007F2824" w:rsidP="007F2824">
      <w:pPr>
        <w:pStyle w:val="PargrafodaLista"/>
        <w:rPr>
          <w:rFonts w:cs="Arial"/>
          <w:b/>
          <w:sz w:val="22"/>
          <w:szCs w:val="22"/>
        </w:rPr>
      </w:pPr>
    </w:p>
    <w:p w14:paraId="453F575C" w14:textId="77777777" w:rsidR="00263541" w:rsidRPr="00F6746E" w:rsidRDefault="00263541" w:rsidP="00263541">
      <w:pPr>
        <w:pStyle w:val="BodyText21"/>
        <w:ind w:left="1134" w:hanging="708"/>
        <w:rPr>
          <w:rFonts w:cs="Arial"/>
          <w:b/>
          <w:sz w:val="22"/>
          <w:szCs w:val="22"/>
        </w:rPr>
      </w:pPr>
    </w:p>
    <w:p w14:paraId="2A0745C1" w14:textId="77777777" w:rsidR="00263541" w:rsidRPr="00F6746E" w:rsidRDefault="00263541" w:rsidP="007856BC">
      <w:pPr>
        <w:pStyle w:val="WW-Corpodetexto212"/>
        <w:numPr>
          <w:ilvl w:val="1"/>
          <w:numId w:val="72"/>
        </w:numPr>
        <w:spacing w:after="0"/>
        <w:ind w:left="1276" w:hanging="709"/>
        <w:rPr>
          <w:rFonts w:cs="Arial"/>
          <w:sz w:val="22"/>
          <w:szCs w:val="22"/>
        </w:rPr>
      </w:pPr>
      <w:r w:rsidRPr="00F6746E">
        <w:rPr>
          <w:rFonts w:ascii="Arial" w:hAnsi="Arial" w:cs="Arial"/>
          <w:sz w:val="22"/>
          <w:szCs w:val="22"/>
        </w:rPr>
        <w:t xml:space="preserve">Serão disponibilizados para acesso ao público os documentos de habilitação dos licitantes convocados para a apresentação da documentação </w:t>
      </w:r>
      <w:proofErr w:type="spellStart"/>
      <w:r w:rsidRPr="00F6746E">
        <w:rPr>
          <w:rFonts w:ascii="Arial" w:hAnsi="Arial" w:cs="Arial"/>
          <w:sz w:val="22"/>
          <w:szCs w:val="22"/>
        </w:rPr>
        <w:t>habilitatória</w:t>
      </w:r>
      <w:proofErr w:type="spellEnd"/>
      <w:r w:rsidRPr="00F6746E">
        <w:rPr>
          <w:rFonts w:ascii="Arial" w:hAnsi="Arial" w:cs="Arial"/>
          <w:sz w:val="22"/>
          <w:szCs w:val="22"/>
        </w:rPr>
        <w:t>.</w:t>
      </w:r>
    </w:p>
    <w:p w14:paraId="39CBAE77" w14:textId="77777777" w:rsidR="007F2824" w:rsidRDefault="007F2824" w:rsidP="007F2824">
      <w:pPr>
        <w:pStyle w:val="PargrafodaLista"/>
        <w:rPr>
          <w:rFonts w:cs="Arial"/>
          <w:b/>
          <w:sz w:val="22"/>
          <w:szCs w:val="22"/>
        </w:rPr>
      </w:pPr>
    </w:p>
    <w:p w14:paraId="740BD514" w14:textId="77777777" w:rsidR="00263541" w:rsidRPr="00F6746E" w:rsidRDefault="00263541" w:rsidP="00263541">
      <w:pPr>
        <w:pStyle w:val="BodyText21"/>
        <w:ind w:left="1134" w:hanging="708"/>
        <w:rPr>
          <w:rFonts w:cs="Arial"/>
          <w:b/>
          <w:sz w:val="22"/>
          <w:szCs w:val="22"/>
        </w:rPr>
      </w:pPr>
    </w:p>
    <w:p w14:paraId="04FA438D" w14:textId="77777777" w:rsidR="00263541" w:rsidRPr="00F6746E" w:rsidRDefault="00263541" w:rsidP="007856BC">
      <w:pPr>
        <w:pStyle w:val="WW-Corpodetexto212"/>
        <w:numPr>
          <w:ilvl w:val="1"/>
          <w:numId w:val="72"/>
        </w:numPr>
        <w:spacing w:after="0"/>
        <w:ind w:left="1276" w:hanging="709"/>
        <w:rPr>
          <w:rFonts w:cs="Arial"/>
          <w:sz w:val="22"/>
          <w:szCs w:val="22"/>
        </w:rPr>
      </w:pPr>
      <w:r w:rsidRPr="00F6746E">
        <w:rPr>
          <w:rFonts w:ascii="Arial" w:hAnsi="Arial" w:cs="Arial"/>
          <w:sz w:val="22"/>
          <w:szCs w:val="22"/>
        </w:rPr>
        <w:t>Não serão aceitos protocolos de entrega ou solicitação de documento em substituição aos requeridos neste Edital e seus anexos.</w:t>
      </w:r>
    </w:p>
    <w:p w14:paraId="55F0DE7A" w14:textId="77777777" w:rsidR="007F2824" w:rsidRDefault="007F2824" w:rsidP="007F2824">
      <w:pPr>
        <w:pStyle w:val="PargrafodaLista"/>
        <w:rPr>
          <w:rFonts w:cs="Arial"/>
          <w:b/>
          <w:sz w:val="22"/>
          <w:szCs w:val="22"/>
        </w:rPr>
      </w:pPr>
    </w:p>
    <w:p w14:paraId="0FFE1F43" w14:textId="77777777" w:rsidR="00263541" w:rsidRPr="00F6746E" w:rsidRDefault="00263541" w:rsidP="00263541">
      <w:pPr>
        <w:pStyle w:val="BodyText21"/>
        <w:ind w:left="1134" w:hanging="708"/>
        <w:rPr>
          <w:rFonts w:cs="Arial"/>
          <w:b/>
          <w:sz w:val="22"/>
          <w:szCs w:val="22"/>
        </w:rPr>
      </w:pPr>
    </w:p>
    <w:p w14:paraId="2302192B" w14:textId="77777777" w:rsidR="00263541" w:rsidRDefault="00263541" w:rsidP="007856BC">
      <w:pPr>
        <w:pStyle w:val="WW-Corpodetexto212"/>
        <w:numPr>
          <w:ilvl w:val="1"/>
          <w:numId w:val="72"/>
        </w:numPr>
        <w:spacing w:after="0"/>
        <w:ind w:left="1276" w:hanging="709"/>
        <w:rPr>
          <w:rFonts w:ascii="Arial" w:hAnsi="Arial" w:cs="Arial"/>
          <w:sz w:val="22"/>
          <w:szCs w:val="22"/>
        </w:rPr>
      </w:pPr>
      <w:r w:rsidRPr="007856BC">
        <w:rPr>
          <w:rFonts w:ascii="Arial" w:hAnsi="Arial" w:cs="Arial"/>
          <w:sz w:val="22"/>
          <w:szCs w:val="22"/>
        </w:rPr>
        <w:t>A não apresentação de qualquer dos documentos indicados neste item implicará a inabilitação do licitante.</w:t>
      </w:r>
    </w:p>
    <w:p w14:paraId="1493C098" w14:textId="77777777" w:rsidR="007F2824" w:rsidRDefault="007F2824" w:rsidP="007F2824">
      <w:pPr>
        <w:pStyle w:val="PargrafodaLista"/>
        <w:rPr>
          <w:rFonts w:cs="Arial"/>
          <w:szCs w:val="22"/>
        </w:rPr>
      </w:pPr>
    </w:p>
    <w:p w14:paraId="1AE815DF" w14:textId="77777777" w:rsidR="004C4F2A" w:rsidRPr="00B32121" w:rsidRDefault="004C4F2A" w:rsidP="00366605">
      <w:pPr>
        <w:pStyle w:val="Recuodecorpodetexto"/>
        <w:spacing w:after="40"/>
        <w:ind w:left="1134" w:hanging="708"/>
        <w:rPr>
          <w:rFonts w:cs="Arial"/>
          <w:szCs w:val="22"/>
        </w:rPr>
      </w:pPr>
    </w:p>
    <w:p w14:paraId="549BCAE0" w14:textId="77777777" w:rsidR="004C4F2A" w:rsidRPr="00CA4690" w:rsidRDefault="004C4F2A" w:rsidP="007856BC">
      <w:pPr>
        <w:numPr>
          <w:ilvl w:val="0"/>
          <w:numId w:val="4"/>
        </w:numPr>
        <w:jc w:val="both"/>
        <w:outlineLvl w:val="0"/>
        <w:rPr>
          <w:rFonts w:cs="Arial"/>
          <w:b/>
          <w:sz w:val="22"/>
          <w:szCs w:val="22"/>
        </w:rPr>
      </w:pPr>
      <w:bookmarkStart w:id="28" w:name="_Toc153800086"/>
      <w:r w:rsidRPr="00CA4690">
        <w:rPr>
          <w:rFonts w:cs="Arial"/>
          <w:b/>
          <w:sz w:val="22"/>
          <w:szCs w:val="22"/>
        </w:rPr>
        <w:t>DA IMPUGNAÇÃO E ESCLARECIMENTOS AO ATO CONVOCATÓRIO</w:t>
      </w:r>
      <w:bookmarkEnd w:id="28"/>
    </w:p>
    <w:p w14:paraId="77C2E7EC" w14:textId="77777777" w:rsidR="00D2075F" w:rsidRPr="00CA4690" w:rsidRDefault="00D2075F" w:rsidP="007856BC">
      <w:pPr>
        <w:ind w:left="397"/>
        <w:jc w:val="both"/>
        <w:outlineLvl w:val="0"/>
        <w:rPr>
          <w:rFonts w:cs="Arial"/>
          <w:b/>
          <w:sz w:val="22"/>
          <w:szCs w:val="22"/>
        </w:rPr>
      </w:pPr>
    </w:p>
    <w:p w14:paraId="0B484A84" w14:textId="5A0F09CE" w:rsidR="00114A40" w:rsidRPr="00BD0438" w:rsidRDefault="00114A40" w:rsidP="007856BC">
      <w:pPr>
        <w:numPr>
          <w:ilvl w:val="1"/>
          <w:numId w:val="41"/>
        </w:numPr>
        <w:ind w:left="993" w:hanging="567"/>
        <w:jc w:val="both"/>
        <w:rPr>
          <w:rFonts w:cs="Arial"/>
          <w:sz w:val="22"/>
          <w:szCs w:val="22"/>
        </w:rPr>
      </w:pPr>
      <w:bookmarkStart w:id="29" w:name="_Hlk23262109"/>
      <w:r w:rsidRPr="007E384D">
        <w:rPr>
          <w:rFonts w:cs="Arial"/>
          <w:sz w:val="22"/>
          <w:szCs w:val="22"/>
        </w:rPr>
        <w:t xml:space="preserve">Até 03 (três) dias úteis </w:t>
      </w:r>
      <w:r>
        <w:rPr>
          <w:rFonts w:cs="Arial"/>
          <w:sz w:val="22"/>
          <w:szCs w:val="22"/>
        </w:rPr>
        <w:t>antes da data de</w:t>
      </w:r>
      <w:r w:rsidRPr="007E384D">
        <w:rPr>
          <w:rFonts w:cs="Arial"/>
          <w:sz w:val="22"/>
          <w:szCs w:val="22"/>
        </w:rPr>
        <w:t xml:space="preserve"> abertura da Sessão Pública, qualquer pessoa poderá </w:t>
      </w:r>
      <w:r>
        <w:rPr>
          <w:rFonts w:cs="Arial"/>
          <w:sz w:val="22"/>
          <w:szCs w:val="22"/>
        </w:rPr>
        <w:t xml:space="preserve">solicitar esclarecimentos e/ou </w:t>
      </w:r>
      <w:r w:rsidRPr="007E384D">
        <w:rPr>
          <w:rFonts w:cs="Arial"/>
          <w:sz w:val="22"/>
          <w:szCs w:val="22"/>
        </w:rPr>
        <w:t xml:space="preserve">impugnar os termos do Edital do Pregão, por meio eletrônico, na </w:t>
      </w:r>
      <w:r w:rsidRPr="00BD0438">
        <w:rPr>
          <w:rFonts w:cs="Arial"/>
          <w:sz w:val="22"/>
          <w:szCs w:val="22"/>
        </w:rPr>
        <w:t xml:space="preserve">forma prevista no </w:t>
      </w:r>
      <w:r w:rsidRPr="00BD0438">
        <w:rPr>
          <w:rFonts w:cs="Arial"/>
          <w:b/>
          <w:bCs/>
          <w:sz w:val="22"/>
          <w:szCs w:val="22"/>
        </w:rPr>
        <w:t xml:space="preserve">subitem </w:t>
      </w:r>
      <w:r w:rsidR="00D87BAA">
        <w:rPr>
          <w:rFonts w:cs="Arial"/>
          <w:b/>
          <w:bCs/>
          <w:sz w:val="22"/>
          <w:szCs w:val="22"/>
        </w:rPr>
        <w:t>22.4</w:t>
      </w:r>
      <w:r w:rsidR="0012643E">
        <w:rPr>
          <w:rFonts w:cs="Arial"/>
          <w:b/>
          <w:bCs/>
          <w:sz w:val="22"/>
          <w:szCs w:val="22"/>
        </w:rPr>
        <w:t>.</w:t>
      </w:r>
      <w:r w:rsidRPr="00BD0438">
        <w:rPr>
          <w:rFonts w:cs="Arial"/>
          <w:sz w:val="22"/>
          <w:szCs w:val="22"/>
        </w:rPr>
        <w:t xml:space="preserve"> do Edital, conforme previsto no art. 16 da IN SEGES/ME nº 73 de 30/09/2022.</w:t>
      </w:r>
    </w:p>
    <w:p w14:paraId="6F5F4E24" w14:textId="77777777" w:rsidR="00114A40" w:rsidRPr="00BD0438" w:rsidRDefault="00114A40" w:rsidP="00114A40">
      <w:pPr>
        <w:tabs>
          <w:tab w:val="left" w:pos="8505"/>
        </w:tabs>
        <w:spacing w:line="240" w:lineRule="atLeast"/>
        <w:ind w:left="851" w:hanging="567"/>
        <w:jc w:val="both"/>
        <w:rPr>
          <w:rFonts w:cs="Arial"/>
          <w:sz w:val="22"/>
          <w:szCs w:val="22"/>
        </w:rPr>
      </w:pPr>
    </w:p>
    <w:p w14:paraId="3645B104" w14:textId="32F92D50" w:rsidR="00114A40" w:rsidRDefault="00114A40" w:rsidP="00C1600A">
      <w:pPr>
        <w:pStyle w:val="dou-paragraph"/>
        <w:numPr>
          <w:ilvl w:val="2"/>
          <w:numId w:val="41"/>
        </w:numPr>
        <w:spacing w:before="0" w:beforeAutospacing="0" w:after="0" w:afterAutospacing="0"/>
        <w:ind w:left="1701" w:hanging="708"/>
        <w:jc w:val="both"/>
        <w:rPr>
          <w:rFonts w:ascii="Arial" w:hAnsi="Arial" w:cs="Arial"/>
          <w:sz w:val="22"/>
          <w:szCs w:val="22"/>
        </w:rPr>
      </w:pPr>
      <w:r w:rsidRPr="00AF2176">
        <w:rPr>
          <w:rFonts w:ascii="Arial" w:hAnsi="Arial" w:cs="Arial"/>
          <w:sz w:val="22"/>
          <w:szCs w:val="22"/>
        </w:rPr>
        <w:t xml:space="preserve">O </w:t>
      </w:r>
      <w:r w:rsidRPr="00BD0438">
        <w:rPr>
          <w:rFonts w:ascii="Arial" w:hAnsi="Arial" w:cs="Arial"/>
          <w:sz w:val="22"/>
          <w:szCs w:val="22"/>
        </w:rPr>
        <w:t>pregoeiro</w:t>
      </w:r>
      <w:r w:rsidRPr="00AF2176">
        <w:rPr>
          <w:rFonts w:ascii="Arial" w:hAnsi="Arial" w:cs="Arial"/>
          <w:sz w:val="22"/>
          <w:szCs w:val="22"/>
        </w:rPr>
        <w:t>, responderá aos pedidos de esclarecimentos e/ou impugnação no prazo de até três dias úteis contado da data de recebimento do pedido, limitado ao último dia útil anterior à data da abertura do certame, e poderá requisitar subsídios formais aos responsáveis pela elaboração do edital de licitação e dos anexos.</w:t>
      </w:r>
    </w:p>
    <w:p w14:paraId="1822F1B7" w14:textId="77777777" w:rsidR="00C1600A" w:rsidRDefault="00C1600A" w:rsidP="00C1600A">
      <w:pPr>
        <w:pStyle w:val="dou-paragraph"/>
        <w:spacing w:before="0" w:beforeAutospacing="0" w:after="0" w:afterAutospacing="0"/>
        <w:ind w:left="1701"/>
        <w:jc w:val="both"/>
        <w:rPr>
          <w:rFonts w:ascii="Arial" w:hAnsi="Arial" w:cs="Arial"/>
          <w:sz w:val="22"/>
          <w:szCs w:val="22"/>
        </w:rPr>
      </w:pPr>
    </w:p>
    <w:p w14:paraId="2AA4BCB2" w14:textId="77777777" w:rsidR="00F54405" w:rsidRDefault="00F54405" w:rsidP="00C1600A">
      <w:pPr>
        <w:pStyle w:val="dou-paragraph"/>
        <w:numPr>
          <w:ilvl w:val="2"/>
          <w:numId w:val="41"/>
        </w:numPr>
        <w:spacing w:before="0" w:beforeAutospacing="0" w:after="0" w:afterAutospacing="0"/>
        <w:ind w:left="1701" w:hanging="708"/>
        <w:jc w:val="both"/>
        <w:rPr>
          <w:rFonts w:ascii="Arial" w:hAnsi="Arial" w:cs="Arial"/>
          <w:sz w:val="22"/>
          <w:szCs w:val="22"/>
        </w:rPr>
      </w:pPr>
      <w:r w:rsidRPr="00AF2176">
        <w:rPr>
          <w:rFonts w:ascii="Arial" w:hAnsi="Arial" w:cs="Arial"/>
          <w:sz w:val="22"/>
          <w:szCs w:val="22"/>
        </w:rPr>
        <w:t xml:space="preserve">A impugnação não possui efeito suspensivo, sendo a sua concessão medida excepcional que deverá ser motivada pelo </w:t>
      </w:r>
      <w:r>
        <w:rPr>
          <w:rFonts w:ascii="Arial" w:hAnsi="Arial" w:cs="Arial"/>
          <w:sz w:val="22"/>
          <w:szCs w:val="22"/>
        </w:rPr>
        <w:t>pregoeiro</w:t>
      </w:r>
      <w:r w:rsidRPr="00AF2176">
        <w:rPr>
          <w:rFonts w:ascii="Arial" w:hAnsi="Arial" w:cs="Arial"/>
          <w:sz w:val="22"/>
          <w:szCs w:val="22"/>
        </w:rPr>
        <w:t>, nos autos do processo de licitação.</w:t>
      </w:r>
    </w:p>
    <w:p w14:paraId="03504BA2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389F8D61" w14:textId="77777777" w:rsidR="00C1600A" w:rsidRDefault="00C1600A" w:rsidP="00C1600A">
      <w:pPr>
        <w:pStyle w:val="dou-paragraph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0CE7D521" w14:textId="77777777" w:rsidR="00F54405" w:rsidRDefault="00F54405" w:rsidP="00C1600A">
      <w:pPr>
        <w:pStyle w:val="dou-paragraph"/>
        <w:numPr>
          <w:ilvl w:val="2"/>
          <w:numId w:val="41"/>
        </w:numPr>
        <w:spacing w:before="0" w:beforeAutospacing="0" w:after="0" w:afterAutospacing="0"/>
        <w:ind w:left="1701" w:hanging="708"/>
        <w:jc w:val="both"/>
        <w:rPr>
          <w:rFonts w:ascii="Arial" w:hAnsi="Arial" w:cs="Arial"/>
          <w:sz w:val="22"/>
          <w:szCs w:val="22"/>
        </w:rPr>
      </w:pPr>
      <w:r w:rsidRPr="007856BC">
        <w:rPr>
          <w:rFonts w:ascii="Arial" w:hAnsi="Arial" w:cs="Arial"/>
          <w:sz w:val="22"/>
          <w:szCs w:val="22"/>
        </w:rPr>
        <w:t>Acolhida a impugnação contra o Edital, será definida e publicada nova data para a realização do certame.</w:t>
      </w:r>
    </w:p>
    <w:p w14:paraId="3A72331C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581BCF48" w14:textId="77777777" w:rsidR="00C1600A" w:rsidRPr="00F54405" w:rsidRDefault="00C1600A" w:rsidP="00C1600A">
      <w:pPr>
        <w:pStyle w:val="dou-paragraph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34E80C02" w14:textId="77777777" w:rsidR="00F54405" w:rsidRPr="00F54405" w:rsidRDefault="00F54405" w:rsidP="00C1600A">
      <w:pPr>
        <w:pStyle w:val="dou-paragraph"/>
        <w:numPr>
          <w:ilvl w:val="2"/>
          <w:numId w:val="41"/>
        </w:numPr>
        <w:spacing w:before="0" w:beforeAutospacing="0" w:after="0" w:afterAutospacing="0"/>
        <w:ind w:left="1701" w:hanging="708"/>
        <w:jc w:val="both"/>
        <w:rPr>
          <w:rFonts w:ascii="Arial" w:hAnsi="Arial" w:cs="Arial"/>
          <w:sz w:val="22"/>
          <w:szCs w:val="22"/>
        </w:rPr>
      </w:pPr>
      <w:r w:rsidRPr="007856BC">
        <w:rPr>
          <w:rFonts w:ascii="Arial" w:eastAsia="Arial" w:hAnsi="Arial" w:cs="Arial"/>
          <w:sz w:val="22"/>
          <w:szCs w:val="22"/>
        </w:rPr>
        <w:t>As respostas aos pedidos de esclarecimentos e impugnações serão divulgadas pelo sistema e vincularão os participantes e a administração.</w:t>
      </w:r>
    </w:p>
    <w:bookmarkEnd w:id="29"/>
    <w:p w14:paraId="4A1F87EC" w14:textId="77777777" w:rsidR="007F2824" w:rsidRDefault="007F2824" w:rsidP="007F2824">
      <w:pPr>
        <w:pStyle w:val="PargrafodaLista"/>
        <w:rPr>
          <w:rFonts w:eastAsia="Arial" w:cs="Arial"/>
          <w:sz w:val="22"/>
          <w:szCs w:val="22"/>
        </w:rPr>
      </w:pPr>
    </w:p>
    <w:p w14:paraId="1F91C52B" w14:textId="77777777" w:rsidR="00D2075F" w:rsidRPr="00C22FBA" w:rsidRDefault="00D2075F" w:rsidP="0022417A">
      <w:pPr>
        <w:pStyle w:val="PargrafodaLista"/>
        <w:tabs>
          <w:tab w:val="left" w:pos="3015"/>
        </w:tabs>
        <w:ind w:left="1985" w:hanging="851"/>
        <w:jc w:val="both"/>
        <w:rPr>
          <w:rFonts w:eastAsia="Arial" w:cs="Arial"/>
          <w:sz w:val="22"/>
          <w:szCs w:val="22"/>
        </w:rPr>
      </w:pPr>
    </w:p>
    <w:p w14:paraId="2FF0FA82" w14:textId="143056EF" w:rsidR="00114A40" w:rsidRPr="00C1600A" w:rsidRDefault="00C22FBA" w:rsidP="00C1600A">
      <w:pPr>
        <w:numPr>
          <w:ilvl w:val="1"/>
          <w:numId w:val="41"/>
        </w:numPr>
        <w:ind w:left="993" w:hanging="567"/>
        <w:jc w:val="both"/>
        <w:rPr>
          <w:rFonts w:cs="Arial"/>
          <w:sz w:val="22"/>
          <w:szCs w:val="22"/>
        </w:rPr>
      </w:pPr>
      <w:r w:rsidRPr="00366605">
        <w:rPr>
          <w:rFonts w:cs="Arial"/>
          <w:sz w:val="22"/>
          <w:szCs w:val="22"/>
        </w:rPr>
        <w:t>Eventuais modificações no Edital de licitação implicarão nova divulgação na mesma forma de sua divulgação inicial, além do cumprimento dos prazos dos atos e procedimentos originais, exceto se, inquestionavelmente, alteração não comprometer a formulação das propostas, resguardado o tratamento isonômico dos licitantes.</w:t>
      </w:r>
    </w:p>
    <w:p w14:paraId="4AC71755" w14:textId="77777777" w:rsidR="004C4F2A" w:rsidRPr="00CA4690" w:rsidRDefault="004C4F2A" w:rsidP="0022417A">
      <w:pPr>
        <w:ind w:left="1134"/>
        <w:jc w:val="both"/>
        <w:rPr>
          <w:rFonts w:cs="Arial"/>
          <w:sz w:val="22"/>
          <w:szCs w:val="22"/>
        </w:rPr>
      </w:pPr>
    </w:p>
    <w:p w14:paraId="52D6E401" w14:textId="77777777" w:rsidR="004C4F2A" w:rsidRPr="00CA4690" w:rsidRDefault="004C4F2A" w:rsidP="007856BC">
      <w:pPr>
        <w:numPr>
          <w:ilvl w:val="0"/>
          <w:numId w:val="41"/>
        </w:numPr>
        <w:ind w:left="493" w:hanging="493"/>
        <w:outlineLvl w:val="0"/>
        <w:rPr>
          <w:rFonts w:cs="Arial"/>
          <w:b/>
          <w:sz w:val="22"/>
          <w:szCs w:val="22"/>
        </w:rPr>
      </w:pPr>
      <w:bookmarkStart w:id="30" w:name="_Toc153800087"/>
      <w:r w:rsidRPr="00CA4690">
        <w:rPr>
          <w:rFonts w:cs="Arial"/>
          <w:b/>
          <w:sz w:val="22"/>
          <w:szCs w:val="22"/>
        </w:rPr>
        <w:t>DOS RECURSOS</w:t>
      </w:r>
      <w:bookmarkEnd w:id="30"/>
    </w:p>
    <w:p w14:paraId="18F5E92F" w14:textId="77777777" w:rsidR="001C6E08" w:rsidRPr="00CA4690" w:rsidRDefault="001C6E08" w:rsidP="0022417A">
      <w:pPr>
        <w:tabs>
          <w:tab w:val="left" w:pos="8505"/>
        </w:tabs>
        <w:jc w:val="both"/>
        <w:rPr>
          <w:rFonts w:cs="Arial"/>
          <w:sz w:val="22"/>
          <w:szCs w:val="22"/>
        </w:rPr>
      </w:pPr>
    </w:p>
    <w:p w14:paraId="2CFF7C5A" w14:textId="3FB80C32" w:rsidR="001C6E08" w:rsidRDefault="001C6E08" w:rsidP="007856BC">
      <w:pPr>
        <w:numPr>
          <w:ilvl w:val="1"/>
          <w:numId w:val="41"/>
        </w:numPr>
        <w:ind w:left="993" w:hanging="567"/>
        <w:jc w:val="both"/>
        <w:rPr>
          <w:rFonts w:cs="Arial"/>
          <w:sz w:val="22"/>
          <w:szCs w:val="22"/>
        </w:rPr>
      </w:pPr>
      <w:bookmarkStart w:id="31" w:name="_Ref153792674"/>
      <w:r w:rsidRPr="00CA4690">
        <w:rPr>
          <w:rFonts w:eastAsia="Arial" w:cs="Arial"/>
          <w:sz w:val="22"/>
          <w:szCs w:val="22"/>
        </w:rPr>
        <w:t xml:space="preserve">Declarado o vencedor, </w:t>
      </w:r>
      <w:r w:rsidRPr="00CA4690">
        <w:rPr>
          <w:rFonts w:cs="Arial"/>
          <w:sz w:val="22"/>
          <w:szCs w:val="22"/>
        </w:rPr>
        <w:t xml:space="preserve">o pregoeiro abrirá o prazo de, </w:t>
      </w:r>
      <w:r w:rsidRPr="00CA4690">
        <w:rPr>
          <w:rFonts w:cs="Arial"/>
          <w:b/>
          <w:bCs/>
          <w:sz w:val="22"/>
          <w:szCs w:val="22"/>
        </w:rPr>
        <w:t xml:space="preserve">no mínimo, </w:t>
      </w:r>
      <w:r w:rsidR="00971833">
        <w:rPr>
          <w:rFonts w:cs="Arial"/>
          <w:b/>
          <w:bCs/>
          <w:sz w:val="22"/>
          <w:szCs w:val="22"/>
        </w:rPr>
        <w:t>15</w:t>
      </w:r>
      <w:r w:rsidRPr="00CA4690">
        <w:rPr>
          <w:rFonts w:cs="Arial"/>
          <w:b/>
          <w:bCs/>
          <w:sz w:val="22"/>
          <w:szCs w:val="22"/>
        </w:rPr>
        <w:t xml:space="preserve"> (</w:t>
      </w:r>
      <w:r w:rsidR="00971833">
        <w:rPr>
          <w:rFonts w:cs="Arial"/>
          <w:b/>
          <w:bCs/>
          <w:sz w:val="22"/>
          <w:szCs w:val="22"/>
        </w:rPr>
        <w:t>quinze</w:t>
      </w:r>
      <w:r w:rsidRPr="00CA4690">
        <w:rPr>
          <w:rFonts w:cs="Arial"/>
          <w:b/>
          <w:bCs/>
          <w:sz w:val="22"/>
          <w:szCs w:val="22"/>
        </w:rPr>
        <w:t>) minutos</w:t>
      </w:r>
      <w:r w:rsidRPr="00CA4690">
        <w:rPr>
          <w:rFonts w:cs="Arial"/>
          <w:sz w:val="22"/>
          <w:szCs w:val="22"/>
        </w:rPr>
        <w:t xml:space="preserve"> para que o licitante possa registrar, de forma imediata, em campo próprio do sistema, sua intenção de recorrer.</w:t>
      </w:r>
      <w:bookmarkEnd w:id="31"/>
    </w:p>
    <w:p w14:paraId="60525F16" w14:textId="77777777" w:rsidR="00294DEF" w:rsidRDefault="00294DEF" w:rsidP="00366605">
      <w:pPr>
        <w:tabs>
          <w:tab w:val="left" w:pos="8505"/>
        </w:tabs>
        <w:ind w:left="779"/>
        <w:jc w:val="both"/>
        <w:rPr>
          <w:rFonts w:cs="Arial"/>
          <w:sz w:val="22"/>
          <w:szCs w:val="22"/>
        </w:rPr>
      </w:pPr>
    </w:p>
    <w:p w14:paraId="5316B964" w14:textId="77777777" w:rsidR="00294DEF" w:rsidRPr="00C1600A" w:rsidRDefault="00294DEF" w:rsidP="00C1600A">
      <w:pPr>
        <w:pStyle w:val="dou-paragraph"/>
        <w:numPr>
          <w:ilvl w:val="2"/>
          <w:numId w:val="41"/>
        </w:numPr>
        <w:spacing w:before="0" w:beforeAutospacing="0" w:after="0" w:afterAutospacing="0"/>
        <w:ind w:left="1701" w:hanging="708"/>
        <w:jc w:val="both"/>
        <w:rPr>
          <w:rFonts w:cs="Arial"/>
          <w:sz w:val="22"/>
          <w:szCs w:val="22"/>
        </w:rPr>
      </w:pPr>
      <w:r w:rsidRPr="007856BC">
        <w:rPr>
          <w:rFonts w:ascii="Arial" w:hAnsi="Arial" w:cs="Arial"/>
          <w:sz w:val="22"/>
          <w:szCs w:val="22"/>
        </w:rPr>
        <w:t>O pregoeiro deverá informar no sistema a data e o horário para manifestação da intenção de recorrer do resultado da habilitação.</w:t>
      </w:r>
    </w:p>
    <w:p w14:paraId="0A1B8037" w14:textId="77777777" w:rsidR="00C1600A" w:rsidRPr="00F54405" w:rsidRDefault="00C1600A" w:rsidP="00C1600A">
      <w:pPr>
        <w:pStyle w:val="dou-paragraph"/>
        <w:spacing w:before="0" w:beforeAutospacing="0" w:after="0" w:afterAutospacing="0"/>
        <w:ind w:left="1701"/>
        <w:jc w:val="both"/>
        <w:rPr>
          <w:rFonts w:cs="Arial"/>
          <w:sz w:val="22"/>
          <w:szCs w:val="22"/>
        </w:rPr>
      </w:pPr>
    </w:p>
    <w:p w14:paraId="29D30879" w14:textId="77777777" w:rsidR="00294DEF" w:rsidRPr="00F54405" w:rsidRDefault="00294DEF" w:rsidP="00366605">
      <w:pPr>
        <w:pStyle w:val="BodyText21"/>
        <w:ind w:left="1560" w:hanging="709"/>
        <w:rPr>
          <w:rFonts w:cs="Arial"/>
          <w:b/>
          <w:sz w:val="22"/>
          <w:szCs w:val="22"/>
        </w:rPr>
      </w:pPr>
    </w:p>
    <w:p w14:paraId="1FF8C6F3" w14:textId="280C42DB" w:rsidR="00114A40" w:rsidRPr="00634BA1" w:rsidRDefault="00114A40" w:rsidP="00C1600A">
      <w:pPr>
        <w:pStyle w:val="dou-paragraph"/>
        <w:numPr>
          <w:ilvl w:val="2"/>
          <w:numId w:val="41"/>
        </w:numPr>
        <w:spacing w:before="0" w:beforeAutospacing="0" w:after="0" w:afterAutospacing="0"/>
        <w:ind w:left="1701" w:hanging="708"/>
        <w:jc w:val="both"/>
        <w:rPr>
          <w:rFonts w:cs="Arial"/>
          <w:sz w:val="22"/>
          <w:szCs w:val="22"/>
        </w:rPr>
      </w:pPr>
      <w:r w:rsidRPr="007856BC">
        <w:rPr>
          <w:rFonts w:ascii="Arial" w:hAnsi="Arial" w:cs="Arial"/>
          <w:sz w:val="22"/>
          <w:szCs w:val="22"/>
        </w:rPr>
        <w:t xml:space="preserve">A falta de manifestação na forma do </w:t>
      </w:r>
      <w:r w:rsidR="00962876" w:rsidRPr="007856BC">
        <w:rPr>
          <w:rFonts w:ascii="Arial" w:hAnsi="Arial" w:cs="Arial"/>
          <w:b/>
          <w:bCs/>
          <w:sz w:val="22"/>
          <w:szCs w:val="22"/>
        </w:rPr>
        <w:t>sub</w:t>
      </w:r>
      <w:r w:rsidRPr="007856BC">
        <w:rPr>
          <w:rFonts w:ascii="Arial" w:hAnsi="Arial" w:cs="Arial"/>
          <w:b/>
          <w:bCs/>
          <w:sz w:val="22"/>
          <w:szCs w:val="22"/>
        </w:rPr>
        <w:t>item</w:t>
      </w:r>
      <w:r w:rsidR="00697632">
        <w:rPr>
          <w:rFonts w:ascii="Arial" w:hAnsi="Arial" w:cs="Arial"/>
          <w:b/>
          <w:bCs/>
          <w:sz w:val="22"/>
          <w:szCs w:val="22"/>
        </w:rPr>
        <w:t xml:space="preserve"> 10.1.</w:t>
      </w:r>
      <w:r w:rsidRPr="007856BC">
        <w:rPr>
          <w:rFonts w:ascii="Arial" w:hAnsi="Arial" w:cs="Arial"/>
          <w:sz w:val="22"/>
          <w:szCs w:val="22"/>
        </w:rPr>
        <w:t>, acarreta a preclusão do direito de recorrer, ficando a autoridade superior autorizada a adjudicar o objeto ao licitante declarado vencedor.</w:t>
      </w:r>
    </w:p>
    <w:p w14:paraId="25F52C93" w14:textId="77777777" w:rsidR="001C6E08" w:rsidRPr="00CA4690" w:rsidRDefault="001C6E08" w:rsidP="0022417A">
      <w:pPr>
        <w:tabs>
          <w:tab w:val="left" w:pos="8505"/>
        </w:tabs>
        <w:ind w:left="1134" w:hanging="708"/>
        <w:jc w:val="both"/>
        <w:rPr>
          <w:rFonts w:cs="Arial"/>
          <w:sz w:val="22"/>
          <w:szCs w:val="22"/>
        </w:rPr>
      </w:pPr>
    </w:p>
    <w:p w14:paraId="49BBC424" w14:textId="1C368C94" w:rsidR="001C6E08" w:rsidRDefault="001C6E08" w:rsidP="00F54405">
      <w:pPr>
        <w:numPr>
          <w:ilvl w:val="1"/>
          <w:numId w:val="41"/>
        </w:numPr>
        <w:ind w:left="993" w:hanging="567"/>
        <w:jc w:val="both"/>
        <w:rPr>
          <w:rFonts w:cs="Arial"/>
          <w:sz w:val="22"/>
          <w:szCs w:val="22"/>
        </w:rPr>
      </w:pPr>
      <w:r w:rsidRPr="00CA4690">
        <w:rPr>
          <w:rFonts w:eastAsia="Arial" w:cs="Arial"/>
          <w:sz w:val="22"/>
          <w:szCs w:val="22"/>
        </w:rPr>
        <w:t>As razões do recurso de que trata o</w:t>
      </w:r>
      <w:r w:rsidRPr="00CA4690">
        <w:rPr>
          <w:rFonts w:eastAsia="Arial" w:cs="Arial"/>
          <w:b/>
          <w:bCs/>
          <w:sz w:val="22"/>
          <w:szCs w:val="22"/>
        </w:rPr>
        <w:t xml:space="preserve"> subitem </w:t>
      </w:r>
      <w:r w:rsidR="00697632">
        <w:rPr>
          <w:rFonts w:eastAsia="Arial" w:cs="Arial"/>
          <w:b/>
          <w:bCs/>
          <w:sz w:val="22"/>
          <w:szCs w:val="22"/>
        </w:rPr>
        <w:t>10.1.</w:t>
      </w:r>
      <w:r w:rsidR="006404D6">
        <w:rPr>
          <w:rFonts w:cs="Arial"/>
          <w:b/>
          <w:bCs/>
          <w:sz w:val="22"/>
          <w:szCs w:val="22"/>
        </w:rPr>
        <w:t xml:space="preserve"> </w:t>
      </w:r>
      <w:r w:rsidRPr="00CA4690">
        <w:rPr>
          <w:rFonts w:eastAsia="Arial" w:cs="Arial"/>
          <w:sz w:val="22"/>
          <w:szCs w:val="22"/>
        </w:rPr>
        <w:t>deverão ser apresentadas no prazo de 03 (três) dias</w:t>
      </w:r>
      <w:r w:rsidR="00114A40">
        <w:rPr>
          <w:rFonts w:eastAsia="Arial" w:cs="Arial"/>
          <w:sz w:val="22"/>
          <w:szCs w:val="22"/>
        </w:rPr>
        <w:t xml:space="preserve"> úteis</w:t>
      </w:r>
      <w:r w:rsidRPr="00CA4690">
        <w:rPr>
          <w:rFonts w:eastAsia="Arial" w:cs="Arial"/>
          <w:sz w:val="22"/>
          <w:szCs w:val="22"/>
        </w:rPr>
        <w:t xml:space="preserve">, em campo próprio do sistema, </w:t>
      </w:r>
      <w:r w:rsidRPr="00CA4690">
        <w:rPr>
          <w:rFonts w:cs="Arial"/>
          <w:sz w:val="22"/>
          <w:szCs w:val="22"/>
        </w:rPr>
        <w:t>que será disponibilizado a todos os licitantes (</w:t>
      </w:r>
      <w:r w:rsidR="00114A40" w:rsidRPr="00BD0438">
        <w:rPr>
          <w:rFonts w:cs="Arial"/>
          <w:sz w:val="22"/>
          <w:szCs w:val="22"/>
        </w:rPr>
        <w:t xml:space="preserve">art. </w:t>
      </w:r>
      <w:r w:rsidR="00114A40">
        <w:rPr>
          <w:rFonts w:cs="Arial"/>
          <w:sz w:val="22"/>
          <w:szCs w:val="22"/>
        </w:rPr>
        <w:t xml:space="preserve">40, </w:t>
      </w:r>
      <w:r w:rsidR="00114A40">
        <w:t>§ 1º</w:t>
      </w:r>
      <w:r w:rsidR="00114A40" w:rsidRPr="00BD0438">
        <w:rPr>
          <w:rFonts w:cs="Arial"/>
          <w:sz w:val="22"/>
          <w:szCs w:val="22"/>
        </w:rPr>
        <w:t xml:space="preserve"> da IN SEGES/ME nº 73 de 30/09/2022</w:t>
      </w:r>
      <w:r w:rsidRPr="00CA4690">
        <w:rPr>
          <w:rFonts w:cs="Arial"/>
          <w:sz w:val="22"/>
          <w:szCs w:val="22"/>
        </w:rPr>
        <w:t>).</w:t>
      </w:r>
    </w:p>
    <w:p w14:paraId="43607085" w14:textId="77777777" w:rsidR="006404D6" w:rsidRDefault="006404D6" w:rsidP="007856BC">
      <w:pPr>
        <w:ind w:left="993"/>
        <w:jc w:val="both"/>
        <w:rPr>
          <w:rFonts w:cs="Arial"/>
          <w:sz w:val="22"/>
          <w:szCs w:val="22"/>
        </w:rPr>
      </w:pPr>
    </w:p>
    <w:p w14:paraId="65C9772E" w14:textId="77777777" w:rsidR="006404D6" w:rsidRDefault="006404D6" w:rsidP="00F54405">
      <w:pPr>
        <w:numPr>
          <w:ilvl w:val="1"/>
          <w:numId w:val="41"/>
        </w:numPr>
        <w:ind w:left="993" w:hanging="567"/>
        <w:jc w:val="both"/>
        <w:rPr>
          <w:rFonts w:cs="Arial"/>
          <w:sz w:val="22"/>
          <w:szCs w:val="22"/>
        </w:rPr>
      </w:pPr>
      <w:r w:rsidRPr="00CA4690">
        <w:rPr>
          <w:rFonts w:eastAsia="Arial" w:cs="Arial"/>
          <w:sz w:val="22"/>
          <w:szCs w:val="22"/>
        </w:rPr>
        <w:t xml:space="preserve">Os demais licitantes ficarão intimados para se desejarem, apresentar suas contrarrazões, no prazo de 03 (três) </w:t>
      </w:r>
      <w:r w:rsidRPr="007E384D">
        <w:rPr>
          <w:rFonts w:eastAsia="Arial" w:cs="Arial"/>
          <w:sz w:val="22"/>
          <w:szCs w:val="22"/>
        </w:rPr>
        <w:t>dias</w:t>
      </w:r>
      <w:r>
        <w:rPr>
          <w:rFonts w:eastAsia="Arial" w:cs="Arial"/>
          <w:sz w:val="22"/>
          <w:szCs w:val="22"/>
        </w:rPr>
        <w:t xml:space="preserve"> úteis</w:t>
      </w:r>
      <w:r w:rsidRPr="007E384D">
        <w:rPr>
          <w:rFonts w:eastAsia="Arial" w:cs="Arial"/>
          <w:sz w:val="22"/>
          <w:szCs w:val="22"/>
        </w:rPr>
        <w:t xml:space="preserve">, </w:t>
      </w:r>
      <w:r>
        <w:rPr>
          <w:rFonts w:eastAsia="Arial" w:cs="Arial"/>
          <w:sz w:val="22"/>
          <w:szCs w:val="22"/>
        </w:rPr>
        <w:t xml:space="preserve">contado </w:t>
      </w:r>
      <w:r w:rsidRPr="00AF2176">
        <w:rPr>
          <w:rFonts w:eastAsia="Arial" w:cs="Arial"/>
          <w:sz w:val="22"/>
          <w:szCs w:val="22"/>
        </w:rPr>
        <w:t>da data de intimação pessoal ou de divulgação da interposição do recurso</w:t>
      </w:r>
      <w:r w:rsidRPr="007E384D">
        <w:rPr>
          <w:rFonts w:eastAsia="Arial" w:cs="Arial"/>
          <w:sz w:val="22"/>
          <w:szCs w:val="22"/>
        </w:rPr>
        <w:t xml:space="preserve">, também em campo próprio do sistema </w:t>
      </w:r>
      <w:r w:rsidRPr="007E384D">
        <w:rPr>
          <w:rFonts w:cs="Arial"/>
          <w:sz w:val="22"/>
          <w:szCs w:val="22"/>
        </w:rPr>
        <w:t>(</w:t>
      </w:r>
      <w:r w:rsidRPr="00BD0438">
        <w:rPr>
          <w:rFonts w:cs="Arial"/>
          <w:sz w:val="22"/>
          <w:szCs w:val="22"/>
        </w:rPr>
        <w:t xml:space="preserve">art. </w:t>
      </w:r>
      <w:r>
        <w:rPr>
          <w:rFonts w:cs="Arial"/>
          <w:sz w:val="22"/>
          <w:szCs w:val="22"/>
        </w:rPr>
        <w:t xml:space="preserve">40, </w:t>
      </w:r>
      <w:r>
        <w:t>§ 2º</w:t>
      </w:r>
      <w:r w:rsidRPr="00BD0438">
        <w:rPr>
          <w:rFonts w:cs="Arial"/>
          <w:sz w:val="22"/>
          <w:szCs w:val="22"/>
        </w:rPr>
        <w:t xml:space="preserve"> da IN SEGES/ME nº 73 de 30/09/2022</w:t>
      </w:r>
      <w:r>
        <w:rPr>
          <w:rFonts w:cs="Arial"/>
          <w:sz w:val="22"/>
          <w:szCs w:val="22"/>
        </w:rPr>
        <w:t>).</w:t>
      </w:r>
    </w:p>
    <w:p w14:paraId="36AE55E8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7CEE09E2" w14:textId="77777777" w:rsidR="006404D6" w:rsidRDefault="006404D6" w:rsidP="007856BC">
      <w:pPr>
        <w:jc w:val="both"/>
        <w:rPr>
          <w:rFonts w:cs="Arial"/>
          <w:sz w:val="22"/>
          <w:szCs w:val="22"/>
        </w:rPr>
      </w:pPr>
    </w:p>
    <w:p w14:paraId="52FE0BB3" w14:textId="77777777" w:rsidR="006404D6" w:rsidRDefault="006404D6" w:rsidP="00F54405">
      <w:pPr>
        <w:numPr>
          <w:ilvl w:val="1"/>
          <w:numId w:val="41"/>
        </w:numPr>
        <w:ind w:left="993" w:hanging="567"/>
        <w:jc w:val="both"/>
        <w:rPr>
          <w:rFonts w:cs="Arial"/>
          <w:sz w:val="22"/>
          <w:szCs w:val="22"/>
        </w:rPr>
      </w:pPr>
      <w:r w:rsidRPr="00366605">
        <w:rPr>
          <w:rFonts w:cs="Arial"/>
          <w:sz w:val="22"/>
          <w:szCs w:val="22"/>
        </w:rPr>
        <w:t>O pregoeiro deverá comunicar tempestivamente no sistema qualquer postergação de prazo, de forma a não cercear o direito de recorrer do licitante.</w:t>
      </w:r>
    </w:p>
    <w:p w14:paraId="592271B5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7713C1BE" w14:textId="77777777" w:rsidR="006404D6" w:rsidRDefault="006404D6" w:rsidP="007856BC">
      <w:pPr>
        <w:jc w:val="both"/>
        <w:rPr>
          <w:rFonts w:cs="Arial"/>
          <w:sz w:val="22"/>
          <w:szCs w:val="22"/>
        </w:rPr>
      </w:pPr>
    </w:p>
    <w:p w14:paraId="4BFC8F8F" w14:textId="49C0B009" w:rsidR="006404D6" w:rsidRDefault="006404D6" w:rsidP="00F54405">
      <w:pPr>
        <w:numPr>
          <w:ilvl w:val="1"/>
          <w:numId w:val="41"/>
        </w:numPr>
        <w:ind w:left="993" w:hanging="567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lastRenderedPageBreak/>
        <w:t xml:space="preserve">É assegurada aos licitantes vista imediata ao </w:t>
      </w:r>
      <w:r>
        <w:rPr>
          <w:rFonts w:cs="Arial"/>
          <w:sz w:val="22"/>
          <w:szCs w:val="22"/>
        </w:rPr>
        <w:t>p</w:t>
      </w:r>
      <w:r w:rsidRPr="00CA4690">
        <w:rPr>
          <w:rFonts w:cs="Arial"/>
          <w:sz w:val="22"/>
          <w:szCs w:val="22"/>
        </w:rPr>
        <w:t xml:space="preserve">rocesso com a finalidade de subsidiar a preparação de recursos e de </w:t>
      </w:r>
      <w:r w:rsidR="004F48BD" w:rsidRPr="00CA4690">
        <w:rPr>
          <w:rFonts w:cs="Arial"/>
          <w:sz w:val="22"/>
          <w:szCs w:val="22"/>
        </w:rPr>
        <w:t>contrarrazões</w:t>
      </w:r>
      <w:r w:rsidRPr="00CA4690">
        <w:rPr>
          <w:rFonts w:cs="Arial"/>
          <w:sz w:val="22"/>
          <w:szCs w:val="22"/>
        </w:rPr>
        <w:t>.</w:t>
      </w:r>
    </w:p>
    <w:p w14:paraId="19711116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331C2C67" w14:textId="77777777" w:rsidR="006404D6" w:rsidRDefault="006404D6" w:rsidP="007856BC">
      <w:pPr>
        <w:jc w:val="both"/>
        <w:rPr>
          <w:rFonts w:cs="Arial"/>
          <w:sz w:val="22"/>
          <w:szCs w:val="22"/>
        </w:rPr>
      </w:pPr>
    </w:p>
    <w:p w14:paraId="5AE041E2" w14:textId="77777777" w:rsidR="006404D6" w:rsidRDefault="006404D6" w:rsidP="00F54405">
      <w:pPr>
        <w:numPr>
          <w:ilvl w:val="1"/>
          <w:numId w:val="41"/>
        </w:numPr>
        <w:ind w:left="993" w:hanging="567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O acolhimento do recurso implica tão somente na invalidação daqueles atos que não sejam passíveis de aproveitamento.</w:t>
      </w:r>
    </w:p>
    <w:p w14:paraId="21A934CA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684C6C77" w14:textId="77777777" w:rsidR="006404D6" w:rsidRDefault="006404D6" w:rsidP="007856BC">
      <w:pPr>
        <w:jc w:val="both"/>
        <w:rPr>
          <w:rFonts w:cs="Arial"/>
          <w:sz w:val="22"/>
          <w:szCs w:val="22"/>
        </w:rPr>
      </w:pPr>
    </w:p>
    <w:p w14:paraId="56EA0A9D" w14:textId="77777777" w:rsidR="006404D6" w:rsidRDefault="006404D6" w:rsidP="00F54405">
      <w:pPr>
        <w:numPr>
          <w:ilvl w:val="1"/>
          <w:numId w:val="41"/>
        </w:numPr>
        <w:ind w:left="993" w:hanging="567"/>
        <w:jc w:val="both"/>
        <w:rPr>
          <w:rFonts w:cs="Arial"/>
          <w:sz w:val="22"/>
          <w:szCs w:val="22"/>
        </w:rPr>
      </w:pPr>
      <w:r w:rsidRPr="00AF2176">
        <w:rPr>
          <w:rFonts w:cs="Arial"/>
          <w:sz w:val="22"/>
          <w:szCs w:val="22"/>
        </w:rPr>
        <w:t>O recurso ter</w:t>
      </w:r>
      <w:r>
        <w:rPr>
          <w:rFonts w:cs="Arial"/>
          <w:sz w:val="22"/>
          <w:szCs w:val="22"/>
        </w:rPr>
        <w:t>á</w:t>
      </w:r>
      <w:r w:rsidRPr="00AF2176">
        <w:rPr>
          <w:rFonts w:cs="Arial"/>
          <w:sz w:val="22"/>
          <w:szCs w:val="22"/>
        </w:rPr>
        <w:t xml:space="preserve"> efeito suspensivo do ato ou da decisão recorrida até que sobrevenha decisão final da autoridade competente (art. 168 da Lei nº 14.133 de 01/04/2021)</w:t>
      </w:r>
      <w:r>
        <w:rPr>
          <w:rFonts w:cs="Arial"/>
          <w:sz w:val="22"/>
          <w:szCs w:val="22"/>
        </w:rPr>
        <w:t>.</w:t>
      </w:r>
    </w:p>
    <w:p w14:paraId="735ADAE8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6BA60CC3" w14:textId="77777777" w:rsidR="006404D6" w:rsidRDefault="006404D6" w:rsidP="007856BC">
      <w:pPr>
        <w:pStyle w:val="PargrafodaLista"/>
        <w:rPr>
          <w:rFonts w:cs="Arial"/>
          <w:sz w:val="22"/>
          <w:szCs w:val="22"/>
        </w:rPr>
      </w:pPr>
    </w:p>
    <w:p w14:paraId="5C448BF9" w14:textId="77777777" w:rsidR="006404D6" w:rsidRPr="007856BC" w:rsidRDefault="006404D6" w:rsidP="007856BC">
      <w:pPr>
        <w:numPr>
          <w:ilvl w:val="0"/>
          <w:numId w:val="41"/>
        </w:numPr>
        <w:ind w:left="493" w:hanging="493"/>
        <w:outlineLvl w:val="0"/>
        <w:rPr>
          <w:rFonts w:cs="Arial"/>
          <w:b/>
          <w:sz w:val="22"/>
          <w:szCs w:val="22"/>
        </w:rPr>
      </w:pPr>
      <w:bookmarkStart w:id="32" w:name="_Toc153800088"/>
      <w:r w:rsidRPr="007856BC">
        <w:rPr>
          <w:rFonts w:cs="Arial"/>
          <w:b/>
          <w:sz w:val="22"/>
          <w:szCs w:val="22"/>
        </w:rPr>
        <w:t>DA FORMALIZAÇÃO DA ATA DE REGISTRO DE PREÇOS</w:t>
      </w:r>
      <w:bookmarkEnd w:id="32"/>
    </w:p>
    <w:p w14:paraId="2A712FBC" w14:textId="77777777" w:rsidR="004C4F2A" w:rsidRPr="00B92AC0" w:rsidRDefault="004C4F2A" w:rsidP="007856BC">
      <w:pPr>
        <w:ind w:left="493"/>
        <w:outlineLvl w:val="0"/>
        <w:rPr>
          <w:rFonts w:cs="Arial"/>
          <w:sz w:val="22"/>
          <w:szCs w:val="22"/>
        </w:rPr>
      </w:pPr>
    </w:p>
    <w:p w14:paraId="5340FE63" w14:textId="02345BBA" w:rsidR="001D785B" w:rsidRPr="00CA4690" w:rsidRDefault="004C4F2A" w:rsidP="00697632">
      <w:pPr>
        <w:numPr>
          <w:ilvl w:val="1"/>
          <w:numId w:val="61"/>
        </w:numPr>
        <w:ind w:left="1134" w:hanging="708"/>
        <w:jc w:val="both"/>
        <w:rPr>
          <w:rFonts w:cs="Arial"/>
          <w:bCs/>
          <w:sz w:val="22"/>
          <w:szCs w:val="22"/>
        </w:rPr>
      </w:pPr>
      <w:r w:rsidRPr="00CA4690">
        <w:rPr>
          <w:rFonts w:cs="Arial"/>
          <w:bCs/>
          <w:sz w:val="22"/>
          <w:szCs w:val="22"/>
        </w:rPr>
        <w:t xml:space="preserve">Homologada a licitação, será formalizada a Ata de Registro de Preços, documento vinculativo obrigacional, com características de compromisso para a futura contratação, com o fornecedor </w:t>
      </w:r>
      <w:r w:rsidR="00697632" w:rsidRPr="008459F0">
        <w:rPr>
          <w:rFonts w:cs="Arial"/>
          <w:sz w:val="22"/>
          <w:szCs w:val="22"/>
        </w:rPr>
        <w:t>mais bem</w:t>
      </w:r>
      <w:r w:rsidRPr="008459F0">
        <w:rPr>
          <w:rFonts w:cs="Arial"/>
          <w:sz w:val="22"/>
          <w:szCs w:val="22"/>
        </w:rPr>
        <w:t xml:space="preserve"> </w:t>
      </w:r>
      <w:r w:rsidRPr="00CA4690">
        <w:rPr>
          <w:rFonts w:cs="Arial"/>
          <w:bCs/>
          <w:sz w:val="22"/>
          <w:szCs w:val="22"/>
        </w:rPr>
        <w:t>classificado e, se for o caso, com os demais classificados que aceitar</w:t>
      </w:r>
      <w:r w:rsidR="004A5C95" w:rsidRPr="007856BC">
        <w:rPr>
          <w:rFonts w:cs="Arial"/>
          <w:sz w:val="22"/>
          <w:szCs w:val="22"/>
        </w:rPr>
        <w:t>em</w:t>
      </w:r>
      <w:r w:rsidRPr="00CA4690">
        <w:rPr>
          <w:rFonts w:cs="Arial"/>
          <w:bCs/>
          <w:sz w:val="22"/>
          <w:szCs w:val="22"/>
        </w:rPr>
        <w:t xml:space="preserve"> fornecer o material pelo preço do primeiro, obedecida à ordem de classificação, observado o disposto </w:t>
      </w:r>
      <w:r w:rsidRPr="00E70C62">
        <w:rPr>
          <w:rFonts w:cs="Arial"/>
          <w:bCs/>
          <w:sz w:val="22"/>
          <w:szCs w:val="22"/>
        </w:rPr>
        <w:t xml:space="preserve">no Decreto nº </w:t>
      </w:r>
      <w:r w:rsidR="00E70C62">
        <w:rPr>
          <w:rFonts w:cs="Arial"/>
          <w:bCs/>
          <w:sz w:val="22"/>
          <w:szCs w:val="22"/>
        </w:rPr>
        <w:t>11.462 de 31/03/2023</w:t>
      </w:r>
      <w:r w:rsidR="001D785B" w:rsidRPr="00CA4690">
        <w:rPr>
          <w:rFonts w:cs="Arial"/>
          <w:b/>
          <w:sz w:val="22"/>
          <w:szCs w:val="22"/>
        </w:rPr>
        <w:t xml:space="preserve"> </w:t>
      </w:r>
      <w:r w:rsidR="001D785B" w:rsidRPr="00CA4690">
        <w:rPr>
          <w:rFonts w:cs="Arial"/>
          <w:bCs/>
          <w:sz w:val="22"/>
          <w:szCs w:val="22"/>
        </w:rPr>
        <w:t>a Lei nº 13.303/2016 e no Regulamento de Licitações e Contratos da Dataprev.</w:t>
      </w:r>
    </w:p>
    <w:p w14:paraId="7F6BF38D" w14:textId="77777777" w:rsidR="00AF4FD4" w:rsidRPr="00CA4690" w:rsidRDefault="00AF4FD4" w:rsidP="0022417A">
      <w:pPr>
        <w:tabs>
          <w:tab w:val="left" w:pos="1134"/>
        </w:tabs>
        <w:ind w:left="1134" w:hanging="567"/>
        <w:jc w:val="both"/>
        <w:rPr>
          <w:rFonts w:cs="Arial"/>
          <w:bCs/>
          <w:sz w:val="22"/>
          <w:szCs w:val="22"/>
        </w:rPr>
      </w:pPr>
    </w:p>
    <w:p w14:paraId="6B6B7563" w14:textId="77777777" w:rsidR="004C4F2A" w:rsidRPr="00CA4690" w:rsidRDefault="004C4F2A" w:rsidP="00366605">
      <w:pPr>
        <w:numPr>
          <w:ilvl w:val="1"/>
          <w:numId w:val="61"/>
        </w:numPr>
        <w:ind w:left="1134" w:hanging="708"/>
        <w:jc w:val="both"/>
        <w:rPr>
          <w:rFonts w:cs="Arial"/>
          <w:bCs/>
          <w:sz w:val="22"/>
          <w:szCs w:val="22"/>
        </w:rPr>
      </w:pPr>
      <w:r w:rsidRPr="00CA4690">
        <w:rPr>
          <w:rFonts w:cs="Arial"/>
          <w:bCs/>
          <w:sz w:val="22"/>
          <w:szCs w:val="22"/>
        </w:rPr>
        <w:t xml:space="preserve">A Dataprev monitorará, </w:t>
      </w:r>
      <w:r w:rsidRPr="00CA4690">
        <w:rPr>
          <w:rFonts w:cs="Arial"/>
          <w:b/>
          <w:sz w:val="22"/>
          <w:szCs w:val="22"/>
          <w:u w:val="single"/>
        </w:rPr>
        <w:t>periodicamente</w:t>
      </w:r>
      <w:r w:rsidRPr="00CA4690">
        <w:rPr>
          <w:rFonts w:cs="Arial"/>
          <w:bCs/>
          <w:sz w:val="22"/>
          <w:szCs w:val="22"/>
        </w:rPr>
        <w:t>, os preços dos produtos, de forma a avaliar o preço praticado no mercado, podendo rever os preços registrados a qualquer tempo, em decorrência da redução dos preços praticados ou de fato que eleve os custos dos produtos registrados.</w:t>
      </w:r>
    </w:p>
    <w:p w14:paraId="7F8CF8F4" w14:textId="77777777" w:rsidR="007F2824" w:rsidRDefault="007F2824" w:rsidP="007F2824">
      <w:pPr>
        <w:pStyle w:val="PargrafodaLista"/>
        <w:rPr>
          <w:rFonts w:cs="Arial"/>
          <w:bCs/>
          <w:sz w:val="22"/>
          <w:szCs w:val="22"/>
        </w:rPr>
      </w:pPr>
    </w:p>
    <w:p w14:paraId="148338E6" w14:textId="77777777" w:rsidR="004C4F2A" w:rsidRPr="00CA4690" w:rsidRDefault="004C4F2A" w:rsidP="0022417A">
      <w:pPr>
        <w:ind w:left="1418" w:hanging="567"/>
        <w:jc w:val="both"/>
        <w:rPr>
          <w:rFonts w:cs="Arial"/>
          <w:bCs/>
          <w:sz w:val="22"/>
          <w:szCs w:val="22"/>
        </w:rPr>
      </w:pPr>
    </w:p>
    <w:p w14:paraId="092A929F" w14:textId="1026A545" w:rsidR="004C4F2A" w:rsidRPr="00CA4690" w:rsidRDefault="004C4F2A" w:rsidP="00366605">
      <w:pPr>
        <w:numPr>
          <w:ilvl w:val="1"/>
          <w:numId w:val="61"/>
        </w:numPr>
        <w:ind w:left="1134" w:hanging="708"/>
        <w:jc w:val="both"/>
        <w:rPr>
          <w:rFonts w:cs="Arial"/>
          <w:bCs/>
          <w:sz w:val="22"/>
          <w:szCs w:val="22"/>
        </w:rPr>
      </w:pPr>
      <w:r w:rsidRPr="00CA4690">
        <w:rPr>
          <w:rFonts w:cs="Arial"/>
          <w:bCs/>
          <w:sz w:val="22"/>
          <w:szCs w:val="22"/>
        </w:rPr>
        <w:t xml:space="preserve">O fornecedor será liberado do compromisso assumido, caso comprove mediante requerimento fundamentado com apresentação de comprovantes (notas fiscais de aquisição de matérias primas, listas de preços de fabricante </w:t>
      </w:r>
      <w:r w:rsidR="007856BC" w:rsidRPr="00CA4690">
        <w:rPr>
          <w:rFonts w:cs="Arial"/>
          <w:bCs/>
          <w:sz w:val="22"/>
          <w:szCs w:val="22"/>
        </w:rPr>
        <w:t>etc.</w:t>
      </w:r>
      <w:r w:rsidRPr="00CA4690">
        <w:rPr>
          <w:rFonts w:cs="Arial"/>
          <w:bCs/>
          <w:sz w:val="22"/>
          <w:szCs w:val="22"/>
        </w:rPr>
        <w:t>), que não pode cumprir as obrigações assumidas devido ao preço de mercado ter se tornado superior ao preço registrado.</w:t>
      </w:r>
    </w:p>
    <w:p w14:paraId="5E37A073" w14:textId="77777777" w:rsidR="007F2824" w:rsidRDefault="007F2824" w:rsidP="007F2824">
      <w:pPr>
        <w:pStyle w:val="PargrafodaLista"/>
        <w:rPr>
          <w:rFonts w:cs="Arial"/>
          <w:bCs/>
          <w:sz w:val="22"/>
          <w:szCs w:val="22"/>
        </w:rPr>
      </w:pPr>
    </w:p>
    <w:p w14:paraId="414780AE" w14:textId="77777777" w:rsidR="004C4F2A" w:rsidRPr="00CA4690" w:rsidRDefault="004C4F2A" w:rsidP="0022417A">
      <w:pPr>
        <w:pStyle w:val="PargrafodaLista"/>
        <w:ind w:left="1418" w:hanging="567"/>
        <w:rPr>
          <w:rFonts w:cs="Arial"/>
          <w:bCs/>
          <w:sz w:val="22"/>
          <w:szCs w:val="22"/>
        </w:rPr>
      </w:pPr>
    </w:p>
    <w:p w14:paraId="6F205F69" w14:textId="77777777" w:rsidR="004C4F2A" w:rsidRPr="00CA4690" w:rsidRDefault="004C4F2A" w:rsidP="00366605">
      <w:pPr>
        <w:numPr>
          <w:ilvl w:val="1"/>
          <w:numId w:val="61"/>
        </w:numPr>
        <w:ind w:left="1134" w:hanging="708"/>
        <w:jc w:val="both"/>
        <w:rPr>
          <w:rFonts w:cs="Arial"/>
          <w:bCs/>
          <w:sz w:val="22"/>
          <w:szCs w:val="22"/>
        </w:rPr>
      </w:pPr>
      <w:r w:rsidRPr="00CA4690">
        <w:rPr>
          <w:rFonts w:cs="Arial"/>
          <w:bCs/>
          <w:sz w:val="22"/>
          <w:szCs w:val="22"/>
        </w:rPr>
        <w:t>Na hipótese de não-aceitação da justificativa apresentada, será aplicada a penalidade correspondente à inexecução total – 10% (dez por cento) sobre o valor constante do Pedido de Compra/Contrato – caso a empresa não mantenha o compromisso assumido.</w:t>
      </w:r>
    </w:p>
    <w:p w14:paraId="171346B4" w14:textId="77777777" w:rsidR="007F2824" w:rsidRDefault="007F2824" w:rsidP="007F2824">
      <w:pPr>
        <w:pStyle w:val="PargrafodaLista"/>
        <w:rPr>
          <w:rFonts w:cs="Arial"/>
          <w:bCs/>
          <w:sz w:val="22"/>
          <w:szCs w:val="22"/>
        </w:rPr>
      </w:pPr>
    </w:p>
    <w:p w14:paraId="47F934EF" w14:textId="77777777" w:rsidR="004C4F2A" w:rsidRPr="00CA4690" w:rsidRDefault="004C4F2A" w:rsidP="0022417A">
      <w:pPr>
        <w:ind w:left="1418" w:hanging="567"/>
        <w:jc w:val="both"/>
        <w:rPr>
          <w:rFonts w:cs="Arial"/>
          <w:bCs/>
          <w:sz w:val="22"/>
          <w:szCs w:val="22"/>
        </w:rPr>
      </w:pPr>
    </w:p>
    <w:p w14:paraId="3E707CFB" w14:textId="77777777" w:rsidR="004C4F2A" w:rsidRPr="00CA4690" w:rsidRDefault="004C4F2A" w:rsidP="00366605">
      <w:pPr>
        <w:numPr>
          <w:ilvl w:val="1"/>
          <w:numId w:val="61"/>
        </w:numPr>
        <w:ind w:left="1134" w:hanging="708"/>
        <w:jc w:val="both"/>
        <w:rPr>
          <w:rFonts w:cs="Arial"/>
          <w:bCs/>
          <w:sz w:val="22"/>
          <w:szCs w:val="22"/>
        </w:rPr>
      </w:pPr>
      <w:r w:rsidRPr="00CA4690">
        <w:rPr>
          <w:rFonts w:cs="Arial"/>
          <w:bCs/>
          <w:sz w:val="22"/>
          <w:szCs w:val="22"/>
        </w:rPr>
        <w:t>Em qualquer hipótese, os preços decorrentes da revisão não poderão ultrapassar os praticados no mercado, mantendo-se a diferença percentual apurada entre o valor originalmente constante da proposta do fornecedor e aquele vigente no mercado à época do registro.</w:t>
      </w:r>
    </w:p>
    <w:p w14:paraId="598C2295" w14:textId="77777777" w:rsidR="007F2824" w:rsidRDefault="007F2824" w:rsidP="007F2824">
      <w:pPr>
        <w:pStyle w:val="PargrafodaLista"/>
        <w:rPr>
          <w:rFonts w:cs="Arial"/>
          <w:bCs/>
          <w:sz w:val="22"/>
          <w:szCs w:val="22"/>
        </w:rPr>
      </w:pPr>
    </w:p>
    <w:p w14:paraId="7C777FF2" w14:textId="77777777" w:rsidR="004C4F2A" w:rsidRPr="00CA4690" w:rsidRDefault="004C4F2A" w:rsidP="0022417A">
      <w:pPr>
        <w:pStyle w:val="BodyText21"/>
        <w:ind w:left="1418" w:hanging="567"/>
        <w:rPr>
          <w:rFonts w:cs="Arial"/>
          <w:bCs/>
          <w:sz w:val="22"/>
          <w:szCs w:val="22"/>
        </w:rPr>
      </w:pPr>
    </w:p>
    <w:p w14:paraId="0F747428" w14:textId="77777777" w:rsidR="004C4F2A" w:rsidRPr="007856BC" w:rsidRDefault="004C4F2A" w:rsidP="00366605">
      <w:pPr>
        <w:numPr>
          <w:ilvl w:val="1"/>
          <w:numId w:val="61"/>
        </w:numPr>
        <w:ind w:left="1134" w:hanging="708"/>
        <w:jc w:val="both"/>
        <w:rPr>
          <w:rFonts w:cs="Arial"/>
          <w:b/>
          <w:sz w:val="22"/>
          <w:szCs w:val="22"/>
        </w:rPr>
      </w:pPr>
      <w:r w:rsidRPr="00CA4690">
        <w:rPr>
          <w:rFonts w:cs="Arial"/>
          <w:bCs/>
          <w:sz w:val="22"/>
          <w:szCs w:val="22"/>
        </w:rPr>
        <w:t>Será considerado preço de mercado o que for igual ou inferior à média daqueles apurados pela Dataprev para o objeto pesquisado.</w:t>
      </w:r>
    </w:p>
    <w:p w14:paraId="70179AFF" w14:textId="77777777" w:rsidR="007F2824" w:rsidRDefault="007F2824" w:rsidP="007F2824">
      <w:pPr>
        <w:pStyle w:val="PargrafodaLista"/>
        <w:rPr>
          <w:rFonts w:cs="Arial"/>
          <w:b/>
          <w:sz w:val="22"/>
          <w:szCs w:val="22"/>
        </w:rPr>
      </w:pPr>
    </w:p>
    <w:p w14:paraId="0198E526" w14:textId="77777777" w:rsidR="006404D6" w:rsidRDefault="006404D6" w:rsidP="007856BC">
      <w:pPr>
        <w:pStyle w:val="PargrafodaLista"/>
        <w:rPr>
          <w:rFonts w:cs="Arial"/>
          <w:b/>
          <w:sz w:val="22"/>
          <w:szCs w:val="22"/>
        </w:rPr>
      </w:pPr>
    </w:p>
    <w:p w14:paraId="619B8246" w14:textId="77777777" w:rsidR="006404D6" w:rsidRPr="00CA4690" w:rsidRDefault="006404D6" w:rsidP="007856BC">
      <w:pPr>
        <w:numPr>
          <w:ilvl w:val="0"/>
          <w:numId w:val="61"/>
        </w:numPr>
        <w:ind w:left="482" w:hanging="482"/>
        <w:jc w:val="both"/>
        <w:outlineLvl w:val="0"/>
        <w:rPr>
          <w:rFonts w:cs="Arial"/>
          <w:b/>
          <w:sz w:val="22"/>
          <w:szCs w:val="22"/>
        </w:rPr>
      </w:pPr>
      <w:bookmarkStart w:id="33" w:name="_Toc153800089"/>
      <w:r w:rsidRPr="00CA4690">
        <w:rPr>
          <w:rFonts w:cs="Arial"/>
          <w:b/>
          <w:bCs/>
          <w:sz w:val="22"/>
          <w:szCs w:val="22"/>
        </w:rPr>
        <w:t>DOS USUÁRIOS DA ATA DE REGISTRO DE PREÇOS</w:t>
      </w:r>
      <w:bookmarkEnd w:id="33"/>
    </w:p>
    <w:p w14:paraId="1A179115" w14:textId="77777777" w:rsidR="004C4F2A" w:rsidRPr="00CA4690" w:rsidRDefault="004C4F2A" w:rsidP="0022417A">
      <w:pPr>
        <w:pStyle w:val="BodyText21"/>
        <w:rPr>
          <w:rFonts w:cs="Arial"/>
          <w:b/>
          <w:bCs/>
          <w:sz w:val="22"/>
          <w:szCs w:val="22"/>
        </w:rPr>
      </w:pPr>
    </w:p>
    <w:p w14:paraId="1525A13B" w14:textId="69B58F30" w:rsidR="004C4F2A" w:rsidRPr="00CA4690" w:rsidRDefault="004C4F2A" w:rsidP="007856BC">
      <w:pPr>
        <w:numPr>
          <w:ilvl w:val="1"/>
          <w:numId w:val="61"/>
        </w:numPr>
        <w:ind w:left="1134" w:hanging="708"/>
        <w:jc w:val="both"/>
        <w:rPr>
          <w:rFonts w:cs="Arial"/>
          <w:sz w:val="22"/>
          <w:szCs w:val="22"/>
        </w:rPr>
      </w:pPr>
      <w:r w:rsidRPr="00CA4690">
        <w:rPr>
          <w:rFonts w:cs="Arial"/>
          <w:b/>
          <w:bCs/>
          <w:sz w:val="22"/>
          <w:szCs w:val="22"/>
        </w:rPr>
        <w:tab/>
      </w:r>
      <w:commentRangeStart w:id="34"/>
      <w:r w:rsidR="00C90255">
        <w:rPr>
          <w:rFonts w:cs="Arial"/>
          <w:sz w:val="22"/>
          <w:szCs w:val="22"/>
        </w:rPr>
        <w:t xml:space="preserve">Fica </w:t>
      </w:r>
      <w:r w:rsidR="00C90255" w:rsidRPr="006404D6">
        <w:rPr>
          <w:rFonts w:cs="Arial"/>
          <w:bCs/>
          <w:sz w:val="22"/>
          <w:szCs w:val="22"/>
        </w:rPr>
        <w:t>vedada</w:t>
      </w:r>
      <w:r w:rsidR="00C90255">
        <w:rPr>
          <w:rFonts w:cs="Arial"/>
          <w:sz w:val="22"/>
          <w:szCs w:val="22"/>
        </w:rPr>
        <w:t xml:space="preserve"> a adesão posterior a esta Ata de Registro de </w:t>
      </w:r>
      <w:commentRangeStart w:id="35"/>
      <w:commentRangeStart w:id="36"/>
      <w:r w:rsidR="00C90255">
        <w:rPr>
          <w:rFonts w:cs="Arial"/>
          <w:sz w:val="22"/>
          <w:szCs w:val="22"/>
        </w:rPr>
        <w:t>Preços</w:t>
      </w:r>
      <w:commentRangeEnd w:id="35"/>
      <w:r w:rsidR="00A503DB">
        <w:rPr>
          <w:rStyle w:val="Refdecomentrio"/>
        </w:rPr>
        <w:commentReference w:id="35"/>
      </w:r>
      <w:commentRangeEnd w:id="36"/>
      <w:r w:rsidR="00B86526">
        <w:rPr>
          <w:rStyle w:val="Refdecomentrio"/>
        </w:rPr>
        <w:commentReference w:id="36"/>
      </w:r>
      <w:r w:rsidR="00C90255">
        <w:rPr>
          <w:rFonts w:cs="Arial"/>
          <w:sz w:val="22"/>
          <w:szCs w:val="22"/>
        </w:rPr>
        <w:t>.</w:t>
      </w:r>
      <w:commentRangeEnd w:id="34"/>
      <w:r w:rsidR="0051741F">
        <w:rPr>
          <w:rStyle w:val="Refdecomentrio"/>
        </w:rPr>
        <w:commentReference w:id="34"/>
      </w:r>
    </w:p>
    <w:p w14:paraId="5FA71CAA" w14:textId="77777777" w:rsidR="004C4F2A" w:rsidRPr="00CA4690" w:rsidRDefault="004C4F2A" w:rsidP="0022417A">
      <w:pPr>
        <w:pStyle w:val="BodyText21"/>
        <w:tabs>
          <w:tab w:val="left" w:pos="1701"/>
        </w:tabs>
        <w:ind w:left="1134"/>
        <w:rPr>
          <w:rFonts w:cs="Arial"/>
          <w:sz w:val="22"/>
          <w:szCs w:val="22"/>
        </w:rPr>
      </w:pPr>
    </w:p>
    <w:p w14:paraId="2903837F" w14:textId="77777777" w:rsidR="004C4F2A" w:rsidRPr="00CA4690" w:rsidRDefault="004C4F2A" w:rsidP="007856BC">
      <w:pPr>
        <w:numPr>
          <w:ilvl w:val="0"/>
          <w:numId w:val="17"/>
        </w:numPr>
        <w:jc w:val="both"/>
        <w:outlineLvl w:val="0"/>
        <w:rPr>
          <w:rFonts w:cs="Arial"/>
          <w:b/>
          <w:sz w:val="22"/>
          <w:szCs w:val="22"/>
        </w:rPr>
      </w:pPr>
      <w:bookmarkStart w:id="37" w:name="_Toc153800090"/>
      <w:r w:rsidRPr="00CA4690">
        <w:rPr>
          <w:rFonts w:cs="Arial"/>
          <w:b/>
          <w:bCs/>
          <w:color w:val="000000"/>
          <w:sz w:val="22"/>
          <w:szCs w:val="22"/>
        </w:rPr>
        <w:t>DA CONVOCAÇÃO PARA ASSINATURA DA ATA DE REGISTRO DE PREÇOS</w:t>
      </w:r>
      <w:bookmarkEnd w:id="37"/>
    </w:p>
    <w:p w14:paraId="06D85B88" w14:textId="77777777" w:rsidR="004C4F2A" w:rsidRPr="00CA4690" w:rsidRDefault="004C4F2A" w:rsidP="0022417A">
      <w:pPr>
        <w:jc w:val="both"/>
        <w:rPr>
          <w:rFonts w:cs="Arial"/>
          <w:b/>
          <w:sz w:val="22"/>
          <w:szCs w:val="22"/>
        </w:rPr>
      </w:pPr>
    </w:p>
    <w:p w14:paraId="353C3351" w14:textId="2BCA7A49" w:rsidR="00831EB9" w:rsidRPr="0088488A" w:rsidRDefault="00CA1A0B" w:rsidP="007856BC">
      <w:pPr>
        <w:pStyle w:val="BodyText21"/>
        <w:numPr>
          <w:ilvl w:val="1"/>
          <w:numId w:val="17"/>
        </w:numPr>
        <w:rPr>
          <w:rFonts w:cs="Arial"/>
          <w:sz w:val="22"/>
          <w:szCs w:val="22"/>
        </w:rPr>
      </w:pPr>
      <w:bookmarkStart w:id="38" w:name="_Ref153799073"/>
      <w:r w:rsidRPr="0088488A">
        <w:rPr>
          <w:rFonts w:cs="Arial"/>
          <w:sz w:val="22"/>
          <w:szCs w:val="22"/>
        </w:rPr>
        <w:t>Procedida a adjudicação e homologação pela autoridade superior</w:t>
      </w:r>
      <w:r w:rsidR="004C4F2A" w:rsidRPr="0088488A">
        <w:rPr>
          <w:rFonts w:cs="Arial"/>
          <w:sz w:val="22"/>
          <w:szCs w:val="22"/>
        </w:rPr>
        <w:t xml:space="preserve">, a empresa adjudicatária, </w:t>
      </w:r>
      <w:r w:rsidR="0088488A" w:rsidRPr="00366605">
        <w:rPr>
          <w:rFonts w:cs="Arial"/>
          <w:sz w:val="22"/>
          <w:szCs w:val="22"/>
        </w:rPr>
        <w:t>será convocada por e-mail para assinatura do Contrato/Pedido de Compras, devendo ser devolvido devidamente assinado no prazo de 3 (três) dias úteis</w:t>
      </w:r>
      <w:bookmarkStart w:id="39" w:name="_Hlk90895630"/>
      <w:r w:rsidR="0088488A" w:rsidRPr="00366605">
        <w:rPr>
          <w:rFonts w:cs="Arial"/>
          <w:sz w:val="22"/>
          <w:szCs w:val="22"/>
        </w:rPr>
        <w:t>.</w:t>
      </w:r>
      <w:bookmarkEnd w:id="38"/>
      <w:bookmarkEnd w:id="39"/>
    </w:p>
    <w:p w14:paraId="61898C21" w14:textId="77777777" w:rsidR="00C90255" w:rsidRPr="0088488A" w:rsidRDefault="00C90255" w:rsidP="00DE770F">
      <w:pPr>
        <w:ind w:left="1134" w:hanging="708"/>
        <w:jc w:val="both"/>
        <w:rPr>
          <w:rFonts w:cs="Arial"/>
          <w:sz w:val="22"/>
          <w:szCs w:val="22"/>
        </w:rPr>
      </w:pPr>
    </w:p>
    <w:p w14:paraId="74D1C8CB" w14:textId="77777777" w:rsidR="004C4F2A" w:rsidRPr="00CA4690" w:rsidRDefault="004C4F2A" w:rsidP="00366605">
      <w:pPr>
        <w:numPr>
          <w:ilvl w:val="2"/>
          <w:numId w:val="17"/>
        </w:numPr>
        <w:tabs>
          <w:tab w:val="left" w:pos="1360"/>
        </w:tabs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O prazo de retirada e devolução da Ata de Registro de Preços/PC poderá ser prorrogado por uma vez, por igual período, desde que ocorra motivo justificado e aceito pela DATAPREV.</w:t>
      </w:r>
    </w:p>
    <w:p w14:paraId="2F1108C9" w14:textId="77777777" w:rsidR="004C4F2A" w:rsidRPr="00CA4690" w:rsidRDefault="004C4F2A" w:rsidP="00DE770F">
      <w:pPr>
        <w:ind w:left="1134" w:hanging="708"/>
        <w:jc w:val="both"/>
        <w:rPr>
          <w:rFonts w:cs="Arial"/>
          <w:sz w:val="22"/>
          <w:szCs w:val="22"/>
        </w:rPr>
      </w:pPr>
    </w:p>
    <w:p w14:paraId="3B8AD65F" w14:textId="77777777" w:rsidR="004C4F2A" w:rsidRPr="00CA4690" w:rsidRDefault="004C4F2A" w:rsidP="00366605">
      <w:pPr>
        <w:numPr>
          <w:ilvl w:val="1"/>
          <w:numId w:val="17"/>
        </w:numPr>
        <w:tabs>
          <w:tab w:val="left" w:pos="1360"/>
        </w:tabs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A recusa injustificada da adjudicatária em assinar, aceitar ou retirar o Pedido de Compra/Ata de Registro de Preços no prazo estabelecido, bem como não apresentar as mesmas condições exigidas para sua participação e habilitação neste certame, caracterizará o descumprimento total da obrigação assumida, sujeitando-a as sanções previstas neste Edital, sem prejuízo das demais cominações legais cabíveis.</w:t>
      </w:r>
    </w:p>
    <w:p w14:paraId="584EBBB3" w14:textId="77777777" w:rsidR="004C4F2A" w:rsidRPr="00CA4690" w:rsidRDefault="004C4F2A" w:rsidP="00DE770F">
      <w:pPr>
        <w:tabs>
          <w:tab w:val="left" w:pos="1673"/>
        </w:tabs>
        <w:ind w:left="1134" w:hanging="708"/>
        <w:jc w:val="both"/>
        <w:rPr>
          <w:rFonts w:cs="Arial"/>
          <w:b/>
          <w:sz w:val="22"/>
          <w:szCs w:val="22"/>
        </w:rPr>
      </w:pPr>
    </w:p>
    <w:p w14:paraId="5F839CEA" w14:textId="15501641" w:rsidR="004C4F2A" w:rsidRPr="00CA4690" w:rsidRDefault="004C4F2A" w:rsidP="00366605">
      <w:pPr>
        <w:numPr>
          <w:ilvl w:val="1"/>
          <w:numId w:val="17"/>
        </w:numPr>
        <w:tabs>
          <w:tab w:val="left" w:pos="1360"/>
        </w:tabs>
        <w:ind w:hanging="708"/>
        <w:jc w:val="both"/>
        <w:rPr>
          <w:rFonts w:cs="Arial"/>
          <w:sz w:val="22"/>
          <w:szCs w:val="22"/>
        </w:rPr>
      </w:pPr>
      <w:bookmarkStart w:id="40" w:name="_Ref153799091"/>
      <w:r w:rsidRPr="00CA4690">
        <w:rPr>
          <w:rFonts w:cs="Arial"/>
          <w:sz w:val="22"/>
          <w:szCs w:val="22"/>
        </w:rPr>
        <w:t xml:space="preserve">Expirado o prazo fixado no </w:t>
      </w:r>
      <w:r w:rsidRPr="00CA4690">
        <w:rPr>
          <w:rFonts w:cs="Arial"/>
          <w:b/>
          <w:sz w:val="22"/>
          <w:szCs w:val="22"/>
        </w:rPr>
        <w:t>subite</w:t>
      </w:r>
      <w:r w:rsidR="0088488A">
        <w:rPr>
          <w:rFonts w:cs="Arial"/>
          <w:b/>
          <w:sz w:val="22"/>
          <w:szCs w:val="22"/>
        </w:rPr>
        <w:t>m</w:t>
      </w:r>
      <w:r w:rsidR="006564ED">
        <w:rPr>
          <w:rFonts w:cs="Arial"/>
          <w:b/>
          <w:sz w:val="22"/>
          <w:szCs w:val="22"/>
        </w:rPr>
        <w:t xml:space="preserve"> 13.1.</w:t>
      </w:r>
      <w:r w:rsidRPr="00CA4690">
        <w:rPr>
          <w:rFonts w:cs="Arial"/>
          <w:sz w:val="22"/>
          <w:szCs w:val="22"/>
        </w:rPr>
        <w:t>, a DATAPREV poderá convocar as proponentes remanescentes, por ordem de classificação, para os fins ali indicados, em igual prazo, ou revogar a licitação.</w:t>
      </w:r>
      <w:bookmarkEnd w:id="40"/>
    </w:p>
    <w:p w14:paraId="54A225EA" w14:textId="77777777" w:rsidR="007F2824" w:rsidRDefault="007F2824" w:rsidP="007F2824">
      <w:pPr>
        <w:pStyle w:val="PargrafodaLista"/>
        <w:rPr>
          <w:rFonts w:cs="Arial"/>
          <w:b/>
          <w:sz w:val="22"/>
          <w:szCs w:val="22"/>
        </w:rPr>
      </w:pPr>
    </w:p>
    <w:p w14:paraId="5727A382" w14:textId="77777777" w:rsidR="004C4F2A" w:rsidRPr="00CA4690" w:rsidRDefault="004C4F2A" w:rsidP="00DE770F">
      <w:pPr>
        <w:tabs>
          <w:tab w:val="left" w:pos="1673"/>
        </w:tabs>
        <w:ind w:left="1134" w:hanging="708"/>
        <w:jc w:val="both"/>
        <w:rPr>
          <w:rFonts w:cs="Arial"/>
          <w:b/>
          <w:sz w:val="22"/>
          <w:szCs w:val="22"/>
        </w:rPr>
      </w:pPr>
    </w:p>
    <w:p w14:paraId="26B89EA6" w14:textId="77777777" w:rsidR="004C4F2A" w:rsidRPr="00CA4690" w:rsidRDefault="004C4F2A" w:rsidP="00366605">
      <w:pPr>
        <w:pStyle w:val="BodyText21"/>
        <w:numPr>
          <w:ilvl w:val="1"/>
          <w:numId w:val="17"/>
        </w:numPr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No caso de o licitante primeiro classificado, após convocação, não comparecer ou se recusar a assinar a Ata de Registro de Preços, sem prejuízo das cominações a ele previstas neste Edital, a DATAPREV/RJ registrará os demais licitantes remanescentes, por ordem de classificação, mantido o valor do primeiro classificado na licitação.</w:t>
      </w:r>
    </w:p>
    <w:p w14:paraId="6B9576D2" w14:textId="77777777" w:rsidR="007F2824" w:rsidRDefault="007F2824" w:rsidP="007F2824">
      <w:pPr>
        <w:pStyle w:val="PargrafodaLista"/>
        <w:rPr>
          <w:rFonts w:cs="Arial"/>
          <w:b/>
          <w:sz w:val="22"/>
          <w:szCs w:val="22"/>
        </w:rPr>
      </w:pPr>
    </w:p>
    <w:p w14:paraId="13AB19C7" w14:textId="77777777" w:rsidR="004C4F2A" w:rsidRPr="00CA4690" w:rsidRDefault="004C4F2A" w:rsidP="00DE770F">
      <w:pPr>
        <w:tabs>
          <w:tab w:val="left" w:pos="1673"/>
        </w:tabs>
        <w:ind w:left="1134" w:hanging="708"/>
        <w:jc w:val="both"/>
        <w:rPr>
          <w:rFonts w:cs="Arial"/>
          <w:b/>
          <w:sz w:val="22"/>
          <w:szCs w:val="22"/>
        </w:rPr>
      </w:pPr>
    </w:p>
    <w:p w14:paraId="2608A81C" w14:textId="02256DAB" w:rsidR="004C4F2A" w:rsidRPr="00CA4690" w:rsidRDefault="004C4F2A" w:rsidP="00366605">
      <w:pPr>
        <w:numPr>
          <w:ilvl w:val="1"/>
          <w:numId w:val="17"/>
        </w:numPr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As proponentes convocadas na hipótese prevista no </w:t>
      </w:r>
      <w:r w:rsidRPr="00CA4690">
        <w:rPr>
          <w:rFonts w:cs="Arial"/>
          <w:b/>
          <w:sz w:val="22"/>
          <w:szCs w:val="22"/>
        </w:rPr>
        <w:t xml:space="preserve">subitem </w:t>
      </w:r>
      <w:r w:rsidR="000118EB">
        <w:rPr>
          <w:rFonts w:cs="Arial"/>
          <w:b/>
          <w:sz w:val="22"/>
          <w:szCs w:val="22"/>
        </w:rPr>
        <w:t>13.3.</w:t>
      </w:r>
      <w:r w:rsidRPr="00CA4690">
        <w:rPr>
          <w:rFonts w:cs="Arial"/>
          <w:sz w:val="22"/>
          <w:szCs w:val="22"/>
        </w:rPr>
        <w:t xml:space="preserve"> não ficarão sujeitas às penalidades em caso de não aceitação das condições ali indicadas.</w:t>
      </w:r>
    </w:p>
    <w:p w14:paraId="5FFC36F2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7E74C56C" w14:textId="77777777" w:rsidR="00431BF1" w:rsidRDefault="00431BF1" w:rsidP="007856BC">
      <w:pPr>
        <w:pStyle w:val="PargrafodaLista"/>
        <w:rPr>
          <w:rFonts w:cs="Arial"/>
          <w:sz w:val="22"/>
          <w:szCs w:val="22"/>
        </w:rPr>
      </w:pPr>
    </w:p>
    <w:p w14:paraId="38DD7F94" w14:textId="0D214036" w:rsidR="001519AB" w:rsidRPr="008E60C3" w:rsidRDefault="001519AB" w:rsidP="00267127">
      <w:pPr>
        <w:numPr>
          <w:ilvl w:val="1"/>
          <w:numId w:val="17"/>
        </w:numPr>
        <w:jc w:val="both"/>
        <w:rPr>
          <w:rFonts w:cs="Arial"/>
          <w:sz w:val="22"/>
          <w:szCs w:val="22"/>
        </w:rPr>
      </w:pPr>
      <w:r w:rsidRPr="008E60C3">
        <w:rPr>
          <w:rFonts w:cs="Arial"/>
          <w:sz w:val="22"/>
          <w:szCs w:val="22"/>
        </w:rPr>
        <w:t>É vedada a aquisição de itens isolados, se o preço unitário adjudicado ao vencedor não for o menor preço válido ofertado para o mesmo item na fase de lances, sem prejuízo a contratação proporcional dos itens registrados, quando viável e exequível.</w:t>
      </w:r>
      <w:r w:rsidR="004D0603" w:rsidRPr="008E60C3">
        <w:rPr>
          <w:rFonts w:cs="Arial"/>
          <w:sz w:val="22"/>
          <w:szCs w:val="22"/>
        </w:rPr>
        <w:t xml:space="preserve"> </w:t>
      </w:r>
    </w:p>
    <w:p w14:paraId="69D4C80A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095F7994" w14:textId="77777777" w:rsidR="008E60C3" w:rsidRPr="008E60C3" w:rsidRDefault="008E60C3" w:rsidP="008E60C3">
      <w:pPr>
        <w:jc w:val="both"/>
        <w:rPr>
          <w:rFonts w:cs="Arial"/>
          <w:sz w:val="22"/>
          <w:szCs w:val="22"/>
        </w:rPr>
      </w:pPr>
    </w:p>
    <w:p w14:paraId="63A4206C" w14:textId="2A6998E0" w:rsidR="00D13D3C" w:rsidRPr="008E60C3" w:rsidRDefault="001519AB" w:rsidP="00D13D3C">
      <w:pPr>
        <w:numPr>
          <w:ilvl w:val="1"/>
          <w:numId w:val="17"/>
        </w:numPr>
        <w:jc w:val="both"/>
        <w:rPr>
          <w:rFonts w:cs="Arial"/>
          <w:sz w:val="22"/>
          <w:szCs w:val="22"/>
        </w:rPr>
      </w:pPr>
      <w:r w:rsidRPr="008E60C3">
        <w:rPr>
          <w:rFonts w:cs="Arial"/>
          <w:sz w:val="22"/>
          <w:szCs w:val="22"/>
        </w:rPr>
        <w:t>A aquisição de itens isolados apenas será realizada se o preço unitário adjudicado ao vencedor for o menor preço válido ofertado para o mesmo item na fase de lances.</w:t>
      </w:r>
    </w:p>
    <w:p w14:paraId="230B1794" w14:textId="77777777" w:rsidR="007F2824" w:rsidRDefault="007F2824" w:rsidP="007F2824">
      <w:pPr>
        <w:pStyle w:val="PargrafodaLista"/>
        <w:rPr>
          <w:rFonts w:cs="Arial"/>
          <w:b/>
          <w:sz w:val="22"/>
          <w:szCs w:val="22"/>
        </w:rPr>
      </w:pPr>
    </w:p>
    <w:p w14:paraId="3525F238" w14:textId="77777777" w:rsidR="004C4F2A" w:rsidRPr="00CA4690" w:rsidRDefault="004C4F2A" w:rsidP="00DE770F">
      <w:pPr>
        <w:ind w:left="1134" w:hanging="708"/>
        <w:rPr>
          <w:rFonts w:cs="Arial"/>
          <w:b/>
          <w:sz w:val="22"/>
          <w:szCs w:val="22"/>
        </w:rPr>
      </w:pPr>
    </w:p>
    <w:p w14:paraId="0BCA2317" w14:textId="77777777" w:rsidR="004C4F2A" w:rsidRPr="00CA4690" w:rsidRDefault="004C4F2A" w:rsidP="007856BC">
      <w:pPr>
        <w:pStyle w:val="P30"/>
        <w:numPr>
          <w:ilvl w:val="0"/>
          <w:numId w:val="26"/>
        </w:numPr>
        <w:outlineLvl w:val="0"/>
        <w:rPr>
          <w:rFonts w:ascii="Arial" w:hAnsi="Arial" w:cs="Arial"/>
          <w:sz w:val="22"/>
          <w:szCs w:val="22"/>
        </w:rPr>
      </w:pPr>
      <w:bookmarkStart w:id="41" w:name="_Toc153800091"/>
      <w:r w:rsidRPr="00CA4690">
        <w:rPr>
          <w:rFonts w:ascii="Arial" w:hAnsi="Arial" w:cs="Arial"/>
          <w:sz w:val="22"/>
          <w:szCs w:val="22"/>
        </w:rPr>
        <w:t>DA GARANTIA DO CONTRATO</w:t>
      </w:r>
      <w:bookmarkEnd w:id="41"/>
      <w:r w:rsidRPr="00CA4690">
        <w:rPr>
          <w:rFonts w:ascii="Arial" w:hAnsi="Arial" w:cs="Arial"/>
          <w:sz w:val="22"/>
          <w:szCs w:val="22"/>
        </w:rPr>
        <w:t xml:space="preserve"> </w:t>
      </w:r>
    </w:p>
    <w:p w14:paraId="64B0ED8A" w14:textId="77777777" w:rsidR="004C4F2A" w:rsidRPr="00CA4690" w:rsidRDefault="004C4F2A" w:rsidP="0022417A">
      <w:pPr>
        <w:ind w:left="284" w:hanging="426"/>
        <w:jc w:val="both"/>
        <w:rPr>
          <w:rFonts w:cs="Arial"/>
          <w:sz w:val="22"/>
          <w:szCs w:val="22"/>
        </w:rPr>
      </w:pPr>
    </w:p>
    <w:p w14:paraId="7295AC35" w14:textId="3A551008" w:rsidR="004C4F2A" w:rsidRPr="00CA4690" w:rsidRDefault="004C4F2A" w:rsidP="0022417A">
      <w:pPr>
        <w:numPr>
          <w:ilvl w:val="1"/>
          <w:numId w:val="29"/>
        </w:numPr>
        <w:tabs>
          <w:tab w:val="clear" w:pos="786"/>
        </w:tabs>
        <w:ind w:left="1134" w:hanging="708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Para assinatura do Pedido de Compra, a licitante vencedora deverá observar as condições constantes d</w:t>
      </w:r>
      <w:r w:rsidR="00970705">
        <w:rPr>
          <w:rFonts w:cs="Arial"/>
          <w:sz w:val="22"/>
          <w:szCs w:val="22"/>
        </w:rPr>
        <w:t>a</w:t>
      </w:r>
      <w:r w:rsidRPr="00CA4690">
        <w:rPr>
          <w:rFonts w:cs="Arial"/>
          <w:sz w:val="22"/>
          <w:szCs w:val="22"/>
        </w:rPr>
        <w:t xml:space="preserve"> </w:t>
      </w:r>
      <w:r w:rsidRPr="00CA4690">
        <w:rPr>
          <w:rFonts w:cs="Arial"/>
          <w:b/>
          <w:sz w:val="22"/>
          <w:szCs w:val="22"/>
        </w:rPr>
        <w:t>Min</w:t>
      </w:r>
      <w:r w:rsidR="008929B8" w:rsidRPr="00CA4690">
        <w:rPr>
          <w:rFonts w:cs="Arial"/>
          <w:b/>
          <w:sz w:val="22"/>
          <w:szCs w:val="22"/>
        </w:rPr>
        <w:t>uta da Ata de Registro de Preço</w:t>
      </w:r>
      <w:r w:rsidR="00970705" w:rsidRPr="00970705">
        <w:rPr>
          <w:rFonts w:cs="Arial"/>
          <w:b/>
          <w:bCs/>
          <w:sz w:val="22"/>
          <w:szCs w:val="22"/>
        </w:rPr>
        <w:t xml:space="preserve"> </w:t>
      </w:r>
      <w:r w:rsidR="00970705">
        <w:rPr>
          <w:rFonts w:cs="Arial"/>
          <w:b/>
          <w:bCs/>
          <w:sz w:val="22"/>
          <w:szCs w:val="22"/>
        </w:rPr>
        <w:t>(</w:t>
      </w:r>
      <w:r w:rsidR="00970705" w:rsidRPr="008E60C3">
        <w:rPr>
          <w:rFonts w:cs="Arial"/>
          <w:b/>
          <w:bCs/>
          <w:sz w:val="22"/>
          <w:szCs w:val="22"/>
        </w:rPr>
        <w:t xml:space="preserve">Anexo </w:t>
      </w:r>
      <w:r w:rsidR="008E60C3">
        <w:rPr>
          <w:rFonts w:cs="Arial"/>
          <w:b/>
          <w:bCs/>
          <w:sz w:val="22"/>
          <w:szCs w:val="22"/>
        </w:rPr>
        <w:t>VII</w:t>
      </w:r>
      <w:r w:rsidR="00970705">
        <w:rPr>
          <w:rFonts w:cs="Arial"/>
          <w:b/>
          <w:bCs/>
          <w:sz w:val="22"/>
          <w:szCs w:val="22"/>
        </w:rPr>
        <w:t>)</w:t>
      </w:r>
      <w:r w:rsidRPr="00CA4690">
        <w:rPr>
          <w:rFonts w:cs="Arial"/>
          <w:b/>
          <w:sz w:val="22"/>
          <w:szCs w:val="22"/>
        </w:rPr>
        <w:t>.</w:t>
      </w:r>
    </w:p>
    <w:p w14:paraId="72FC6EBA" w14:textId="77777777" w:rsidR="00AF4FD4" w:rsidRPr="00CA4690" w:rsidRDefault="00AF4FD4" w:rsidP="0022417A">
      <w:pPr>
        <w:pStyle w:val="BodyText21"/>
        <w:rPr>
          <w:rFonts w:cs="Arial"/>
          <w:sz w:val="22"/>
          <w:szCs w:val="22"/>
        </w:rPr>
      </w:pPr>
    </w:p>
    <w:p w14:paraId="5930D0FA" w14:textId="651EB422" w:rsidR="004C4F2A" w:rsidRDefault="004C4F2A" w:rsidP="0022417A">
      <w:pPr>
        <w:numPr>
          <w:ilvl w:val="1"/>
          <w:numId w:val="29"/>
        </w:numPr>
        <w:tabs>
          <w:tab w:val="clear" w:pos="786"/>
          <w:tab w:val="num" w:pos="1134"/>
        </w:tabs>
        <w:ind w:left="1134" w:hanging="708"/>
        <w:jc w:val="both"/>
        <w:rPr>
          <w:rFonts w:cs="Arial"/>
          <w:sz w:val="22"/>
          <w:szCs w:val="22"/>
        </w:rPr>
      </w:pPr>
      <w:r w:rsidRPr="00CA4690">
        <w:rPr>
          <w:rFonts w:cs="Arial"/>
          <w:bCs/>
          <w:sz w:val="22"/>
          <w:szCs w:val="22"/>
        </w:rPr>
        <w:t>Caso haja garantia,</w:t>
      </w:r>
      <w:r w:rsidRPr="00CA4690">
        <w:rPr>
          <w:rFonts w:cs="Arial"/>
          <w:b/>
          <w:sz w:val="22"/>
          <w:szCs w:val="22"/>
        </w:rPr>
        <w:t xml:space="preserve"> </w:t>
      </w:r>
      <w:r w:rsidRPr="00CA4690">
        <w:rPr>
          <w:rFonts w:cs="Arial"/>
          <w:sz w:val="22"/>
          <w:szCs w:val="22"/>
        </w:rPr>
        <w:t xml:space="preserve">a contratada deverá apresentar ao Setor Financeiro da DATAPREV, até o pagamento da primeira fatura, </w:t>
      </w:r>
      <w:r w:rsidR="00EF4917">
        <w:rPr>
          <w:rFonts w:cs="Arial"/>
          <w:sz w:val="22"/>
          <w:szCs w:val="22"/>
        </w:rPr>
        <w:t>a</w:t>
      </w:r>
      <w:r w:rsidRPr="00CA4690">
        <w:rPr>
          <w:rFonts w:cs="Arial"/>
          <w:sz w:val="22"/>
          <w:szCs w:val="22"/>
        </w:rPr>
        <w:t xml:space="preserve"> garantia em uma das modalidades previstas no Art. </w:t>
      </w:r>
      <w:r w:rsidR="001D785B" w:rsidRPr="00CA4690">
        <w:rPr>
          <w:rFonts w:cs="Arial"/>
          <w:sz w:val="22"/>
          <w:szCs w:val="22"/>
        </w:rPr>
        <w:t xml:space="preserve">70 da Lei nº 13.303/2016 e Art. </w:t>
      </w:r>
      <w:r w:rsidR="00C147DC">
        <w:rPr>
          <w:rFonts w:cs="Arial"/>
          <w:sz w:val="22"/>
          <w:szCs w:val="22"/>
        </w:rPr>
        <w:t>101</w:t>
      </w:r>
      <w:r w:rsidR="001D785B" w:rsidRPr="00CA4690">
        <w:rPr>
          <w:rFonts w:cs="Arial"/>
          <w:sz w:val="22"/>
          <w:szCs w:val="22"/>
        </w:rPr>
        <w:t xml:space="preserve"> do Regulamento de Licitações e Contratos da Dataprev</w:t>
      </w:r>
      <w:r w:rsidRPr="00CA4690">
        <w:rPr>
          <w:rFonts w:cs="Arial"/>
          <w:sz w:val="22"/>
          <w:szCs w:val="22"/>
        </w:rPr>
        <w:t>, que conferirá e verificará a autenticidade do respectivo documento.</w:t>
      </w:r>
    </w:p>
    <w:p w14:paraId="7B944A79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40CDE6F4" w14:textId="77777777" w:rsidR="006404D6" w:rsidRDefault="006404D6" w:rsidP="007856BC">
      <w:pPr>
        <w:pStyle w:val="PargrafodaLista"/>
        <w:rPr>
          <w:rFonts w:cs="Arial"/>
          <w:sz w:val="22"/>
          <w:szCs w:val="22"/>
        </w:rPr>
      </w:pPr>
    </w:p>
    <w:p w14:paraId="3621FA34" w14:textId="77777777" w:rsidR="006404D6" w:rsidRDefault="006404D6" w:rsidP="007856BC">
      <w:pPr>
        <w:numPr>
          <w:ilvl w:val="0"/>
          <w:numId w:val="29"/>
        </w:numPr>
        <w:ind w:left="357" w:hanging="357"/>
        <w:jc w:val="both"/>
        <w:outlineLvl w:val="0"/>
        <w:rPr>
          <w:rFonts w:cs="Arial"/>
          <w:b/>
          <w:bCs/>
          <w:sz w:val="22"/>
          <w:szCs w:val="22"/>
        </w:rPr>
      </w:pPr>
      <w:bookmarkStart w:id="42" w:name="_Toc153800092"/>
      <w:r w:rsidRPr="007856BC">
        <w:rPr>
          <w:rFonts w:cs="Arial"/>
          <w:b/>
          <w:bCs/>
          <w:sz w:val="22"/>
          <w:szCs w:val="22"/>
        </w:rPr>
        <w:t>DAS CONDIÇÕES DE ACEITAÇÃO DO OBJETO</w:t>
      </w:r>
      <w:bookmarkEnd w:id="42"/>
    </w:p>
    <w:p w14:paraId="50887561" w14:textId="77777777" w:rsidR="00C6541F" w:rsidRDefault="00C6541F" w:rsidP="007856BC">
      <w:pPr>
        <w:ind w:left="360"/>
        <w:jc w:val="both"/>
        <w:rPr>
          <w:rFonts w:cs="Arial"/>
          <w:b/>
          <w:bCs/>
          <w:sz w:val="22"/>
          <w:szCs w:val="22"/>
        </w:rPr>
      </w:pPr>
    </w:p>
    <w:p w14:paraId="1E0BF7F0" w14:textId="77777777" w:rsidR="00C6541F" w:rsidRPr="007856BC" w:rsidRDefault="00C6541F" w:rsidP="00C6541F">
      <w:pPr>
        <w:numPr>
          <w:ilvl w:val="1"/>
          <w:numId w:val="29"/>
        </w:numPr>
        <w:tabs>
          <w:tab w:val="clear" w:pos="786"/>
        </w:tabs>
        <w:ind w:left="1134" w:hanging="708"/>
        <w:jc w:val="both"/>
        <w:rPr>
          <w:rFonts w:cs="Arial"/>
          <w:b/>
          <w:bCs/>
          <w:sz w:val="22"/>
          <w:szCs w:val="22"/>
        </w:rPr>
      </w:pPr>
      <w:r w:rsidRPr="00CA4690">
        <w:rPr>
          <w:rFonts w:cs="Arial"/>
          <w:sz w:val="22"/>
          <w:szCs w:val="22"/>
        </w:rPr>
        <w:lastRenderedPageBreak/>
        <w:t>Os objetos encomendados deverão ser entregues mediante documentação fiscal hábil, dentro das especificações, nos locais e prazo de entrega mencionados neste Edital e ratificados no Pedido de Compra / Ata de Registro de Preços.</w:t>
      </w:r>
    </w:p>
    <w:p w14:paraId="4C3362AA" w14:textId="77777777" w:rsidR="00C6541F" w:rsidRPr="007856BC" w:rsidRDefault="00C6541F" w:rsidP="007856BC">
      <w:pPr>
        <w:ind w:left="1134"/>
        <w:jc w:val="both"/>
        <w:rPr>
          <w:rFonts w:cs="Arial"/>
          <w:b/>
          <w:bCs/>
          <w:sz w:val="22"/>
          <w:szCs w:val="22"/>
        </w:rPr>
      </w:pPr>
    </w:p>
    <w:p w14:paraId="03465AB1" w14:textId="758B9892" w:rsidR="007F61D4" w:rsidRPr="007F61D4" w:rsidRDefault="0029451C" w:rsidP="007F61D4">
      <w:pPr>
        <w:numPr>
          <w:ilvl w:val="1"/>
          <w:numId w:val="29"/>
        </w:numPr>
        <w:tabs>
          <w:tab w:val="clear" w:pos="786"/>
        </w:tabs>
        <w:ind w:left="1134" w:hanging="708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C6541F" w:rsidRPr="00CA4690">
        <w:rPr>
          <w:rFonts w:cs="Arial"/>
          <w:sz w:val="22"/>
          <w:szCs w:val="22"/>
        </w:rPr>
        <w:t xml:space="preserve"> número do Pedido de Compra/Ata de Registro de Preços </w:t>
      </w:r>
      <w:r>
        <w:rPr>
          <w:rFonts w:cs="Arial"/>
          <w:sz w:val="22"/>
          <w:szCs w:val="22"/>
        </w:rPr>
        <w:t xml:space="preserve">deverá ser </w:t>
      </w:r>
      <w:r w:rsidR="004F48BD">
        <w:rPr>
          <w:rFonts w:cs="Arial"/>
          <w:sz w:val="22"/>
          <w:szCs w:val="22"/>
        </w:rPr>
        <w:t>mencionado</w:t>
      </w:r>
      <w:r>
        <w:rPr>
          <w:rFonts w:cs="Arial"/>
          <w:sz w:val="22"/>
          <w:szCs w:val="22"/>
        </w:rPr>
        <w:t xml:space="preserve"> </w:t>
      </w:r>
      <w:r w:rsidR="00C6541F" w:rsidRPr="00CA4690">
        <w:rPr>
          <w:rFonts w:cs="Arial"/>
          <w:sz w:val="22"/>
          <w:szCs w:val="22"/>
        </w:rPr>
        <w:t xml:space="preserve">em toda documentação referente ao fornecimento do objeto desta </w:t>
      </w:r>
      <w:commentRangeStart w:id="43"/>
      <w:commentRangeStart w:id="44"/>
      <w:r w:rsidR="00C6541F" w:rsidRPr="00CA4690">
        <w:rPr>
          <w:rFonts w:cs="Arial"/>
          <w:sz w:val="22"/>
          <w:szCs w:val="22"/>
        </w:rPr>
        <w:t>licitação</w:t>
      </w:r>
      <w:commentRangeEnd w:id="43"/>
      <w:r w:rsidR="00737E28">
        <w:rPr>
          <w:rStyle w:val="Refdecomentrio"/>
        </w:rPr>
        <w:commentReference w:id="43"/>
      </w:r>
      <w:commentRangeEnd w:id="44"/>
      <w:r>
        <w:rPr>
          <w:rStyle w:val="Refdecomentrio"/>
        </w:rPr>
        <w:commentReference w:id="44"/>
      </w:r>
      <w:r w:rsidR="00C6541F" w:rsidRPr="00CA4690">
        <w:rPr>
          <w:rFonts w:cs="Arial"/>
          <w:sz w:val="22"/>
          <w:szCs w:val="22"/>
        </w:rPr>
        <w:t>.</w:t>
      </w:r>
    </w:p>
    <w:p w14:paraId="02FA0FA1" w14:textId="77777777" w:rsidR="007F2824" w:rsidRDefault="007F2824" w:rsidP="007F2824">
      <w:pPr>
        <w:pStyle w:val="PargrafodaLista"/>
        <w:rPr>
          <w:rFonts w:cs="Arial"/>
          <w:b/>
          <w:bCs/>
          <w:sz w:val="22"/>
          <w:szCs w:val="22"/>
        </w:rPr>
      </w:pPr>
    </w:p>
    <w:p w14:paraId="39CC7FCF" w14:textId="77777777" w:rsidR="00C6541F" w:rsidRPr="007856BC" w:rsidRDefault="00C6541F" w:rsidP="007856BC">
      <w:pPr>
        <w:ind w:left="1134"/>
        <w:jc w:val="both"/>
        <w:rPr>
          <w:rFonts w:cs="Arial"/>
          <w:b/>
          <w:bCs/>
          <w:sz w:val="22"/>
          <w:szCs w:val="22"/>
        </w:rPr>
      </w:pPr>
    </w:p>
    <w:p w14:paraId="75500DB9" w14:textId="7A781443" w:rsidR="00C6541F" w:rsidRDefault="00C6541F" w:rsidP="00C6541F">
      <w:pPr>
        <w:numPr>
          <w:ilvl w:val="1"/>
          <w:numId w:val="29"/>
        </w:numPr>
        <w:tabs>
          <w:tab w:val="clear" w:pos="786"/>
        </w:tabs>
        <w:ind w:left="1134" w:hanging="708"/>
        <w:jc w:val="both"/>
        <w:rPr>
          <w:rFonts w:cs="Arial"/>
          <w:b/>
          <w:bCs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Não serão aceitos fornecimentos que não tenham sido </w:t>
      </w:r>
      <w:r w:rsidR="00E27998" w:rsidRPr="00CA4690">
        <w:rPr>
          <w:rFonts w:cs="Arial"/>
          <w:sz w:val="22"/>
          <w:szCs w:val="22"/>
        </w:rPr>
        <w:t>autorizados</w:t>
      </w:r>
      <w:r w:rsidRPr="00CA4690">
        <w:rPr>
          <w:rFonts w:cs="Arial"/>
          <w:sz w:val="22"/>
          <w:szCs w:val="22"/>
        </w:rPr>
        <w:t xml:space="preserve"> por Pedido de Compra, ou que, por qualquer motivo, não esteja</w:t>
      </w:r>
      <w:r w:rsidR="00E27998">
        <w:rPr>
          <w:rFonts w:cs="Arial"/>
          <w:sz w:val="22"/>
          <w:szCs w:val="22"/>
        </w:rPr>
        <w:t>m</w:t>
      </w:r>
      <w:r w:rsidRPr="00CA4690">
        <w:rPr>
          <w:rFonts w:cs="Arial"/>
          <w:sz w:val="22"/>
          <w:szCs w:val="22"/>
        </w:rPr>
        <w:t xml:space="preserve"> de acordo com os termos e condições estabelecidos neste Edital, observando-se o disposto no </w:t>
      </w:r>
      <w:r w:rsidRPr="00CA4690">
        <w:rPr>
          <w:rFonts w:cs="Arial"/>
          <w:b/>
          <w:bCs/>
          <w:sz w:val="22"/>
          <w:szCs w:val="22"/>
        </w:rPr>
        <w:t>subitem</w:t>
      </w:r>
      <w:r w:rsidR="007F61D4">
        <w:rPr>
          <w:rFonts w:cs="Arial"/>
          <w:b/>
          <w:bCs/>
          <w:sz w:val="22"/>
          <w:szCs w:val="22"/>
        </w:rPr>
        <w:t xml:space="preserve"> 15.4.</w:t>
      </w:r>
    </w:p>
    <w:p w14:paraId="4E3636C7" w14:textId="77777777" w:rsidR="007F2824" w:rsidRDefault="007F2824" w:rsidP="007F2824">
      <w:pPr>
        <w:pStyle w:val="PargrafodaLista"/>
        <w:rPr>
          <w:rFonts w:cs="Arial"/>
          <w:b/>
          <w:bCs/>
          <w:sz w:val="22"/>
          <w:szCs w:val="22"/>
        </w:rPr>
      </w:pPr>
    </w:p>
    <w:p w14:paraId="1B2B7722" w14:textId="77777777" w:rsidR="00C6541F" w:rsidRPr="007856BC" w:rsidRDefault="00C6541F" w:rsidP="007856BC">
      <w:pPr>
        <w:ind w:left="1134"/>
        <w:jc w:val="both"/>
        <w:rPr>
          <w:rFonts w:cs="Arial"/>
          <w:b/>
          <w:bCs/>
          <w:sz w:val="22"/>
          <w:szCs w:val="22"/>
        </w:rPr>
      </w:pPr>
    </w:p>
    <w:p w14:paraId="6D860FD1" w14:textId="77777777" w:rsidR="00C6541F" w:rsidRPr="007856BC" w:rsidRDefault="00C6541F" w:rsidP="00C6541F">
      <w:pPr>
        <w:numPr>
          <w:ilvl w:val="1"/>
          <w:numId w:val="29"/>
        </w:numPr>
        <w:tabs>
          <w:tab w:val="clear" w:pos="786"/>
        </w:tabs>
        <w:ind w:left="1134" w:hanging="708"/>
        <w:jc w:val="both"/>
        <w:rPr>
          <w:rFonts w:cs="Arial"/>
          <w:b/>
          <w:bCs/>
          <w:sz w:val="22"/>
          <w:szCs w:val="22"/>
        </w:rPr>
      </w:pPr>
      <w:bookmarkStart w:id="45" w:name="_Ref153792906"/>
      <w:r w:rsidRPr="00CA4690">
        <w:rPr>
          <w:rFonts w:cs="Arial"/>
          <w:sz w:val="22"/>
          <w:szCs w:val="22"/>
        </w:rPr>
        <w:t>No caso de não aceitação do objeto, a CONTRATADA deverá sanar a irregularidade dentro do prazo que for estabelecido ou apresentar recurso no prazo de 5 (cinco) dias úteis do recebimento da notificação, cabendo à DATAPREV a solução final e definitiva da questão.</w:t>
      </w:r>
      <w:bookmarkEnd w:id="45"/>
    </w:p>
    <w:p w14:paraId="10E05F58" w14:textId="77777777" w:rsidR="007F2824" w:rsidRDefault="007F2824" w:rsidP="007F2824">
      <w:pPr>
        <w:pStyle w:val="PargrafodaLista"/>
        <w:rPr>
          <w:rFonts w:cs="Arial"/>
          <w:b/>
          <w:bCs/>
          <w:sz w:val="22"/>
          <w:szCs w:val="22"/>
        </w:rPr>
      </w:pPr>
    </w:p>
    <w:p w14:paraId="4B19B52B" w14:textId="77777777" w:rsidR="00C6541F" w:rsidRPr="007856BC" w:rsidRDefault="00C6541F" w:rsidP="007856BC">
      <w:pPr>
        <w:jc w:val="both"/>
        <w:rPr>
          <w:rFonts w:cs="Arial"/>
          <w:b/>
          <w:bCs/>
          <w:sz w:val="22"/>
          <w:szCs w:val="22"/>
        </w:rPr>
      </w:pPr>
    </w:p>
    <w:p w14:paraId="24CB8F9B" w14:textId="115162ED" w:rsidR="004C4F2A" w:rsidRPr="007F61D4" w:rsidRDefault="00C6541F" w:rsidP="007F61D4">
      <w:pPr>
        <w:numPr>
          <w:ilvl w:val="1"/>
          <w:numId w:val="29"/>
        </w:numPr>
        <w:tabs>
          <w:tab w:val="clear" w:pos="786"/>
        </w:tabs>
        <w:ind w:left="1134" w:hanging="708"/>
        <w:jc w:val="both"/>
        <w:rPr>
          <w:rFonts w:cs="Arial"/>
          <w:b/>
          <w:bCs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Deverão ser observadas ainda, todas as condições para entrega e aceitação dos materiais, constantes do </w:t>
      </w:r>
      <w:r w:rsidRPr="00CA4690">
        <w:rPr>
          <w:rFonts w:cs="Arial"/>
          <w:b/>
          <w:sz w:val="22"/>
          <w:szCs w:val="22"/>
        </w:rPr>
        <w:t xml:space="preserve">Apenso </w:t>
      </w:r>
      <w:r w:rsidR="007F2824">
        <w:rPr>
          <w:rFonts w:cs="Arial"/>
          <w:b/>
          <w:sz w:val="22"/>
          <w:szCs w:val="22"/>
        </w:rPr>
        <w:t>–</w:t>
      </w:r>
      <w:r w:rsidRPr="00CA4690">
        <w:rPr>
          <w:rFonts w:cs="Arial"/>
          <w:b/>
          <w:sz w:val="22"/>
          <w:szCs w:val="22"/>
        </w:rPr>
        <w:t xml:space="preserve"> Termo de Referência.</w:t>
      </w:r>
    </w:p>
    <w:p w14:paraId="7A4CE414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3050E835" w14:textId="77777777" w:rsidR="004C4F2A" w:rsidRPr="00CA4690" w:rsidRDefault="004C4F2A" w:rsidP="0022417A">
      <w:pPr>
        <w:pStyle w:val="PargrafodaLista"/>
        <w:rPr>
          <w:rFonts w:cs="Arial"/>
          <w:sz w:val="22"/>
          <w:szCs w:val="22"/>
        </w:rPr>
      </w:pPr>
    </w:p>
    <w:p w14:paraId="2AE8FAE5" w14:textId="77777777" w:rsidR="004C4F2A" w:rsidRDefault="004C4F2A" w:rsidP="007856BC">
      <w:pPr>
        <w:numPr>
          <w:ilvl w:val="0"/>
          <w:numId w:val="18"/>
        </w:numPr>
        <w:tabs>
          <w:tab w:val="left" w:pos="0"/>
          <w:tab w:val="num" w:pos="426"/>
        </w:tabs>
        <w:ind w:left="658" w:hanging="658"/>
        <w:jc w:val="both"/>
        <w:outlineLvl w:val="0"/>
        <w:rPr>
          <w:rFonts w:cs="Arial"/>
          <w:b/>
          <w:sz w:val="22"/>
          <w:szCs w:val="22"/>
        </w:rPr>
      </w:pPr>
      <w:bookmarkStart w:id="46" w:name="_Ref153798267"/>
      <w:bookmarkStart w:id="47" w:name="_Toc153800093"/>
      <w:r w:rsidRPr="00CA4690">
        <w:rPr>
          <w:rFonts w:cs="Arial"/>
          <w:b/>
          <w:sz w:val="22"/>
          <w:szCs w:val="22"/>
        </w:rPr>
        <w:t xml:space="preserve">DO CANCELAMENTO DA ATA DE REGISTRO DE </w:t>
      </w:r>
      <w:commentRangeStart w:id="48"/>
      <w:commentRangeStart w:id="49"/>
      <w:r w:rsidRPr="00CA4690">
        <w:rPr>
          <w:rFonts w:cs="Arial"/>
          <w:b/>
          <w:sz w:val="22"/>
          <w:szCs w:val="22"/>
        </w:rPr>
        <w:t>PREÇOS</w:t>
      </w:r>
      <w:bookmarkEnd w:id="46"/>
      <w:bookmarkEnd w:id="47"/>
      <w:commentRangeEnd w:id="48"/>
      <w:r w:rsidR="00103ABE">
        <w:rPr>
          <w:rStyle w:val="Refdecomentrio"/>
        </w:rPr>
        <w:commentReference w:id="48"/>
      </w:r>
      <w:commentRangeEnd w:id="49"/>
      <w:r w:rsidR="006E5442">
        <w:rPr>
          <w:rStyle w:val="Refdecomentrio"/>
        </w:rPr>
        <w:commentReference w:id="49"/>
      </w:r>
    </w:p>
    <w:p w14:paraId="46EDDB2A" w14:textId="77777777" w:rsidR="00C6541F" w:rsidRDefault="00C6541F" w:rsidP="007856BC">
      <w:pPr>
        <w:tabs>
          <w:tab w:val="left" w:pos="0"/>
        </w:tabs>
        <w:ind w:left="660"/>
        <w:jc w:val="both"/>
        <w:rPr>
          <w:rFonts w:cs="Arial"/>
          <w:b/>
          <w:sz w:val="22"/>
          <w:szCs w:val="22"/>
        </w:rPr>
      </w:pPr>
    </w:p>
    <w:p w14:paraId="4E6B09D8" w14:textId="04CC1098" w:rsidR="00743BC4" w:rsidRPr="001C2F23" w:rsidRDefault="00C6541F" w:rsidP="002F6CAC">
      <w:pPr>
        <w:numPr>
          <w:ilvl w:val="1"/>
          <w:numId w:val="18"/>
        </w:numPr>
        <w:tabs>
          <w:tab w:val="clear" w:pos="1440"/>
        </w:tabs>
        <w:ind w:left="1134" w:hanging="708"/>
        <w:jc w:val="both"/>
        <w:rPr>
          <w:rFonts w:cs="Arial"/>
          <w:bCs/>
          <w:sz w:val="22"/>
          <w:szCs w:val="22"/>
        </w:rPr>
      </w:pPr>
      <w:r w:rsidRPr="001C2F23">
        <w:rPr>
          <w:rFonts w:cs="Arial"/>
          <w:bCs/>
          <w:sz w:val="22"/>
          <w:szCs w:val="22"/>
        </w:rPr>
        <w:t xml:space="preserve">A Ata de Registro de Preços poderá ser cancelada de pleno direito, no todo ou em parte, nas situações previstas no </w:t>
      </w:r>
      <w:r w:rsidRPr="001C2F23">
        <w:rPr>
          <w:rFonts w:cs="Arial"/>
          <w:b/>
          <w:sz w:val="22"/>
          <w:szCs w:val="22"/>
        </w:rPr>
        <w:t>Minuta da Ata de Registro de Preço</w:t>
      </w:r>
      <w:r w:rsidRPr="001C2F23">
        <w:rPr>
          <w:rFonts w:cs="Arial"/>
          <w:b/>
          <w:bCs/>
          <w:sz w:val="22"/>
          <w:szCs w:val="22"/>
        </w:rPr>
        <w:t xml:space="preserve"> (Anexo </w:t>
      </w:r>
      <w:r w:rsidR="001C2F23" w:rsidRPr="001C2F23">
        <w:rPr>
          <w:rFonts w:cs="Arial"/>
          <w:b/>
          <w:bCs/>
          <w:sz w:val="22"/>
          <w:szCs w:val="22"/>
        </w:rPr>
        <w:t>VII</w:t>
      </w:r>
      <w:r w:rsidRPr="001C2F23">
        <w:rPr>
          <w:rFonts w:cs="Arial"/>
          <w:b/>
          <w:bCs/>
          <w:sz w:val="22"/>
          <w:szCs w:val="22"/>
        </w:rPr>
        <w:t>)</w:t>
      </w:r>
      <w:r w:rsidRPr="001C2F23">
        <w:rPr>
          <w:rFonts w:cs="Arial"/>
          <w:b/>
          <w:sz w:val="22"/>
          <w:szCs w:val="22"/>
        </w:rPr>
        <w:t>.</w:t>
      </w:r>
    </w:p>
    <w:p w14:paraId="467E959E" w14:textId="77777777" w:rsidR="00743BC4" w:rsidRPr="00CA4690" w:rsidRDefault="00743BC4" w:rsidP="0022417A">
      <w:pPr>
        <w:pStyle w:val="Corpodetexto31"/>
        <w:rPr>
          <w:rFonts w:cs="Arial"/>
          <w:bCs/>
          <w:sz w:val="22"/>
          <w:szCs w:val="22"/>
        </w:rPr>
      </w:pPr>
    </w:p>
    <w:p w14:paraId="7B2BF85C" w14:textId="77777777" w:rsidR="004C4F2A" w:rsidRDefault="004C4F2A" w:rsidP="007856BC">
      <w:pPr>
        <w:pStyle w:val="P30"/>
        <w:numPr>
          <w:ilvl w:val="0"/>
          <w:numId w:val="18"/>
        </w:numPr>
        <w:tabs>
          <w:tab w:val="left" w:pos="0"/>
          <w:tab w:val="left" w:pos="426"/>
        </w:tabs>
        <w:ind w:left="658" w:hanging="658"/>
        <w:outlineLvl w:val="0"/>
        <w:rPr>
          <w:rFonts w:ascii="Arial" w:hAnsi="Arial" w:cs="Arial"/>
          <w:sz w:val="22"/>
          <w:szCs w:val="22"/>
        </w:rPr>
      </w:pPr>
      <w:bookmarkStart w:id="50" w:name="_Toc153800094"/>
      <w:r w:rsidRPr="00CA4690">
        <w:rPr>
          <w:rFonts w:ascii="Arial" w:hAnsi="Arial" w:cs="Arial"/>
          <w:sz w:val="22"/>
          <w:szCs w:val="22"/>
        </w:rPr>
        <w:t>DA VIGÊNCIA DA ATA DE REGISTRO DE PREÇOS</w:t>
      </w:r>
      <w:bookmarkEnd w:id="50"/>
    </w:p>
    <w:p w14:paraId="60E3D5A2" w14:textId="77777777" w:rsidR="00C6541F" w:rsidRDefault="00C6541F" w:rsidP="007856BC">
      <w:pPr>
        <w:pStyle w:val="P30"/>
        <w:tabs>
          <w:tab w:val="left" w:pos="0"/>
          <w:tab w:val="left" w:pos="426"/>
        </w:tabs>
        <w:ind w:left="660"/>
        <w:rPr>
          <w:rFonts w:ascii="Arial" w:hAnsi="Arial" w:cs="Arial"/>
          <w:sz w:val="22"/>
          <w:szCs w:val="22"/>
        </w:rPr>
      </w:pPr>
    </w:p>
    <w:p w14:paraId="1F879D91" w14:textId="347BCB5D" w:rsidR="00C6541F" w:rsidRPr="00C6541F" w:rsidRDefault="00C6541F" w:rsidP="007856BC">
      <w:pPr>
        <w:numPr>
          <w:ilvl w:val="1"/>
          <w:numId w:val="18"/>
        </w:numPr>
        <w:tabs>
          <w:tab w:val="clear" w:pos="1440"/>
        </w:tabs>
        <w:ind w:left="1134" w:hanging="708"/>
        <w:jc w:val="both"/>
        <w:rPr>
          <w:rFonts w:cs="Arial"/>
          <w:sz w:val="22"/>
          <w:szCs w:val="22"/>
        </w:rPr>
      </w:pPr>
      <w:r w:rsidRPr="00C6541F">
        <w:rPr>
          <w:rFonts w:cs="Arial"/>
          <w:sz w:val="22"/>
          <w:szCs w:val="22"/>
        </w:rPr>
        <w:t>A vigência da Ata de Registro de Preços é de 01 (um) ano</w:t>
      </w:r>
      <w:r w:rsidR="006E3531">
        <w:rPr>
          <w:rFonts w:cs="Arial"/>
          <w:sz w:val="22"/>
          <w:szCs w:val="22"/>
        </w:rPr>
        <w:t>,</w:t>
      </w:r>
      <w:r w:rsidRPr="00C6541F">
        <w:rPr>
          <w:rFonts w:cs="Arial"/>
          <w:sz w:val="22"/>
          <w:szCs w:val="22"/>
        </w:rPr>
        <w:t xml:space="preserve"> contado </w:t>
      </w:r>
      <w:r w:rsidR="006E3531">
        <w:rPr>
          <w:rFonts w:cs="Arial"/>
          <w:sz w:val="22"/>
          <w:szCs w:val="22"/>
        </w:rPr>
        <w:t xml:space="preserve">do primeiro dia útil subsequente à data de divulgação no </w:t>
      </w:r>
      <w:r w:rsidR="005D304C">
        <w:rPr>
          <w:rFonts w:cs="Arial"/>
          <w:sz w:val="22"/>
          <w:szCs w:val="22"/>
        </w:rPr>
        <w:t xml:space="preserve">Diário Oficial da União </w:t>
      </w:r>
      <w:r w:rsidR="007F2824">
        <w:rPr>
          <w:rFonts w:cs="Arial"/>
          <w:sz w:val="22"/>
          <w:szCs w:val="22"/>
        </w:rPr>
        <w:t>–</w:t>
      </w:r>
      <w:r w:rsidR="005D304C">
        <w:rPr>
          <w:rFonts w:cs="Arial"/>
          <w:sz w:val="22"/>
          <w:szCs w:val="22"/>
        </w:rPr>
        <w:t xml:space="preserve"> DOU</w:t>
      </w:r>
      <w:r w:rsidR="00CA34EF">
        <w:rPr>
          <w:rFonts w:cs="Arial"/>
          <w:sz w:val="22"/>
          <w:szCs w:val="22"/>
        </w:rPr>
        <w:t xml:space="preserve">, e poderá ser prorrogado por igual período, desde que comprovado </w:t>
      </w:r>
      <w:r w:rsidR="00763EE0">
        <w:rPr>
          <w:rFonts w:cs="Arial"/>
          <w:sz w:val="22"/>
          <w:szCs w:val="22"/>
        </w:rPr>
        <w:t>que o preço é vantajoso.</w:t>
      </w:r>
    </w:p>
    <w:p w14:paraId="4CEC977C" w14:textId="77777777" w:rsidR="004C4F2A" w:rsidRPr="00CA4690" w:rsidRDefault="004C4F2A" w:rsidP="0022417A">
      <w:pPr>
        <w:pStyle w:val="BodyText21"/>
        <w:rPr>
          <w:rFonts w:cs="Arial"/>
          <w:sz w:val="22"/>
          <w:szCs w:val="22"/>
        </w:rPr>
      </w:pPr>
    </w:p>
    <w:p w14:paraId="2B7C5C78" w14:textId="77777777" w:rsidR="004C4F2A" w:rsidRPr="00CA4690" w:rsidRDefault="004C4F2A" w:rsidP="007856BC">
      <w:pPr>
        <w:numPr>
          <w:ilvl w:val="0"/>
          <w:numId w:val="14"/>
        </w:numPr>
        <w:tabs>
          <w:tab w:val="left" w:pos="1285"/>
        </w:tabs>
        <w:jc w:val="both"/>
        <w:outlineLvl w:val="0"/>
        <w:rPr>
          <w:rFonts w:cs="Arial"/>
          <w:b/>
          <w:sz w:val="22"/>
          <w:szCs w:val="22"/>
        </w:rPr>
      </w:pPr>
      <w:bookmarkStart w:id="51" w:name="_Toc153800095"/>
      <w:r w:rsidRPr="00CA4690">
        <w:rPr>
          <w:rFonts w:cs="Arial"/>
          <w:b/>
          <w:sz w:val="22"/>
          <w:szCs w:val="22"/>
        </w:rPr>
        <w:t>DAS CONDIÇÕES DE PAGAMENTO</w:t>
      </w:r>
      <w:bookmarkEnd w:id="51"/>
    </w:p>
    <w:p w14:paraId="5CF43B10" w14:textId="77777777" w:rsidR="004C4F2A" w:rsidRPr="00CA4690" w:rsidRDefault="004C4F2A" w:rsidP="0022417A">
      <w:pPr>
        <w:tabs>
          <w:tab w:val="left" w:pos="1248"/>
        </w:tabs>
        <w:ind w:left="360"/>
        <w:jc w:val="both"/>
        <w:rPr>
          <w:rFonts w:cs="Arial"/>
          <w:sz w:val="22"/>
          <w:szCs w:val="22"/>
        </w:rPr>
      </w:pPr>
    </w:p>
    <w:p w14:paraId="208ABBFE" w14:textId="1ED97201" w:rsidR="004C4F2A" w:rsidRPr="00CA4690" w:rsidRDefault="004C4F2A" w:rsidP="007856BC">
      <w:pPr>
        <w:pStyle w:val="BodyText21"/>
        <w:numPr>
          <w:ilvl w:val="1"/>
          <w:numId w:val="14"/>
        </w:numPr>
        <w:rPr>
          <w:rFonts w:cs="Arial"/>
          <w:b/>
          <w:bCs/>
          <w:sz w:val="22"/>
          <w:szCs w:val="22"/>
        </w:rPr>
      </w:pPr>
      <w:r w:rsidRPr="00CA4690">
        <w:rPr>
          <w:rFonts w:cs="Arial"/>
          <w:sz w:val="22"/>
          <w:szCs w:val="22"/>
        </w:rPr>
        <w:t>As notas fiscais referentes aos materiais entregues, deverão ser encaminhadas para a Unidade Central de Recebimento – UCR, informada no Pedido de Compras</w:t>
      </w:r>
      <w:r w:rsidRPr="00CA4690">
        <w:rPr>
          <w:rFonts w:cs="Arial"/>
          <w:b/>
          <w:bCs/>
          <w:sz w:val="22"/>
          <w:szCs w:val="22"/>
        </w:rPr>
        <w:t xml:space="preserve">, </w:t>
      </w:r>
      <w:r w:rsidRPr="00CA4690">
        <w:rPr>
          <w:rFonts w:cs="Arial"/>
          <w:sz w:val="22"/>
          <w:szCs w:val="22"/>
        </w:rPr>
        <w:t>dentro</w:t>
      </w:r>
      <w:r w:rsidR="008929B8" w:rsidRPr="00CA4690">
        <w:rPr>
          <w:rFonts w:cs="Arial"/>
          <w:sz w:val="22"/>
          <w:szCs w:val="22"/>
        </w:rPr>
        <w:t xml:space="preserve"> do horário comercial, </w:t>
      </w:r>
      <w:r w:rsidRPr="00CA4690">
        <w:rPr>
          <w:rFonts w:cs="Arial"/>
          <w:sz w:val="22"/>
          <w:szCs w:val="22"/>
        </w:rPr>
        <w:t xml:space="preserve">devendo indicar o número do PC (Pedido de </w:t>
      </w:r>
      <w:proofErr w:type="gramStart"/>
      <w:r w:rsidRPr="00CA4690">
        <w:rPr>
          <w:rFonts w:cs="Arial"/>
          <w:sz w:val="22"/>
          <w:szCs w:val="22"/>
        </w:rPr>
        <w:t>Compra)/</w:t>
      </w:r>
      <w:proofErr w:type="gramEnd"/>
      <w:r w:rsidRPr="00CA4690">
        <w:rPr>
          <w:rFonts w:cs="Arial"/>
          <w:sz w:val="22"/>
          <w:szCs w:val="22"/>
        </w:rPr>
        <w:t>Ata de Registro de Preços.</w:t>
      </w:r>
    </w:p>
    <w:p w14:paraId="055AB753" w14:textId="77777777" w:rsidR="004C4F2A" w:rsidRPr="00CA4690" w:rsidRDefault="004C4F2A" w:rsidP="0022417A">
      <w:pPr>
        <w:pStyle w:val="Recuodecorpodetexto2"/>
        <w:tabs>
          <w:tab w:val="left" w:pos="426"/>
        </w:tabs>
        <w:suppressAutoHyphens w:val="0"/>
        <w:rPr>
          <w:rFonts w:ascii="Arial" w:hAnsi="Arial" w:cs="Arial"/>
          <w:bCs w:val="0"/>
          <w:sz w:val="22"/>
          <w:szCs w:val="22"/>
        </w:rPr>
      </w:pPr>
    </w:p>
    <w:p w14:paraId="04379989" w14:textId="29A441BE" w:rsidR="004C4F2A" w:rsidRPr="00CA4690" w:rsidRDefault="004C4F2A" w:rsidP="007856BC">
      <w:pPr>
        <w:numPr>
          <w:ilvl w:val="2"/>
          <w:numId w:val="30"/>
        </w:numPr>
        <w:tabs>
          <w:tab w:val="clear" w:pos="1712"/>
        </w:tabs>
        <w:ind w:left="1985" w:hanging="993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A DATAPREV irá reter os valores referentes a IRPJ, CSLL, COFINS e PIS/PASEP, conforme tabela anexa à Instrução Normativa/RFB vigente. Caso a CONTRATADA esteja dispensada da retenção, por força de isenção, não incidência ou alíquota zero, na forma da legislação específica, deverá ser destacada, no corpo da Nota Fiscal/Fatura, a fundamentação legal da dispensa da retenção, conforme estabelece tal Instrução Normativa.</w:t>
      </w:r>
    </w:p>
    <w:p w14:paraId="6409E0F4" w14:textId="77777777" w:rsidR="004C4F2A" w:rsidRPr="00CA4690" w:rsidRDefault="004C4F2A" w:rsidP="0022417A">
      <w:pPr>
        <w:tabs>
          <w:tab w:val="num" w:pos="2280"/>
        </w:tabs>
        <w:ind w:left="1843" w:hanging="851"/>
        <w:jc w:val="both"/>
        <w:rPr>
          <w:rFonts w:cs="Arial"/>
          <w:sz w:val="22"/>
          <w:szCs w:val="22"/>
        </w:rPr>
      </w:pPr>
    </w:p>
    <w:p w14:paraId="6A07D5B7" w14:textId="77777777" w:rsidR="004C4F2A" w:rsidRPr="00CA4690" w:rsidRDefault="004C4F2A" w:rsidP="0022417A">
      <w:pPr>
        <w:pStyle w:val="Recuodecorpodetexto"/>
        <w:numPr>
          <w:ilvl w:val="2"/>
          <w:numId w:val="30"/>
        </w:numPr>
        <w:tabs>
          <w:tab w:val="clear" w:pos="1712"/>
          <w:tab w:val="num" w:pos="1985"/>
        </w:tabs>
        <w:ind w:left="1985" w:hanging="851"/>
        <w:rPr>
          <w:rFonts w:cs="Arial"/>
          <w:szCs w:val="22"/>
        </w:rPr>
      </w:pPr>
      <w:r w:rsidRPr="00CA4690">
        <w:rPr>
          <w:rFonts w:cs="Arial"/>
          <w:szCs w:val="22"/>
        </w:rPr>
        <w:t>Deverá ser informado na Nota Fiscal alíquota percentual e valor a ser retido à título de ISSQN, conforme Lei Complementar Federal nº 116.</w:t>
      </w:r>
    </w:p>
    <w:p w14:paraId="0C356D81" w14:textId="77777777" w:rsidR="007F2824" w:rsidRDefault="007F2824" w:rsidP="007F2824">
      <w:pPr>
        <w:pStyle w:val="PargrafodaLista"/>
        <w:rPr>
          <w:rFonts w:cs="Arial"/>
          <w:szCs w:val="22"/>
        </w:rPr>
      </w:pPr>
    </w:p>
    <w:p w14:paraId="499ECEF5" w14:textId="77777777" w:rsidR="004C4F2A" w:rsidRPr="00CA4690" w:rsidRDefault="004C4F2A" w:rsidP="0022417A">
      <w:pPr>
        <w:pStyle w:val="Recuodecorpodetexto"/>
        <w:ind w:firstLine="0"/>
        <w:rPr>
          <w:rFonts w:cs="Arial"/>
          <w:szCs w:val="22"/>
        </w:rPr>
      </w:pPr>
    </w:p>
    <w:p w14:paraId="6C76620C" w14:textId="3FAEB057" w:rsidR="004C4F2A" w:rsidRPr="00CA4690" w:rsidRDefault="004C4F2A" w:rsidP="0022417A">
      <w:pPr>
        <w:pStyle w:val="Recuodecorpodetexto"/>
        <w:numPr>
          <w:ilvl w:val="2"/>
          <w:numId w:val="30"/>
        </w:numPr>
        <w:tabs>
          <w:tab w:val="clear" w:pos="1712"/>
          <w:tab w:val="num" w:pos="1985"/>
        </w:tabs>
        <w:ind w:left="1985" w:hanging="851"/>
        <w:rPr>
          <w:rFonts w:cs="Arial"/>
          <w:szCs w:val="22"/>
        </w:rPr>
      </w:pPr>
      <w:r w:rsidRPr="00CA4690">
        <w:rPr>
          <w:rFonts w:cs="Arial"/>
          <w:bCs/>
          <w:szCs w:val="22"/>
        </w:rPr>
        <w:t xml:space="preserve">A CONTRATADA deverá emitir Nota Fiscal ou Nota Fiscal-Fatura de Bens e Serviços, </w:t>
      </w:r>
      <w:r w:rsidR="00D639EE" w:rsidRPr="00CA4690">
        <w:rPr>
          <w:rFonts w:cs="Arial"/>
          <w:bCs/>
          <w:szCs w:val="22"/>
        </w:rPr>
        <w:t>independentemente</w:t>
      </w:r>
      <w:r w:rsidRPr="00CA4690">
        <w:rPr>
          <w:rFonts w:cs="Arial"/>
          <w:bCs/>
          <w:szCs w:val="22"/>
        </w:rPr>
        <w:t xml:space="preserve"> de ser isenta ou imune de tributação.</w:t>
      </w:r>
    </w:p>
    <w:p w14:paraId="78B6A29C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149C466C" w14:textId="77777777" w:rsidR="005D0064" w:rsidRDefault="005D0064" w:rsidP="0022417A">
      <w:pPr>
        <w:tabs>
          <w:tab w:val="left" w:pos="709"/>
        </w:tabs>
        <w:suppressAutoHyphens w:val="0"/>
        <w:ind w:left="426"/>
        <w:jc w:val="both"/>
        <w:rPr>
          <w:rFonts w:cs="Arial"/>
          <w:sz w:val="22"/>
          <w:szCs w:val="22"/>
        </w:rPr>
      </w:pPr>
    </w:p>
    <w:p w14:paraId="4A464B9D" w14:textId="60AB22D5" w:rsidR="004C4F2A" w:rsidRPr="00CA4690" w:rsidRDefault="00B25E3E" w:rsidP="007856BC">
      <w:pPr>
        <w:numPr>
          <w:ilvl w:val="1"/>
          <w:numId w:val="30"/>
        </w:numPr>
        <w:tabs>
          <w:tab w:val="left" w:pos="709"/>
        </w:tabs>
        <w:jc w:val="both"/>
        <w:rPr>
          <w:rFonts w:cs="Arial"/>
          <w:b/>
          <w:bCs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O </w:t>
      </w:r>
      <w:r w:rsidR="00CA4690" w:rsidRPr="00CA4690">
        <w:rPr>
          <w:rFonts w:cs="Arial"/>
          <w:sz w:val="22"/>
          <w:szCs w:val="22"/>
        </w:rPr>
        <w:t>Setor Financeiro da DATAPREV</w:t>
      </w:r>
      <w:r w:rsidRPr="00CA4690">
        <w:rPr>
          <w:rFonts w:cs="Arial"/>
          <w:sz w:val="22"/>
          <w:szCs w:val="22"/>
        </w:rPr>
        <w:t xml:space="preserve"> efetuará o pagamento em </w:t>
      </w:r>
      <w:r w:rsidR="0089053E" w:rsidRPr="0089053E">
        <w:rPr>
          <w:rFonts w:cs="Arial"/>
          <w:sz w:val="22"/>
          <w:szCs w:val="22"/>
        </w:rPr>
        <w:t>15</w:t>
      </w:r>
      <w:r w:rsidR="0011058B" w:rsidRPr="0089053E">
        <w:rPr>
          <w:rFonts w:cs="Arial"/>
          <w:sz w:val="22"/>
          <w:szCs w:val="22"/>
        </w:rPr>
        <w:t xml:space="preserve"> (</w:t>
      </w:r>
      <w:r w:rsidR="0089053E" w:rsidRPr="0089053E">
        <w:rPr>
          <w:rFonts w:cs="Arial"/>
          <w:sz w:val="22"/>
          <w:szCs w:val="22"/>
        </w:rPr>
        <w:t>quinze</w:t>
      </w:r>
      <w:r w:rsidR="0011058B" w:rsidRPr="0089053E">
        <w:rPr>
          <w:rFonts w:cs="Arial"/>
          <w:sz w:val="22"/>
          <w:szCs w:val="22"/>
        </w:rPr>
        <w:t>)</w:t>
      </w:r>
      <w:r w:rsidRPr="0089053E">
        <w:rPr>
          <w:rFonts w:cs="Arial"/>
          <w:sz w:val="22"/>
          <w:szCs w:val="22"/>
        </w:rPr>
        <w:t xml:space="preserve"> dias</w:t>
      </w:r>
      <w:r w:rsidRPr="00CA4690">
        <w:rPr>
          <w:rFonts w:cs="Arial"/>
          <w:sz w:val="22"/>
          <w:szCs w:val="22"/>
        </w:rPr>
        <w:t xml:space="preserve">, após ter recebido a documentação fiscal da empresa (Nota Fiscal/Fatura), atestada pelo setor competente, desde que esteja acompanhada da cópia das Certidões emitidas pela Receita Federal do Brasil (encargos previdenciários, Dívida Ativa da União e Débitos Tributários), da CRF do FGTS emitida pela Caixa Econômica Federal, da Certidão Negativa Débito Trabalhista – CNDT ou a Certidão Positiva de Débito Trabalhista com Efeitos de Negativa, </w:t>
      </w:r>
      <w:r w:rsidR="001D785B" w:rsidRPr="00CA4690">
        <w:rPr>
          <w:rFonts w:cs="Arial"/>
          <w:sz w:val="22"/>
          <w:szCs w:val="22"/>
        </w:rPr>
        <w:t>conforme Art. 58, Inciso I, da Lei nº 13.303/2016 c/c Art. 642-A da CLT</w:t>
      </w:r>
      <w:r w:rsidRPr="00CA4690">
        <w:rPr>
          <w:rFonts w:cs="Arial"/>
          <w:sz w:val="22"/>
          <w:szCs w:val="22"/>
        </w:rPr>
        <w:t>, das Certidões de regularidade para com a Fazenda Estadual e Municipal do domicílio ou sede do licitante, todas dentro do prazo de validade, conforme estabelece a Lei nº 8.212 de 24/07/1991 e demais legislação correlata</w:t>
      </w:r>
      <w:r w:rsidRPr="00CA4690">
        <w:rPr>
          <w:rFonts w:cs="Arial"/>
          <w:b/>
          <w:bCs/>
          <w:sz w:val="22"/>
          <w:szCs w:val="22"/>
        </w:rPr>
        <w:t>.</w:t>
      </w:r>
    </w:p>
    <w:p w14:paraId="05CFB096" w14:textId="77777777" w:rsidR="004C4F2A" w:rsidRPr="00CA4690" w:rsidRDefault="004C4F2A" w:rsidP="00DE770F">
      <w:pPr>
        <w:tabs>
          <w:tab w:val="left" w:pos="709"/>
        </w:tabs>
        <w:suppressAutoHyphens w:val="0"/>
        <w:ind w:left="1134" w:hanging="708"/>
        <w:jc w:val="both"/>
        <w:rPr>
          <w:rFonts w:cs="Arial"/>
          <w:sz w:val="22"/>
          <w:szCs w:val="22"/>
        </w:rPr>
      </w:pPr>
    </w:p>
    <w:p w14:paraId="0BB62936" w14:textId="07F44792" w:rsidR="004C4F2A" w:rsidRPr="00107133" w:rsidRDefault="004C4F2A" w:rsidP="007856BC">
      <w:pPr>
        <w:numPr>
          <w:ilvl w:val="1"/>
          <w:numId w:val="30"/>
        </w:numPr>
        <w:tabs>
          <w:tab w:val="left" w:pos="709"/>
        </w:tabs>
        <w:jc w:val="both"/>
        <w:rPr>
          <w:rFonts w:cs="Arial"/>
          <w:color w:val="000000"/>
          <w:sz w:val="22"/>
          <w:szCs w:val="22"/>
        </w:rPr>
      </w:pPr>
      <w:r w:rsidRPr="00107133">
        <w:rPr>
          <w:rFonts w:cs="Arial"/>
          <w:color w:val="000000"/>
          <w:sz w:val="22"/>
          <w:szCs w:val="22"/>
        </w:rPr>
        <w:t xml:space="preserve">Para fins de pagamento, serão deduzidos das faturas os valores correspondentes </w:t>
      </w:r>
      <w:r w:rsidR="00B25E3E" w:rsidRPr="00107133">
        <w:rPr>
          <w:rFonts w:cs="Arial"/>
          <w:color w:val="000000"/>
          <w:sz w:val="22"/>
          <w:szCs w:val="22"/>
        </w:rPr>
        <w:t>às eventuais multas referidas n</w:t>
      </w:r>
      <w:r w:rsidR="00107133" w:rsidRPr="00107133">
        <w:rPr>
          <w:rFonts w:cs="Arial"/>
          <w:color w:val="000000"/>
          <w:sz w:val="22"/>
          <w:szCs w:val="22"/>
        </w:rPr>
        <w:t>a</w:t>
      </w:r>
      <w:r w:rsidR="00B25E3E" w:rsidRPr="00107133">
        <w:rPr>
          <w:rFonts w:cs="Arial"/>
          <w:color w:val="000000"/>
          <w:sz w:val="22"/>
          <w:szCs w:val="22"/>
        </w:rPr>
        <w:t xml:space="preserve"> </w:t>
      </w:r>
      <w:r w:rsidR="00107133" w:rsidRPr="00107133">
        <w:rPr>
          <w:rFonts w:cs="Arial"/>
          <w:b/>
          <w:sz w:val="22"/>
          <w:szCs w:val="22"/>
        </w:rPr>
        <w:t>Minuta da Ata de Registro de Preço</w:t>
      </w:r>
      <w:r w:rsidR="00107133" w:rsidRPr="00107133">
        <w:rPr>
          <w:rFonts w:cs="Arial"/>
          <w:b/>
          <w:bCs/>
          <w:sz w:val="22"/>
          <w:szCs w:val="22"/>
        </w:rPr>
        <w:t xml:space="preserve"> </w:t>
      </w:r>
      <w:r w:rsidR="00107133" w:rsidRPr="00564D3E">
        <w:rPr>
          <w:rFonts w:cs="Arial"/>
          <w:b/>
          <w:bCs/>
          <w:sz w:val="22"/>
          <w:szCs w:val="22"/>
        </w:rPr>
        <w:t xml:space="preserve">(Anexo </w:t>
      </w:r>
      <w:r w:rsidR="00564D3E" w:rsidRPr="00564D3E">
        <w:rPr>
          <w:rFonts w:cs="Arial"/>
          <w:b/>
          <w:bCs/>
          <w:sz w:val="22"/>
          <w:szCs w:val="22"/>
        </w:rPr>
        <w:t>VII</w:t>
      </w:r>
      <w:r w:rsidR="00107133" w:rsidRPr="00564D3E">
        <w:rPr>
          <w:rFonts w:cs="Arial"/>
          <w:b/>
          <w:bCs/>
          <w:sz w:val="22"/>
          <w:szCs w:val="22"/>
        </w:rPr>
        <w:t xml:space="preserve">) </w:t>
      </w:r>
      <w:r w:rsidRPr="00564D3E">
        <w:rPr>
          <w:rFonts w:cs="Arial"/>
          <w:sz w:val="22"/>
          <w:szCs w:val="22"/>
        </w:rPr>
        <w:t xml:space="preserve">e </w:t>
      </w:r>
      <w:r w:rsidR="00107133" w:rsidRPr="00564D3E">
        <w:rPr>
          <w:rFonts w:cs="Arial"/>
          <w:sz w:val="22"/>
          <w:szCs w:val="22"/>
        </w:rPr>
        <w:t xml:space="preserve">no </w:t>
      </w:r>
      <w:r w:rsidR="00107133" w:rsidRPr="00564D3E">
        <w:rPr>
          <w:rFonts w:cs="Arial"/>
          <w:b/>
          <w:sz w:val="22"/>
          <w:szCs w:val="22"/>
        </w:rPr>
        <w:t xml:space="preserve">item </w:t>
      </w:r>
      <w:r w:rsidR="00564D3E" w:rsidRPr="00564D3E">
        <w:rPr>
          <w:rFonts w:cs="Arial"/>
          <w:b/>
          <w:sz w:val="22"/>
          <w:szCs w:val="22"/>
        </w:rPr>
        <w:t>14</w:t>
      </w:r>
      <w:r w:rsidR="00107133" w:rsidRPr="00564D3E">
        <w:rPr>
          <w:rFonts w:cs="Arial"/>
          <w:b/>
          <w:sz w:val="22"/>
          <w:szCs w:val="22"/>
        </w:rPr>
        <w:t xml:space="preserve"> do Termo de Referência</w:t>
      </w:r>
      <w:r w:rsidR="00107133" w:rsidRPr="00366605">
        <w:rPr>
          <w:rFonts w:cs="Arial"/>
          <w:b/>
          <w:sz w:val="22"/>
          <w:szCs w:val="22"/>
        </w:rPr>
        <w:t xml:space="preserve"> (Apenso)</w:t>
      </w:r>
      <w:r w:rsidRPr="00107133">
        <w:rPr>
          <w:rFonts w:cs="Arial"/>
          <w:color w:val="000000"/>
          <w:sz w:val="22"/>
          <w:szCs w:val="22"/>
        </w:rPr>
        <w:t>.</w:t>
      </w:r>
    </w:p>
    <w:p w14:paraId="11893615" w14:textId="77777777" w:rsidR="007F2824" w:rsidRDefault="007F2824" w:rsidP="007F2824">
      <w:pPr>
        <w:pStyle w:val="PargrafodaLista"/>
        <w:rPr>
          <w:rFonts w:cs="Arial"/>
          <w:b/>
          <w:sz w:val="22"/>
          <w:szCs w:val="22"/>
        </w:rPr>
      </w:pPr>
    </w:p>
    <w:p w14:paraId="6657B15D" w14:textId="77777777" w:rsidR="004C4F2A" w:rsidRPr="00107133" w:rsidRDefault="004C4F2A" w:rsidP="00DE770F">
      <w:pPr>
        <w:ind w:left="1134" w:hanging="708"/>
        <w:jc w:val="both"/>
        <w:rPr>
          <w:rFonts w:cs="Arial"/>
          <w:b/>
          <w:sz w:val="22"/>
          <w:szCs w:val="22"/>
        </w:rPr>
      </w:pPr>
    </w:p>
    <w:p w14:paraId="4D3C3831" w14:textId="435A3496" w:rsidR="004C4F2A" w:rsidRPr="00CA4690" w:rsidRDefault="004C4F2A" w:rsidP="007856BC">
      <w:pPr>
        <w:pStyle w:val="11"/>
        <w:numPr>
          <w:ilvl w:val="1"/>
          <w:numId w:val="30"/>
        </w:numPr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O pagamento será feito, preferencialmente, mediante crédito em conta bancária ou por meio de ordem bancária fatura com código de barra ou ordem bancária de crédito. A CONTRATADA deverá indicar no documento de cobrança a modalidade e os elementos de pagamento.</w:t>
      </w:r>
    </w:p>
    <w:p w14:paraId="57EC7D66" w14:textId="77777777" w:rsidR="007F2824" w:rsidRDefault="007F2824" w:rsidP="007F2824">
      <w:pPr>
        <w:pStyle w:val="PargrafodaLista"/>
        <w:rPr>
          <w:rFonts w:cs="Arial"/>
          <w:b/>
          <w:bCs/>
          <w:sz w:val="22"/>
          <w:szCs w:val="22"/>
        </w:rPr>
      </w:pPr>
    </w:p>
    <w:p w14:paraId="1A448FDD" w14:textId="77777777" w:rsidR="004C4F2A" w:rsidRPr="00CA4690" w:rsidRDefault="004C4F2A" w:rsidP="00DE770F">
      <w:pPr>
        <w:pStyle w:val="11"/>
        <w:ind w:left="1134" w:hanging="708"/>
        <w:rPr>
          <w:rFonts w:cs="Arial"/>
          <w:b/>
          <w:bCs/>
          <w:sz w:val="22"/>
          <w:szCs w:val="22"/>
        </w:rPr>
      </w:pPr>
    </w:p>
    <w:p w14:paraId="534FBF84" w14:textId="363EA4A5" w:rsidR="004C4F2A" w:rsidRPr="00CA4690" w:rsidRDefault="004C4F2A" w:rsidP="007856BC">
      <w:pPr>
        <w:pStyle w:val="11"/>
        <w:numPr>
          <w:ilvl w:val="1"/>
          <w:numId w:val="30"/>
        </w:numPr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A DATAPREV não efetuará aceite de títulos negociados com terceiros, isentando-se de quaisquer </w:t>
      </w:r>
      <w:r w:rsidR="00A765BC" w:rsidRPr="00CA4690">
        <w:rPr>
          <w:rFonts w:cs="Arial"/>
          <w:sz w:val="22"/>
          <w:szCs w:val="22"/>
        </w:rPr>
        <w:t>consequências</w:t>
      </w:r>
      <w:r w:rsidRPr="00CA4690">
        <w:rPr>
          <w:rFonts w:cs="Arial"/>
          <w:sz w:val="22"/>
          <w:szCs w:val="22"/>
        </w:rPr>
        <w:t xml:space="preserve"> surgidas e responsabilizando a contratada por perdas e danos em decorrência de tais transações.</w:t>
      </w:r>
    </w:p>
    <w:p w14:paraId="26938D9E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35730791" w14:textId="77777777" w:rsidR="004C4F2A" w:rsidRPr="00CA4690" w:rsidRDefault="004C4F2A" w:rsidP="00DE770F">
      <w:pPr>
        <w:pStyle w:val="11"/>
        <w:ind w:left="1134" w:hanging="708"/>
        <w:rPr>
          <w:rFonts w:cs="Arial"/>
          <w:sz w:val="22"/>
          <w:szCs w:val="22"/>
        </w:rPr>
      </w:pPr>
    </w:p>
    <w:p w14:paraId="18F60CA3" w14:textId="3D16FEA4" w:rsidR="004C4F2A" w:rsidRPr="00CA4690" w:rsidRDefault="004C4F2A" w:rsidP="007856BC">
      <w:pPr>
        <w:numPr>
          <w:ilvl w:val="1"/>
          <w:numId w:val="30"/>
        </w:numPr>
        <w:tabs>
          <w:tab w:val="left" w:pos="993"/>
        </w:tabs>
        <w:jc w:val="both"/>
        <w:rPr>
          <w:rFonts w:cs="Arial"/>
          <w:sz w:val="22"/>
          <w:szCs w:val="22"/>
        </w:rPr>
      </w:pPr>
      <w:r w:rsidRPr="00CA4690">
        <w:rPr>
          <w:rFonts w:cs="Arial"/>
          <w:b/>
          <w:bCs/>
          <w:sz w:val="22"/>
          <w:szCs w:val="22"/>
        </w:rPr>
        <w:tab/>
      </w:r>
      <w:r w:rsidRPr="00CA4690">
        <w:rPr>
          <w:rFonts w:cs="Arial"/>
          <w:sz w:val="22"/>
          <w:szCs w:val="22"/>
        </w:rPr>
        <w:t>A DATAPREV não pagará juros de mora por atrasos de pagam</w:t>
      </w:r>
      <w:r w:rsidR="00B25E3E" w:rsidRPr="00CA4690">
        <w:rPr>
          <w:rFonts w:cs="Arial"/>
          <w:sz w:val="22"/>
          <w:szCs w:val="22"/>
        </w:rPr>
        <w:t xml:space="preserve">entos referentes a serviços com </w:t>
      </w:r>
      <w:r w:rsidRPr="00CA4690">
        <w:rPr>
          <w:rFonts w:cs="Arial"/>
          <w:sz w:val="22"/>
          <w:szCs w:val="22"/>
        </w:rPr>
        <w:t>ausência total ou parcial de documentação hábil ou pendente de cumprimento de quaisquer cláusulas constantes deste Edital e do Pedido de Compra / Contrato.</w:t>
      </w:r>
    </w:p>
    <w:p w14:paraId="05ACBEE5" w14:textId="77777777" w:rsidR="007F2824" w:rsidRDefault="007F2824" w:rsidP="007F2824">
      <w:pPr>
        <w:pStyle w:val="PargrafodaLista"/>
        <w:rPr>
          <w:rFonts w:cs="Arial"/>
          <w:b/>
          <w:bCs/>
          <w:color w:val="000000"/>
          <w:sz w:val="22"/>
          <w:szCs w:val="22"/>
        </w:rPr>
      </w:pPr>
    </w:p>
    <w:p w14:paraId="324F7D37" w14:textId="77777777" w:rsidR="004C4F2A" w:rsidRPr="00CA4690" w:rsidRDefault="004C4F2A" w:rsidP="00DE770F">
      <w:pPr>
        <w:ind w:left="1134" w:hanging="708"/>
        <w:jc w:val="both"/>
        <w:rPr>
          <w:rFonts w:cs="Arial"/>
          <w:b/>
          <w:bCs/>
          <w:color w:val="000000"/>
          <w:sz w:val="22"/>
          <w:szCs w:val="22"/>
        </w:rPr>
      </w:pPr>
    </w:p>
    <w:p w14:paraId="06480616" w14:textId="543091B1" w:rsidR="005D0064" w:rsidRPr="00564D3E" w:rsidRDefault="004C4F2A" w:rsidP="0092012C">
      <w:pPr>
        <w:numPr>
          <w:ilvl w:val="1"/>
          <w:numId w:val="30"/>
        </w:numPr>
        <w:ind w:left="1134" w:hanging="708"/>
        <w:jc w:val="both"/>
        <w:rPr>
          <w:rFonts w:cs="Arial"/>
          <w:color w:val="000000"/>
          <w:sz w:val="22"/>
          <w:szCs w:val="22"/>
        </w:rPr>
      </w:pPr>
      <w:r w:rsidRPr="00564D3E">
        <w:rPr>
          <w:rFonts w:cs="Arial"/>
          <w:color w:val="000000"/>
          <w:sz w:val="22"/>
          <w:szCs w:val="22"/>
        </w:rPr>
        <w:t>Nos casos de eventuais atrasos de pagamento, desde que a CONTRATADA não tenha concorrido de alguma forma para tanto, fica convencionado que a taxa de compensação financeira devida pela DATAPREV será calculada mediante a aplicação da seguinte fórmula:</w:t>
      </w:r>
    </w:p>
    <w:p w14:paraId="4F23F829" w14:textId="77777777" w:rsidR="007F2824" w:rsidRDefault="007F2824" w:rsidP="007F2824">
      <w:pPr>
        <w:pStyle w:val="PargrafodaLista"/>
        <w:rPr>
          <w:rFonts w:cs="Arial"/>
          <w:color w:val="000000"/>
          <w:sz w:val="22"/>
          <w:szCs w:val="22"/>
        </w:rPr>
      </w:pPr>
    </w:p>
    <w:p w14:paraId="141E247B" w14:textId="77777777" w:rsidR="004C4F2A" w:rsidRPr="00CA4690" w:rsidRDefault="004C4F2A" w:rsidP="0022417A">
      <w:pPr>
        <w:jc w:val="both"/>
        <w:rPr>
          <w:rFonts w:cs="Arial"/>
          <w:color w:val="000000"/>
          <w:sz w:val="22"/>
          <w:szCs w:val="22"/>
        </w:rPr>
      </w:pPr>
    </w:p>
    <w:tbl>
      <w:tblPr>
        <w:tblW w:w="0" w:type="auto"/>
        <w:tblInd w:w="1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"/>
        <w:gridCol w:w="284"/>
        <w:gridCol w:w="285"/>
        <w:gridCol w:w="284"/>
        <w:gridCol w:w="580"/>
        <w:gridCol w:w="1262"/>
        <w:gridCol w:w="368"/>
        <w:gridCol w:w="591"/>
        <w:gridCol w:w="317"/>
        <w:gridCol w:w="788"/>
        <w:gridCol w:w="248"/>
        <w:gridCol w:w="1175"/>
        <w:gridCol w:w="265"/>
        <w:gridCol w:w="1421"/>
      </w:tblGrid>
      <w:tr w:rsidR="004C4F2A" w:rsidRPr="00CA4690" w14:paraId="1650D054" w14:textId="77777777">
        <w:trPr>
          <w:cantSplit/>
        </w:trPr>
        <w:tc>
          <w:tcPr>
            <w:tcW w:w="707" w:type="dxa"/>
          </w:tcPr>
          <w:p w14:paraId="636A35C8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EM</w:t>
            </w:r>
          </w:p>
        </w:tc>
        <w:tc>
          <w:tcPr>
            <w:tcW w:w="284" w:type="dxa"/>
          </w:tcPr>
          <w:p w14:paraId="7C9E3536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=</w:t>
            </w:r>
          </w:p>
        </w:tc>
        <w:tc>
          <w:tcPr>
            <w:tcW w:w="4723" w:type="dxa"/>
            <w:gridSpan w:val="9"/>
          </w:tcPr>
          <w:p w14:paraId="5C6C469C" w14:textId="77777777" w:rsidR="004C4F2A" w:rsidRPr="00CA4690" w:rsidRDefault="004C4F2A" w:rsidP="0022417A">
            <w:pPr>
              <w:pStyle w:val="Corpodetexto21"/>
              <w:rPr>
                <w:bCs w:val="0"/>
                <w:szCs w:val="22"/>
              </w:rPr>
            </w:pPr>
            <w:r w:rsidRPr="00CA4690">
              <w:rPr>
                <w:bCs w:val="0"/>
                <w:szCs w:val="22"/>
              </w:rPr>
              <w:t>I x N x VP</w:t>
            </w:r>
          </w:p>
        </w:tc>
        <w:tc>
          <w:tcPr>
            <w:tcW w:w="2861" w:type="dxa"/>
            <w:gridSpan w:val="3"/>
          </w:tcPr>
          <w:p w14:paraId="40DDC163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C4F2A" w:rsidRPr="00CA4690" w14:paraId="295B2078" w14:textId="77777777">
        <w:trPr>
          <w:cantSplit/>
        </w:trPr>
        <w:tc>
          <w:tcPr>
            <w:tcW w:w="707" w:type="dxa"/>
          </w:tcPr>
          <w:p w14:paraId="3554E66E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Onde</w:t>
            </w:r>
          </w:p>
        </w:tc>
        <w:tc>
          <w:tcPr>
            <w:tcW w:w="284" w:type="dxa"/>
          </w:tcPr>
          <w:p w14:paraId="1518E17B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4723" w:type="dxa"/>
            <w:gridSpan w:val="9"/>
          </w:tcPr>
          <w:p w14:paraId="768EE527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gridSpan w:val="3"/>
          </w:tcPr>
          <w:p w14:paraId="62F9EF38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C4F2A" w:rsidRPr="00CA4690" w14:paraId="55B8B26E" w14:textId="77777777">
        <w:trPr>
          <w:cantSplit/>
        </w:trPr>
        <w:tc>
          <w:tcPr>
            <w:tcW w:w="707" w:type="dxa"/>
          </w:tcPr>
          <w:p w14:paraId="27F96F5E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EM</w:t>
            </w:r>
          </w:p>
        </w:tc>
        <w:tc>
          <w:tcPr>
            <w:tcW w:w="284" w:type="dxa"/>
          </w:tcPr>
          <w:p w14:paraId="27321F79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=</w:t>
            </w:r>
          </w:p>
        </w:tc>
        <w:tc>
          <w:tcPr>
            <w:tcW w:w="4723" w:type="dxa"/>
            <w:gridSpan w:val="9"/>
          </w:tcPr>
          <w:p w14:paraId="48EE32E2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Encargos moratórios;</w:t>
            </w:r>
          </w:p>
        </w:tc>
        <w:tc>
          <w:tcPr>
            <w:tcW w:w="2861" w:type="dxa"/>
            <w:gridSpan w:val="3"/>
          </w:tcPr>
          <w:p w14:paraId="7522DE57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C4F2A" w:rsidRPr="00CA4690" w14:paraId="22CE3204" w14:textId="77777777">
        <w:trPr>
          <w:cantSplit/>
        </w:trPr>
        <w:tc>
          <w:tcPr>
            <w:tcW w:w="707" w:type="dxa"/>
          </w:tcPr>
          <w:p w14:paraId="29A2057F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N</w:t>
            </w:r>
          </w:p>
        </w:tc>
        <w:tc>
          <w:tcPr>
            <w:tcW w:w="284" w:type="dxa"/>
          </w:tcPr>
          <w:p w14:paraId="47B9A351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=</w:t>
            </w:r>
          </w:p>
        </w:tc>
        <w:tc>
          <w:tcPr>
            <w:tcW w:w="7584" w:type="dxa"/>
            <w:gridSpan w:val="12"/>
          </w:tcPr>
          <w:p w14:paraId="37BB2D86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Número de dias entre a data prevista para o pagamento e a do efetivo pagamento;</w:t>
            </w:r>
          </w:p>
        </w:tc>
      </w:tr>
      <w:tr w:rsidR="004C4F2A" w:rsidRPr="00CA4690" w14:paraId="499AD4FC" w14:textId="77777777">
        <w:trPr>
          <w:cantSplit/>
        </w:trPr>
        <w:tc>
          <w:tcPr>
            <w:tcW w:w="707" w:type="dxa"/>
          </w:tcPr>
          <w:p w14:paraId="5B61901A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VP</w:t>
            </w:r>
          </w:p>
        </w:tc>
        <w:tc>
          <w:tcPr>
            <w:tcW w:w="284" w:type="dxa"/>
          </w:tcPr>
          <w:p w14:paraId="48E22EAE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=</w:t>
            </w:r>
          </w:p>
        </w:tc>
        <w:tc>
          <w:tcPr>
            <w:tcW w:w="4723" w:type="dxa"/>
            <w:gridSpan w:val="9"/>
          </w:tcPr>
          <w:p w14:paraId="28259F01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Valor da parcela pertinente a ser paga.</w:t>
            </w:r>
          </w:p>
        </w:tc>
        <w:tc>
          <w:tcPr>
            <w:tcW w:w="2861" w:type="dxa"/>
            <w:gridSpan w:val="3"/>
          </w:tcPr>
          <w:p w14:paraId="4651C261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C4F2A" w:rsidRPr="00CA4690" w14:paraId="088916A1" w14:textId="77777777">
        <w:trPr>
          <w:cantSplit/>
        </w:trPr>
        <w:tc>
          <w:tcPr>
            <w:tcW w:w="707" w:type="dxa"/>
          </w:tcPr>
          <w:p w14:paraId="53E9A7E7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I</w:t>
            </w:r>
          </w:p>
        </w:tc>
        <w:tc>
          <w:tcPr>
            <w:tcW w:w="284" w:type="dxa"/>
          </w:tcPr>
          <w:p w14:paraId="45DB3963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=</w:t>
            </w:r>
          </w:p>
        </w:tc>
        <w:tc>
          <w:tcPr>
            <w:tcW w:w="4723" w:type="dxa"/>
            <w:gridSpan w:val="9"/>
          </w:tcPr>
          <w:p w14:paraId="06355719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Índice de compensação financeira, assim apurado:</w:t>
            </w:r>
          </w:p>
        </w:tc>
        <w:tc>
          <w:tcPr>
            <w:tcW w:w="2861" w:type="dxa"/>
            <w:gridSpan w:val="3"/>
          </w:tcPr>
          <w:p w14:paraId="475AFC2D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C4F2A" w:rsidRPr="00CA4690" w14:paraId="13386761" w14:textId="77777777">
        <w:trPr>
          <w:cantSplit/>
        </w:trPr>
        <w:tc>
          <w:tcPr>
            <w:tcW w:w="707" w:type="dxa"/>
          </w:tcPr>
          <w:p w14:paraId="0E35CE85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14:paraId="4140885A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4723" w:type="dxa"/>
            <w:gridSpan w:val="9"/>
          </w:tcPr>
          <w:p w14:paraId="63BBBBD6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gridSpan w:val="3"/>
          </w:tcPr>
          <w:p w14:paraId="3421E419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C4F2A" w:rsidRPr="00CA4690" w14:paraId="1B6CA302" w14:textId="77777777">
        <w:trPr>
          <w:cantSplit/>
        </w:trPr>
        <w:tc>
          <w:tcPr>
            <w:tcW w:w="707" w:type="dxa"/>
          </w:tcPr>
          <w:p w14:paraId="75E2B4F9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14:paraId="1545B244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85" w:type="dxa"/>
          </w:tcPr>
          <w:p w14:paraId="2DD48D48" w14:textId="77777777" w:rsidR="004C4F2A" w:rsidRPr="00CA4690" w:rsidRDefault="004C4F2A" w:rsidP="0022417A">
            <w:pPr>
              <w:rPr>
                <w:rFonts w:cs="Arial"/>
                <w:color w:val="000000"/>
                <w:sz w:val="22"/>
                <w:szCs w:val="22"/>
                <w:lang w:val="en-US"/>
              </w:rPr>
            </w:pPr>
            <w:r w:rsidRPr="00CA4690">
              <w:rPr>
                <w:rFonts w:cs="Arial"/>
                <w:color w:val="000000"/>
                <w:sz w:val="22"/>
                <w:szCs w:val="22"/>
                <w:lang w:val="en-US"/>
              </w:rPr>
              <w:t>I</w:t>
            </w:r>
          </w:p>
        </w:tc>
        <w:tc>
          <w:tcPr>
            <w:tcW w:w="284" w:type="dxa"/>
          </w:tcPr>
          <w:p w14:paraId="4E3CCDEF" w14:textId="77777777" w:rsidR="004C4F2A" w:rsidRPr="00CA4690" w:rsidRDefault="004C4F2A" w:rsidP="0022417A">
            <w:pPr>
              <w:rPr>
                <w:rFonts w:cs="Arial"/>
                <w:color w:val="000000"/>
                <w:sz w:val="22"/>
                <w:szCs w:val="22"/>
                <w:lang w:val="en-US"/>
              </w:rPr>
            </w:pPr>
            <w:r w:rsidRPr="00CA4690">
              <w:rPr>
                <w:rFonts w:cs="Arial"/>
                <w:color w:val="000000"/>
                <w:sz w:val="22"/>
                <w:szCs w:val="22"/>
                <w:lang w:val="en-US"/>
              </w:rPr>
              <w:t>=</w:t>
            </w:r>
          </w:p>
        </w:tc>
        <w:tc>
          <w:tcPr>
            <w:tcW w:w="580" w:type="dxa"/>
            <w:tcBorders>
              <w:bottom w:val="single" w:sz="1" w:space="0" w:color="000000"/>
            </w:tcBorders>
          </w:tcPr>
          <w:p w14:paraId="0DB52E4E" w14:textId="77777777" w:rsidR="004C4F2A" w:rsidRPr="00CA4690" w:rsidRDefault="004C4F2A" w:rsidP="0022417A">
            <w:pPr>
              <w:jc w:val="center"/>
              <w:rPr>
                <w:rFonts w:cs="Arial"/>
                <w:color w:val="000000"/>
                <w:sz w:val="22"/>
                <w:szCs w:val="22"/>
                <w:lang w:val="en-US"/>
              </w:rPr>
            </w:pPr>
            <w:r w:rsidRPr="00CA4690">
              <w:rPr>
                <w:rFonts w:cs="Arial"/>
                <w:color w:val="000000"/>
                <w:sz w:val="22"/>
                <w:szCs w:val="22"/>
                <w:lang w:val="en-US"/>
              </w:rPr>
              <w:t>(TX)</w:t>
            </w:r>
          </w:p>
        </w:tc>
        <w:tc>
          <w:tcPr>
            <w:tcW w:w="2221" w:type="dxa"/>
            <w:gridSpan w:val="3"/>
          </w:tcPr>
          <w:p w14:paraId="7ABE3010" w14:textId="77777777" w:rsidR="004C4F2A" w:rsidRPr="00CA4690" w:rsidRDefault="004C4F2A" w:rsidP="0022417A">
            <w:pPr>
              <w:jc w:val="right"/>
              <w:rPr>
                <w:rFonts w:cs="Arial"/>
                <w:color w:val="000000"/>
                <w:sz w:val="22"/>
                <w:szCs w:val="22"/>
                <w:lang w:val="en-US"/>
              </w:rPr>
            </w:pPr>
            <w:r w:rsidRPr="00CA4690">
              <w:rPr>
                <w:rFonts w:cs="Arial"/>
                <w:color w:val="000000"/>
                <w:sz w:val="22"/>
                <w:szCs w:val="22"/>
                <w:lang w:val="en-US"/>
              </w:rPr>
              <w:t>I</w:t>
            </w:r>
          </w:p>
        </w:tc>
        <w:tc>
          <w:tcPr>
            <w:tcW w:w="317" w:type="dxa"/>
          </w:tcPr>
          <w:p w14:paraId="6D46CBD2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  <w:lang w:val="pt-PT"/>
              </w:rPr>
            </w:pPr>
            <w:r w:rsidRPr="00CA4690">
              <w:rPr>
                <w:rFonts w:cs="Arial"/>
                <w:color w:val="000000"/>
                <w:sz w:val="22"/>
                <w:szCs w:val="22"/>
                <w:lang w:val="pt-PT"/>
              </w:rPr>
              <w:t>=</w:t>
            </w:r>
          </w:p>
        </w:tc>
        <w:tc>
          <w:tcPr>
            <w:tcW w:w="788" w:type="dxa"/>
            <w:tcBorders>
              <w:bottom w:val="single" w:sz="1" w:space="0" w:color="000000"/>
            </w:tcBorders>
          </w:tcPr>
          <w:p w14:paraId="50063ACA" w14:textId="77777777" w:rsidR="004C4F2A" w:rsidRPr="00CA4690" w:rsidRDefault="004C4F2A" w:rsidP="0022417A">
            <w:pPr>
              <w:jc w:val="center"/>
              <w:rPr>
                <w:rFonts w:cs="Arial"/>
                <w:color w:val="000000"/>
                <w:sz w:val="22"/>
                <w:szCs w:val="22"/>
                <w:lang w:val="pt-PT"/>
              </w:rPr>
            </w:pPr>
            <w:r w:rsidRPr="00CA4690">
              <w:rPr>
                <w:rFonts w:cs="Arial"/>
                <w:color w:val="000000"/>
                <w:sz w:val="22"/>
                <w:szCs w:val="22"/>
                <w:lang w:val="pt-PT"/>
              </w:rPr>
              <w:t>(6/100)</w:t>
            </w:r>
          </w:p>
        </w:tc>
        <w:tc>
          <w:tcPr>
            <w:tcW w:w="1423" w:type="dxa"/>
            <w:gridSpan w:val="2"/>
          </w:tcPr>
          <w:p w14:paraId="1A0A28D5" w14:textId="77777777" w:rsidR="004C4F2A" w:rsidRPr="00CA4690" w:rsidRDefault="004C4F2A" w:rsidP="0022417A">
            <w:pPr>
              <w:jc w:val="right"/>
              <w:rPr>
                <w:rFonts w:cs="Arial"/>
                <w:color w:val="000000"/>
                <w:sz w:val="22"/>
                <w:szCs w:val="22"/>
                <w:lang w:val="pt-PT"/>
              </w:rPr>
            </w:pPr>
            <w:r w:rsidRPr="00CA4690">
              <w:rPr>
                <w:rFonts w:cs="Arial"/>
                <w:color w:val="000000"/>
                <w:sz w:val="22"/>
                <w:szCs w:val="22"/>
                <w:lang w:val="pt-PT"/>
              </w:rPr>
              <w:t>I</w:t>
            </w:r>
          </w:p>
        </w:tc>
        <w:tc>
          <w:tcPr>
            <w:tcW w:w="265" w:type="dxa"/>
          </w:tcPr>
          <w:p w14:paraId="12CD37DE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  <w:lang w:val="pt-PT"/>
              </w:rPr>
            </w:pPr>
            <w:r w:rsidRPr="00CA4690">
              <w:rPr>
                <w:rFonts w:cs="Arial"/>
                <w:color w:val="000000"/>
                <w:sz w:val="22"/>
                <w:szCs w:val="22"/>
                <w:lang w:val="pt-PT"/>
              </w:rPr>
              <w:t>=</w:t>
            </w:r>
          </w:p>
        </w:tc>
        <w:tc>
          <w:tcPr>
            <w:tcW w:w="1421" w:type="dxa"/>
          </w:tcPr>
          <w:p w14:paraId="65E4F3DF" w14:textId="77777777" w:rsidR="004C4F2A" w:rsidRPr="00CA4690" w:rsidRDefault="004C4F2A" w:rsidP="0022417A">
            <w:pPr>
              <w:pStyle w:val="Corpodetexto21"/>
              <w:rPr>
                <w:bCs w:val="0"/>
                <w:szCs w:val="22"/>
                <w:lang w:val="pt-PT"/>
              </w:rPr>
            </w:pPr>
            <w:r w:rsidRPr="00CA4690">
              <w:rPr>
                <w:bCs w:val="0"/>
                <w:szCs w:val="22"/>
                <w:lang w:val="pt-PT"/>
              </w:rPr>
              <w:t>0,00016438</w:t>
            </w:r>
          </w:p>
        </w:tc>
      </w:tr>
      <w:tr w:rsidR="004C4F2A" w:rsidRPr="00CA4690" w14:paraId="7C2A4746" w14:textId="77777777">
        <w:trPr>
          <w:cantSplit/>
        </w:trPr>
        <w:tc>
          <w:tcPr>
            <w:tcW w:w="707" w:type="dxa"/>
          </w:tcPr>
          <w:p w14:paraId="31B633E8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  <w:lang w:val="pt-PT"/>
              </w:rPr>
            </w:pPr>
          </w:p>
        </w:tc>
        <w:tc>
          <w:tcPr>
            <w:tcW w:w="284" w:type="dxa"/>
          </w:tcPr>
          <w:p w14:paraId="35F21D41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  <w:lang w:val="pt-PT"/>
              </w:rPr>
            </w:pPr>
          </w:p>
        </w:tc>
        <w:tc>
          <w:tcPr>
            <w:tcW w:w="285" w:type="dxa"/>
          </w:tcPr>
          <w:p w14:paraId="24591584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  <w:lang w:val="pt-PT"/>
              </w:rPr>
            </w:pPr>
          </w:p>
        </w:tc>
        <w:tc>
          <w:tcPr>
            <w:tcW w:w="284" w:type="dxa"/>
          </w:tcPr>
          <w:p w14:paraId="089B26B3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  <w:lang w:val="pt-PT"/>
              </w:rPr>
            </w:pPr>
          </w:p>
        </w:tc>
        <w:tc>
          <w:tcPr>
            <w:tcW w:w="580" w:type="dxa"/>
          </w:tcPr>
          <w:p w14:paraId="432847EA" w14:textId="77777777" w:rsidR="004C4F2A" w:rsidRPr="00CA4690" w:rsidRDefault="004C4F2A" w:rsidP="0022417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2221" w:type="dxa"/>
            <w:gridSpan w:val="3"/>
          </w:tcPr>
          <w:p w14:paraId="7B5BC042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317" w:type="dxa"/>
          </w:tcPr>
          <w:p w14:paraId="09EBA588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788" w:type="dxa"/>
          </w:tcPr>
          <w:p w14:paraId="303A0822" w14:textId="77777777" w:rsidR="004C4F2A" w:rsidRPr="00CA4690" w:rsidRDefault="004C4F2A" w:rsidP="0022417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1423" w:type="dxa"/>
            <w:gridSpan w:val="2"/>
          </w:tcPr>
          <w:p w14:paraId="3D56BCE5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65" w:type="dxa"/>
          </w:tcPr>
          <w:p w14:paraId="43996E0A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</w:tcPr>
          <w:p w14:paraId="701F4F18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C4F2A" w:rsidRPr="00CA4690" w14:paraId="14910FD4" w14:textId="77777777">
        <w:trPr>
          <w:cantSplit/>
        </w:trPr>
        <w:tc>
          <w:tcPr>
            <w:tcW w:w="707" w:type="dxa"/>
          </w:tcPr>
          <w:p w14:paraId="7CFD367F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14:paraId="19209FE6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85" w:type="dxa"/>
          </w:tcPr>
          <w:p w14:paraId="13A2F47A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14:paraId="6D89AF74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</w:tcPr>
          <w:p w14:paraId="561CEBC0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gridSpan w:val="3"/>
          </w:tcPr>
          <w:p w14:paraId="2E8D1345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317" w:type="dxa"/>
          </w:tcPr>
          <w:p w14:paraId="752914D5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788" w:type="dxa"/>
          </w:tcPr>
          <w:p w14:paraId="44111641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23" w:type="dxa"/>
            <w:gridSpan w:val="2"/>
          </w:tcPr>
          <w:p w14:paraId="5E8FA496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65" w:type="dxa"/>
          </w:tcPr>
          <w:p w14:paraId="47A9FAB0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</w:tcPr>
          <w:p w14:paraId="5F0316DD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C4F2A" w:rsidRPr="00CA4690" w14:paraId="07CBCE88" w14:textId="77777777">
        <w:trPr>
          <w:cantSplit/>
        </w:trPr>
        <w:tc>
          <w:tcPr>
            <w:tcW w:w="707" w:type="dxa"/>
          </w:tcPr>
          <w:p w14:paraId="1C18EEF1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TX</w:t>
            </w:r>
          </w:p>
        </w:tc>
        <w:tc>
          <w:tcPr>
            <w:tcW w:w="284" w:type="dxa"/>
          </w:tcPr>
          <w:p w14:paraId="03934C80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=</w:t>
            </w:r>
          </w:p>
        </w:tc>
        <w:tc>
          <w:tcPr>
            <w:tcW w:w="2411" w:type="dxa"/>
            <w:gridSpan w:val="4"/>
          </w:tcPr>
          <w:p w14:paraId="44EA7FC6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Percentual da taxa anual</w:t>
            </w:r>
          </w:p>
        </w:tc>
        <w:tc>
          <w:tcPr>
            <w:tcW w:w="368" w:type="dxa"/>
          </w:tcPr>
          <w:p w14:paraId="7334AE63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=</w:t>
            </w:r>
          </w:p>
        </w:tc>
        <w:tc>
          <w:tcPr>
            <w:tcW w:w="3384" w:type="dxa"/>
            <w:gridSpan w:val="6"/>
          </w:tcPr>
          <w:p w14:paraId="4712F58A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6%.</w:t>
            </w:r>
          </w:p>
        </w:tc>
        <w:tc>
          <w:tcPr>
            <w:tcW w:w="1421" w:type="dxa"/>
          </w:tcPr>
          <w:p w14:paraId="3D62866D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14:paraId="30BEDD19" w14:textId="77777777" w:rsidR="00B25E3E" w:rsidRPr="00CA4690" w:rsidRDefault="00B25E3E" w:rsidP="0022417A">
      <w:pPr>
        <w:tabs>
          <w:tab w:val="left" w:pos="1361"/>
        </w:tabs>
        <w:ind w:left="709"/>
        <w:jc w:val="both"/>
        <w:rPr>
          <w:rFonts w:cs="Arial"/>
          <w:sz w:val="22"/>
          <w:szCs w:val="22"/>
        </w:rPr>
      </w:pPr>
    </w:p>
    <w:p w14:paraId="2534C992" w14:textId="77777777" w:rsidR="004C4F2A" w:rsidRDefault="004C4F2A" w:rsidP="0022417A">
      <w:pPr>
        <w:numPr>
          <w:ilvl w:val="2"/>
          <w:numId w:val="31"/>
        </w:numPr>
        <w:tabs>
          <w:tab w:val="clear" w:pos="1854"/>
          <w:tab w:val="num" w:pos="1985"/>
        </w:tabs>
        <w:ind w:left="1985" w:hanging="851"/>
        <w:jc w:val="both"/>
        <w:rPr>
          <w:rFonts w:cs="Arial"/>
          <w:color w:val="000000"/>
          <w:sz w:val="22"/>
          <w:szCs w:val="22"/>
        </w:rPr>
      </w:pPr>
      <w:r w:rsidRPr="00CA4690">
        <w:rPr>
          <w:rFonts w:cs="Arial"/>
          <w:color w:val="000000"/>
          <w:sz w:val="22"/>
          <w:szCs w:val="22"/>
        </w:rPr>
        <w:t xml:space="preserve">A compensação financeira prevista nesta condição dar-se á no momento do ato da fatura em mora, desde que </w:t>
      </w:r>
      <w:r w:rsidRPr="00CA4690">
        <w:rPr>
          <w:rFonts w:cs="Arial"/>
          <w:sz w:val="22"/>
          <w:szCs w:val="22"/>
        </w:rPr>
        <w:t>este atraso não</w:t>
      </w:r>
      <w:r w:rsidRPr="00CA4690">
        <w:rPr>
          <w:rFonts w:cs="Arial"/>
          <w:color w:val="000000"/>
          <w:sz w:val="22"/>
          <w:szCs w:val="22"/>
        </w:rPr>
        <w:t xml:space="preserve"> tenha decorrido de fato de responsabilidade direta ou indireta da CONTRATADA.</w:t>
      </w:r>
    </w:p>
    <w:p w14:paraId="7525B66F" w14:textId="77777777" w:rsidR="00F1655A" w:rsidRPr="00CA4690" w:rsidRDefault="00F1655A" w:rsidP="00366605">
      <w:pPr>
        <w:ind w:left="1134"/>
        <w:jc w:val="both"/>
        <w:rPr>
          <w:rFonts w:cs="Arial"/>
          <w:color w:val="000000"/>
          <w:sz w:val="22"/>
          <w:szCs w:val="22"/>
        </w:rPr>
      </w:pPr>
    </w:p>
    <w:p w14:paraId="42D4BCB5" w14:textId="298473AA" w:rsidR="007134A1" w:rsidRPr="0032138B" w:rsidRDefault="007134A1" w:rsidP="00366605">
      <w:pPr>
        <w:pStyle w:val="BodyText21"/>
        <w:numPr>
          <w:ilvl w:val="1"/>
          <w:numId w:val="31"/>
        </w:numPr>
        <w:tabs>
          <w:tab w:val="clear" w:pos="927"/>
        </w:tabs>
        <w:ind w:left="1134" w:hanging="708"/>
        <w:rPr>
          <w:rFonts w:cs="Arial"/>
          <w:sz w:val="22"/>
          <w:szCs w:val="22"/>
        </w:rPr>
      </w:pPr>
      <w:r w:rsidRPr="0032138B">
        <w:rPr>
          <w:rFonts w:cs="Arial"/>
          <w:sz w:val="22"/>
          <w:szCs w:val="22"/>
        </w:rPr>
        <w:t>O preço consignado n</w:t>
      </w:r>
      <w:r w:rsidR="007511AF" w:rsidRPr="0032138B">
        <w:rPr>
          <w:rFonts w:cs="Arial"/>
          <w:sz w:val="22"/>
          <w:szCs w:val="22"/>
        </w:rPr>
        <w:t>a Ata de Registro de Preços e os contratos oriundos</w:t>
      </w:r>
      <w:r w:rsidRPr="0032138B">
        <w:rPr>
          <w:rFonts w:cs="Arial"/>
          <w:sz w:val="22"/>
          <w:szCs w:val="22"/>
        </w:rPr>
        <w:t xml:space="preserve"> ser</w:t>
      </w:r>
      <w:r w:rsidR="007511AF" w:rsidRPr="0032138B">
        <w:rPr>
          <w:rFonts w:cs="Arial"/>
          <w:sz w:val="22"/>
          <w:szCs w:val="22"/>
        </w:rPr>
        <w:t>ão</w:t>
      </w:r>
      <w:r w:rsidRPr="0032138B">
        <w:rPr>
          <w:rFonts w:cs="Arial"/>
          <w:sz w:val="22"/>
          <w:szCs w:val="22"/>
        </w:rPr>
        <w:t xml:space="preserve"> corrigido</w:t>
      </w:r>
      <w:r w:rsidR="007511AF" w:rsidRPr="0032138B">
        <w:rPr>
          <w:rFonts w:cs="Arial"/>
          <w:sz w:val="22"/>
          <w:szCs w:val="22"/>
        </w:rPr>
        <w:t>s</w:t>
      </w:r>
      <w:r w:rsidRPr="0032138B">
        <w:rPr>
          <w:rFonts w:cs="Arial"/>
          <w:sz w:val="22"/>
          <w:szCs w:val="22"/>
        </w:rPr>
        <w:t xml:space="preserve"> anualmente, observado o interregno mínimo de um ano, contado a partir da data limite para a apresentação da proposta, pela variação do</w:t>
      </w:r>
      <w:r w:rsidR="00AD0950">
        <w:rPr>
          <w:rFonts w:cs="Arial"/>
          <w:sz w:val="22"/>
          <w:szCs w:val="22"/>
        </w:rPr>
        <w:t xml:space="preserve"> </w:t>
      </w:r>
      <w:r w:rsidR="00AD0950">
        <w:rPr>
          <w:rFonts w:cs="Arial"/>
          <w:b/>
          <w:bCs/>
          <w:sz w:val="22"/>
          <w:szCs w:val="22"/>
        </w:rPr>
        <w:t xml:space="preserve">Índice </w:t>
      </w:r>
      <w:r w:rsidR="006C600C">
        <w:rPr>
          <w:rFonts w:cs="Arial"/>
          <w:b/>
          <w:bCs/>
          <w:sz w:val="22"/>
          <w:szCs w:val="22"/>
        </w:rPr>
        <w:t>de Custo da Tecnologia da Informação (ICTI)</w:t>
      </w:r>
      <w:r w:rsidR="00C175E7" w:rsidRPr="0032138B">
        <w:rPr>
          <w:rFonts w:cs="Arial"/>
          <w:sz w:val="22"/>
          <w:szCs w:val="22"/>
        </w:rPr>
        <w:t xml:space="preserve">, e observado o disposto no </w:t>
      </w:r>
      <w:r w:rsidR="001A0BC6" w:rsidRPr="0032138B">
        <w:rPr>
          <w:rFonts w:cs="Arial"/>
          <w:sz w:val="22"/>
          <w:szCs w:val="22"/>
        </w:rPr>
        <w:t>Decreto 11.462/2023</w:t>
      </w:r>
      <w:r w:rsidRPr="0032138B">
        <w:rPr>
          <w:rFonts w:cs="Arial"/>
          <w:sz w:val="22"/>
          <w:szCs w:val="22"/>
        </w:rPr>
        <w:t>.</w:t>
      </w:r>
      <w:r w:rsidR="00F1655A" w:rsidRPr="0032138B">
        <w:rPr>
          <w:rFonts w:cs="Arial"/>
          <w:sz w:val="22"/>
          <w:szCs w:val="22"/>
        </w:rPr>
        <w:t xml:space="preserve"> </w:t>
      </w:r>
    </w:p>
    <w:p w14:paraId="30B54973" w14:textId="77777777" w:rsidR="007134A1" w:rsidRDefault="007134A1" w:rsidP="007856BC">
      <w:pPr>
        <w:jc w:val="both"/>
        <w:rPr>
          <w:rFonts w:cs="Arial"/>
          <w:sz w:val="22"/>
          <w:szCs w:val="22"/>
        </w:rPr>
      </w:pPr>
    </w:p>
    <w:p w14:paraId="35CF7C0C" w14:textId="77777777" w:rsidR="007134A1" w:rsidRPr="00CA4690" w:rsidRDefault="007134A1" w:rsidP="0022417A">
      <w:pPr>
        <w:ind w:left="1134"/>
        <w:jc w:val="both"/>
        <w:rPr>
          <w:rFonts w:cs="Arial"/>
          <w:sz w:val="22"/>
          <w:szCs w:val="22"/>
        </w:rPr>
      </w:pPr>
    </w:p>
    <w:p w14:paraId="73D6A5D5" w14:textId="77777777" w:rsidR="004C4F2A" w:rsidRPr="00CA4690" w:rsidRDefault="004C4F2A" w:rsidP="007856BC">
      <w:pPr>
        <w:pStyle w:val="BodyText21"/>
        <w:numPr>
          <w:ilvl w:val="0"/>
          <w:numId w:val="19"/>
        </w:numPr>
        <w:tabs>
          <w:tab w:val="left" w:pos="480"/>
          <w:tab w:val="left" w:pos="574"/>
        </w:tabs>
        <w:ind w:left="658" w:hanging="658"/>
        <w:outlineLvl w:val="0"/>
        <w:rPr>
          <w:rFonts w:cs="Arial"/>
          <w:b/>
          <w:bCs/>
          <w:sz w:val="22"/>
          <w:szCs w:val="22"/>
        </w:rPr>
      </w:pPr>
      <w:bookmarkStart w:id="52" w:name="_Toc153800096"/>
      <w:r w:rsidRPr="00CA4690">
        <w:rPr>
          <w:rFonts w:cs="Arial"/>
          <w:b/>
          <w:bCs/>
          <w:sz w:val="22"/>
          <w:szCs w:val="22"/>
        </w:rPr>
        <w:t>ALTERAÇÕES NA ATA DE REGISTRO DE PREÇOS</w:t>
      </w:r>
      <w:bookmarkEnd w:id="52"/>
    </w:p>
    <w:p w14:paraId="0CA4D58B" w14:textId="77777777" w:rsidR="004C4F2A" w:rsidRPr="00CA4690" w:rsidRDefault="004C4F2A" w:rsidP="0022417A">
      <w:pPr>
        <w:pStyle w:val="BodyText21"/>
        <w:tabs>
          <w:tab w:val="left" w:pos="574"/>
        </w:tabs>
        <w:rPr>
          <w:rFonts w:cs="Arial"/>
          <w:b/>
          <w:bCs/>
          <w:sz w:val="22"/>
          <w:szCs w:val="22"/>
        </w:rPr>
      </w:pPr>
    </w:p>
    <w:p w14:paraId="2AA0DE09" w14:textId="2B653F87" w:rsidR="001D785B" w:rsidRPr="007658BE" w:rsidRDefault="004C4F2A" w:rsidP="00DE770F">
      <w:pPr>
        <w:pStyle w:val="BodyText21"/>
        <w:numPr>
          <w:ilvl w:val="1"/>
          <w:numId w:val="19"/>
        </w:numPr>
        <w:tabs>
          <w:tab w:val="clear" w:pos="1440"/>
          <w:tab w:val="left" w:pos="1134"/>
        </w:tabs>
        <w:ind w:left="1134" w:hanging="708"/>
        <w:rPr>
          <w:rFonts w:cs="Arial"/>
          <w:b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A Ata de Registro de Preços poderá sofrer alterações, obedecidas as disposições contidas no </w:t>
      </w:r>
      <w:r w:rsidR="001D785B" w:rsidRPr="00CA4690">
        <w:rPr>
          <w:rFonts w:cs="Arial"/>
          <w:sz w:val="22"/>
          <w:szCs w:val="22"/>
        </w:rPr>
        <w:t xml:space="preserve">Art. 81 da Lei nº 13.303/2016, salvo o disposto </w:t>
      </w:r>
      <w:r w:rsidR="001D785B" w:rsidRPr="007658BE">
        <w:rPr>
          <w:rFonts w:cs="Arial"/>
          <w:sz w:val="22"/>
          <w:szCs w:val="22"/>
        </w:rPr>
        <w:t xml:space="preserve">no Art. </w:t>
      </w:r>
      <w:r w:rsidR="007658BE" w:rsidRPr="00366605">
        <w:rPr>
          <w:rFonts w:cs="Arial"/>
          <w:sz w:val="22"/>
          <w:szCs w:val="22"/>
        </w:rPr>
        <w:t>23 do</w:t>
      </w:r>
      <w:r w:rsidR="001D785B" w:rsidRPr="007658BE">
        <w:rPr>
          <w:rFonts w:cs="Arial"/>
          <w:sz w:val="22"/>
          <w:szCs w:val="22"/>
        </w:rPr>
        <w:t xml:space="preserve"> Decreto nº </w:t>
      </w:r>
      <w:r w:rsidR="007658BE" w:rsidRPr="00366605">
        <w:rPr>
          <w:rFonts w:cs="Arial"/>
          <w:sz w:val="22"/>
          <w:szCs w:val="22"/>
        </w:rPr>
        <w:t>11.462</w:t>
      </w:r>
      <w:r w:rsidR="001D785B" w:rsidRPr="007658BE">
        <w:rPr>
          <w:rFonts w:cs="Arial"/>
          <w:sz w:val="22"/>
          <w:szCs w:val="22"/>
        </w:rPr>
        <w:t xml:space="preserve"> de </w:t>
      </w:r>
      <w:r w:rsidR="007658BE" w:rsidRPr="00366605">
        <w:rPr>
          <w:rFonts w:cs="Arial"/>
          <w:sz w:val="22"/>
          <w:szCs w:val="22"/>
        </w:rPr>
        <w:t>31/03/2023.</w:t>
      </w:r>
    </w:p>
    <w:p w14:paraId="7872BD02" w14:textId="77777777" w:rsidR="004C4F2A" w:rsidRPr="00CA4690" w:rsidRDefault="004C4F2A" w:rsidP="0022417A">
      <w:pPr>
        <w:pStyle w:val="BodyText21"/>
        <w:tabs>
          <w:tab w:val="left" w:pos="993"/>
        </w:tabs>
        <w:ind w:left="425"/>
        <w:rPr>
          <w:rFonts w:cs="Arial"/>
          <w:sz w:val="22"/>
          <w:szCs w:val="22"/>
        </w:rPr>
      </w:pPr>
    </w:p>
    <w:p w14:paraId="64C9E957" w14:textId="77777777" w:rsidR="004C4F2A" w:rsidRPr="00CA4690" w:rsidRDefault="004C4F2A" w:rsidP="0022417A">
      <w:pPr>
        <w:pStyle w:val="BodyText21"/>
        <w:numPr>
          <w:ilvl w:val="2"/>
          <w:numId w:val="19"/>
        </w:numPr>
        <w:tabs>
          <w:tab w:val="clear" w:pos="2280"/>
          <w:tab w:val="left" w:pos="1985"/>
        </w:tabs>
        <w:ind w:left="1985" w:hanging="850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O preço registrado poderá ser revisto em decorrência de eventual redução daqueles praticados no mercado, ou de fato que eleve o custo dos serviços ou bens registrados, cabendo a Dataprev, promover as necessárias negociações junto aos fornecedores.</w:t>
      </w:r>
    </w:p>
    <w:p w14:paraId="310992F0" w14:textId="77777777" w:rsidR="004C4F2A" w:rsidRPr="00CA4690" w:rsidRDefault="004C4F2A" w:rsidP="0022417A">
      <w:pPr>
        <w:pStyle w:val="BodyText21"/>
        <w:tabs>
          <w:tab w:val="left" w:pos="574"/>
          <w:tab w:val="left" w:pos="1560"/>
          <w:tab w:val="left" w:pos="2268"/>
        </w:tabs>
        <w:ind w:left="2268"/>
        <w:rPr>
          <w:rFonts w:cs="Arial"/>
          <w:sz w:val="22"/>
          <w:szCs w:val="22"/>
        </w:rPr>
      </w:pPr>
    </w:p>
    <w:p w14:paraId="5756BCFB" w14:textId="77777777" w:rsidR="004C4F2A" w:rsidRPr="00CA4690" w:rsidRDefault="004C4F2A" w:rsidP="0022417A">
      <w:pPr>
        <w:pStyle w:val="BodyText21"/>
        <w:numPr>
          <w:ilvl w:val="2"/>
          <w:numId w:val="19"/>
        </w:numPr>
        <w:tabs>
          <w:tab w:val="clear" w:pos="2280"/>
          <w:tab w:val="num" w:pos="1985"/>
        </w:tabs>
        <w:ind w:left="1985" w:hanging="850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Quando o preço inicialmente registrado, por motivo superveniente, tornar-se superior ao preço praticado no mercado, a Dataprev deverá:</w:t>
      </w:r>
    </w:p>
    <w:p w14:paraId="31F413BD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359CC113" w14:textId="77777777" w:rsidR="004C4F2A" w:rsidRPr="00CA4690" w:rsidRDefault="004C4F2A" w:rsidP="0022417A">
      <w:pPr>
        <w:pStyle w:val="BodyText21"/>
        <w:tabs>
          <w:tab w:val="left" w:pos="574"/>
          <w:tab w:val="left" w:pos="1560"/>
          <w:tab w:val="left" w:pos="2268"/>
        </w:tabs>
        <w:ind w:left="2268"/>
        <w:rPr>
          <w:rFonts w:cs="Arial"/>
          <w:sz w:val="22"/>
          <w:szCs w:val="22"/>
        </w:rPr>
      </w:pPr>
    </w:p>
    <w:p w14:paraId="59A7D236" w14:textId="77777777" w:rsidR="004C4F2A" w:rsidRPr="00CA4690" w:rsidRDefault="004C4F2A" w:rsidP="0022417A">
      <w:pPr>
        <w:pStyle w:val="BodyText21"/>
        <w:numPr>
          <w:ilvl w:val="3"/>
          <w:numId w:val="19"/>
        </w:numPr>
        <w:tabs>
          <w:tab w:val="clear" w:pos="3060"/>
          <w:tab w:val="left" w:pos="2552"/>
          <w:tab w:val="num" w:pos="3119"/>
        </w:tabs>
        <w:ind w:left="3119" w:hanging="992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Convocar o fornecedor visando a negociação para redução de preços e sua adequação ao praticado pelo mercado, frustrada a negociação, o fornecedor será liberado do compromisso assumido; e </w:t>
      </w:r>
    </w:p>
    <w:p w14:paraId="1638596E" w14:textId="77777777" w:rsidR="004C4F2A" w:rsidRPr="00CA4690" w:rsidRDefault="004C4F2A" w:rsidP="0022417A">
      <w:pPr>
        <w:pStyle w:val="BodyText21"/>
        <w:tabs>
          <w:tab w:val="left" w:pos="574"/>
          <w:tab w:val="left" w:pos="1560"/>
        </w:tabs>
        <w:ind w:left="3402"/>
        <w:rPr>
          <w:rFonts w:cs="Arial"/>
          <w:sz w:val="22"/>
          <w:szCs w:val="22"/>
        </w:rPr>
      </w:pPr>
    </w:p>
    <w:p w14:paraId="0ACB9573" w14:textId="77777777" w:rsidR="004C4F2A" w:rsidRPr="00CA4690" w:rsidRDefault="004C4F2A" w:rsidP="0022417A">
      <w:pPr>
        <w:pStyle w:val="BodyText21"/>
        <w:numPr>
          <w:ilvl w:val="3"/>
          <w:numId w:val="19"/>
        </w:numPr>
        <w:tabs>
          <w:tab w:val="clear" w:pos="3060"/>
          <w:tab w:val="left" w:pos="2552"/>
          <w:tab w:val="num" w:pos="3119"/>
        </w:tabs>
        <w:ind w:left="3119" w:hanging="992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Convocar os demais fornecedores visando igual oportunidade de negociação.</w:t>
      </w:r>
    </w:p>
    <w:p w14:paraId="7BA60123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3F311101" w14:textId="77777777" w:rsidR="004C4F2A" w:rsidRPr="00CA4690" w:rsidRDefault="004C4F2A" w:rsidP="0022417A">
      <w:pPr>
        <w:pStyle w:val="BodyText21"/>
        <w:tabs>
          <w:tab w:val="left" w:pos="574"/>
          <w:tab w:val="left" w:pos="1560"/>
          <w:tab w:val="left" w:pos="2268"/>
        </w:tabs>
        <w:ind w:left="2268"/>
        <w:rPr>
          <w:rFonts w:cs="Arial"/>
          <w:sz w:val="22"/>
          <w:szCs w:val="22"/>
        </w:rPr>
      </w:pPr>
    </w:p>
    <w:p w14:paraId="58661DFE" w14:textId="77777777" w:rsidR="004C4F2A" w:rsidRPr="00CA4690" w:rsidRDefault="004C4F2A" w:rsidP="0022417A">
      <w:pPr>
        <w:pStyle w:val="BodyText21"/>
        <w:numPr>
          <w:ilvl w:val="3"/>
          <w:numId w:val="19"/>
        </w:numPr>
        <w:tabs>
          <w:tab w:val="clear" w:pos="3060"/>
          <w:tab w:val="left" w:pos="574"/>
          <w:tab w:val="left" w:pos="1560"/>
          <w:tab w:val="left" w:pos="2552"/>
          <w:tab w:val="num" w:pos="3119"/>
        </w:tabs>
        <w:ind w:left="3119" w:hanging="992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Não havendo êxito nas negociações, a Dataprev deverá proceder à revogação da Ata de Registro de Preços, adotando as medidas cabíveis para obtenção da contratação mais vantajosa.</w:t>
      </w:r>
    </w:p>
    <w:p w14:paraId="2A86A6DC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60996FD0" w14:textId="77777777" w:rsidR="004C4F2A" w:rsidRPr="00CA4690" w:rsidRDefault="004C4F2A" w:rsidP="0022417A">
      <w:pPr>
        <w:pStyle w:val="PargrafodaLista"/>
        <w:rPr>
          <w:rFonts w:cs="Arial"/>
          <w:sz w:val="22"/>
          <w:szCs w:val="22"/>
        </w:rPr>
      </w:pPr>
    </w:p>
    <w:p w14:paraId="796376E5" w14:textId="77777777" w:rsidR="004C4F2A" w:rsidRPr="00CA4690" w:rsidRDefault="004C4F2A" w:rsidP="007856BC">
      <w:pPr>
        <w:pStyle w:val="BodyText21"/>
        <w:numPr>
          <w:ilvl w:val="0"/>
          <w:numId w:val="20"/>
        </w:numPr>
        <w:tabs>
          <w:tab w:val="left" w:pos="480"/>
          <w:tab w:val="left" w:pos="574"/>
          <w:tab w:val="left" w:pos="1560"/>
          <w:tab w:val="left" w:pos="2268"/>
        </w:tabs>
        <w:ind w:left="658" w:hanging="658"/>
        <w:outlineLvl w:val="0"/>
        <w:rPr>
          <w:rFonts w:cs="Arial"/>
          <w:b/>
          <w:bCs/>
          <w:sz w:val="22"/>
          <w:szCs w:val="22"/>
        </w:rPr>
      </w:pPr>
      <w:bookmarkStart w:id="53" w:name="_Toc153800097"/>
      <w:r w:rsidRPr="00CA4690">
        <w:rPr>
          <w:rFonts w:cs="Arial"/>
          <w:b/>
          <w:bCs/>
          <w:sz w:val="22"/>
          <w:szCs w:val="22"/>
        </w:rPr>
        <w:t>CANCELAMENTO DO REGISTRO DE PREÇOS</w:t>
      </w:r>
      <w:bookmarkEnd w:id="53"/>
    </w:p>
    <w:p w14:paraId="77D52473" w14:textId="77777777" w:rsidR="004C4F2A" w:rsidRPr="00CA4690" w:rsidRDefault="004C4F2A" w:rsidP="0022417A">
      <w:pPr>
        <w:pStyle w:val="BodyText21"/>
        <w:tabs>
          <w:tab w:val="left" w:pos="574"/>
          <w:tab w:val="left" w:pos="1560"/>
          <w:tab w:val="left" w:pos="2268"/>
        </w:tabs>
        <w:rPr>
          <w:rFonts w:cs="Arial"/>
          <w:b/>
          <w:bCs/>
          <w:sz w:val="22"/>
          <w:szCs w:val="22"/>
        </w:rPr>
      </w:pPr>
    </w:p>
    <w:p w14:paraId="46E45A52" w14:textId="77777777" w:rsidR="004C4F2A" w:rsidRPr="00CA4690" w:rsidRDefault="004C4F2A" w:rsidP="0022417A">
      <w:pPr>
        <w:pStyle w:val="BodyText21"/>
        <w:numPr>
          <w:ilvl w:val="1"/>
          <w:numId w:val="20"/>
        </w:numPr>
        <w:tabs>
          <w:tab w:val="num" w:pos="1276"/>
          <w:tab w:val="left" w:pos="1614"/>
          <w:tab w:val="left" w:pos="2268"/>
        </w:tabs>
        <w:ind w:left="1134" w:hanging="708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O fornecedor terá seu registro cancelado quando:</w:t>
      </w:r>
    </w:p>
    <w:p w14:paraId="4169D015" w14:textId="77777777" w:rsidR="004C4F2A" w:rsidRPr="00CA4690" w:rsidRDefault="004C4F2A">
      <w:pPr>
        <w:pStyle w:val="BodyText21"/>
        <w:tabs>
          <w:tab w:val="left" w:pos="574"/>
          <w:tab w:val="left" w:pos="1560"/>
          <w:tab w:val="left" w:pos="2268"/>
        </w:tabs>
        <w:ind w:left="1134"/>
        <w:rPr>
          <w:rFonts w:cs="Arial"/>
          <w:sz w:val="22"/>
          <w:szCs w:val="22"/>
        </w:rPr>
      </w:pPr>
    </w:p>
    <w:p w14:paraId="13609CBC" w14:textId="77777777" w:rsidR="004C4F2A" w:rsidRPr="00CA4690" w:rsidRDefault="004C4F2A" w:rsidP="0022417A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sz w:val="22"/>
          <w:szCs w:val="22"/>
        </w:rPr>
      </w:pPr>
      <w:bookmarkStart w:id="54" w:name="_Ref153799167"/>
      <w:r w:rsidRPr="00CA4690">
        <w:rPr>
          <w:rFonts w:cs="Arial"/>
          <w:sz w:val="22"/>
          <w:szCs w:val="22"/>
        </w:rPr>
        <w:t>Descumprir as condições da Ata de Registro de Preços</w:t>
      </w:r>
      <w:r w:rsidR="00BD5C43">
        <w:rPr>
          <w:rFonts w:cs="Arial"/>
          <w:sz w:val="22"/>
          <w:szCs w:val="22"/>
        </w:rPr>
        <w:t xml:space="preserve"> sem motivo justificado</w:t>
      </w:r>
      <w:r w:rsidRPr="00CA4690">
        <w:rPr>
          <w:rFonts w:cs="Arial"/>
          <w:sz w:val="22"/>
          <w:szCs w:val="22"/>
        </w:rPr>
        <w:t>;</w:t>
      </w:r>
      <w:bookmarkEnd w:id="54"/>
    </w:p>
    <w:p w14:paraId="7C69895F" w14:textId="77777777" w:rsidR="004C4F2A" w:rsidRPr="00CA4690" w:rsidRDefault="004C4F2A" w:rsidP="0022417A">
      <w:pPr>
        <w:pStyle w:val="BodyText21"/>
        <w:tabs>
          <w:tab w:val="left" w:pos="574"/>
          <w:tab w:val="left" w:pos="1560"/>
          <w:tab w:val="left" w:pos="2268"/>
        </w:tabs>
        <w:ind w:left="2268"/>
        <w:rPr>
          <w:rFonts w:cs="Arial"/>
          <w:sz w:val="22"/>
          <w:szCs w:val="22"/>
        </w:rPr>
      </w:pPr>
    </w:p>
    <w:p w14:paraId="77C800BD" w14:textId="77777777" w:rsidR="004C4F2A" w:rsidRPr="00CA4690" w:rsidRDefault="004C4F2A" w:rsidP="0022417A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  <w:tab w:val="left" w:pos="2835"/>
        </w:tabs>
        <w:ind w:left="1985" w:hanging="850"/>
        <w:rPr>
          <w:rFonts w:cs="Arial"/>
          <w:sz w:val="22"/>
          <w:szCs w:val="22"/>
        </w:rPr>
      </w:pPr>
      <w:bookmarkStart w:id="55" w:name="_Ref153799174"/>
      <w:r w:rsidRPr="00CA4690">
        <w:rPr>
          <w:rFonts w:cs="Arial"/>
          <w:sz w:val="22"/>
          <w:szCs w:val="22"/>
        </w:rPr>
        <w:t>Não retirar o respectivo Pedido de Compra / Ata de registro de Preços, no prazo estabelecido, sem justificativa aceitável;</w:t>
      </w:r>
      <w:bookmarkEnd w:id="55"/>
    </w:p>
    <w:p w14:paraId="0ABC053D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4ED13CFC" w14:textId="77777777" w:rsidR="004C4F2A" w:rsidRPr="00CA4690" w:rsidRDefault="004C4F2A" w:rsidP="0022417A">
      <w:pPr>
        <w:pStyle w:val="BodyText21"/>
        <w:tabs>
          <w:tab w:val="left" w:pos="574"/>
          <w:tab w:val="left" w:pos="1560"/>
          <w:tab w:val="left" w:pos="2268"/>
        </w:tabs>
        <w:rPr>
          <w:rFonts w:cs="Arial"/>
          <w:sz w:val="22"/>
          <w:szCs w:val="22"/>
        </w:rPr>
      </w:pPr>
    </w:p>
    <w:p w14:paraId="4C1D5FCB" w14:textId="77777777" w:rsidR="004C4F2A" w:rsidRPr="00CA4690" w:rsidRDefault="00BD5C43" w:rsidP="00BD5C43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sz w:val="22"/>
          <w:szCs w:val="22"/>
        </w:rPr>
      </w:pPr>
      <w:bookmarkStart w:id="56" w:name="_Ref153799184"/>
      <w:r w:rsidRPr="00366605">
        <w:rPr>
          <w:rFonts w:cs="Arial"/>
          <w:color w:val="162937"/>
          <w:sz w:val="22"/>
          <w:szCs w:val="22"/>
          <w:lang w:eastAsia="pt-BR"/>
        </w:rPr>
        <w:t>Não aceitar manter seu preço registrado, na hipótese prevista no § 2º do art. 27 do Decreto nº 11.462 de 31/03/2023; ou</w:t>
      </w:r>
      <w:r w:rsidR="004C4F2A" w:rsidRPr="00CA4690">
        <w:rPr>
          <w:rFonts w:cs="Arial"/>
          <w:sz w:val="22"/>
          <w:szCs w:val="22"/>
        </w:rPr>
        <w:t>;</w:t>
      </w:r>
      <w:bookmarkEnd w:id="56"/>
    </w:p>
    <w:p w14:paraId="6A21BB4A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1DF0DD31" w14:textId="77777777" w:rsidR="004C4F2A" w:rsidRPr="00CA4690" w:rsidRDefault="004C4F2A" w:rsidP="0022417A">
      <w:pPr>
        <w:pStyle w:val="BodyText21"/>
        <w:tabs>
          <w:tab w:val="left" w:pos="574"/>
          <w:tab w:val="left" w:pos="1560"/>
          <w:tab w:val="left" w:pos="2268"/>
        </w:tabs>
        <w:ind w:left="2268" w:hanging="708"/>
        <w:rPr>
          <w:rFonts w:cs="Arial"/>
          <w:sz w:val="22"/>
          <w:szCs w:val="22"/>
        </w:rPr>
      </w:pPr>
    </w:p>
    <w:p w14:paraId="3C62709A" w14:textId="6642F03D" w:rsidR="001D785B" w:rsidRPr="00F71828" w:rsidRDefault="004C4F2A" w:rsidP="0075038E">
      <w:pPr>
        <w:pStyle w:val="BodyText21"/>
        <w:numPr>
          <w:ilvl w:val="2"/>
          <w:numId w:val="20"/>
        </w:numPr>
        <w:tabs>
          <w:tab w:val="clear" w:pos="2280"/>
          <w:tab w:val="num" w:pos="1843"/>
        </w:tabs>
        <w:ind w:left="1985" w:hanging="850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lastRenderedPageBreak/>
        <w:tab/>
      </w:r>
      <w:bookmarkStart w:id="57" w:name="_Ref153799197"/>
      <w:r w:rsidR="001D785B" w:rsidRPr="00CA4690">
        <w:rPr>
          <w:rFonts w:cs="Arial"/>
          <w:sz w:val="22"/>
          <w:szCs w:val="22"/>
        </w:rPr>
        <w:t xml:space="preserve">Sofrer </w:t>
      </w:r>
      <w:r w:rsidR="001D785B" w:rsidRPr="007856BC">
        <w:rPr>
          <w:rFonts w:cs="Arial"/>
          <w:color w:val="162937"/>
          <w:sz w:val="22"/>
          <w:szCs w:val="22"/>
          <w:lang w:eastAsia="pt-BR"/>
        </w:rPr>
        <w:t>sanç</w:t>
      </w:r>
      <w:r w:rsidR="00D743BB" w:rsidRPr="007856BC">
        <w:rPr>
          <w:rFonts w:cs="Arial"/>
          <w:color w:val="162937"/>
          <w:sz w:val="22"/>
          <w:szCs w:val="22"/>
          <w:lang w:eastAsia="pt-BR"/>
        </w:rPr>
        <w:t>ão</w:t>
      </w:r>
      <w:r w:rsidR="001D785B" w:rsidRPr="00CA4690">
        <w:rPr>
          <w:rFonts w:cs="Arial"/>
          <w:sz w:val="22"/>
          <w:szCs w:val="22"/>
        </w:rPr>
        <w:t xml:space="preserve"> prevista no</w:t>
      </w:r>
      <w:r w:rsidR="00D743BB">
        <w:rPr>
          <w:rFonts w:cs="Arial"/>
          <w:sz w:val="22"/>
          <w:szCs w:val="22"/>
        </w:rPr>
        <w:t>s</w:t>
      </w:r>
      <w:r w:rsidR="001D785B" w:rsidRPr="00CA4690">
        <w:rPr>
          <w:rFonts w:cs="Arial"/>
          <w:sz w:val="22"/>
          <w:szCs w:val="22"/>
        </w:rPr>
        <w:t xml:space="preserve"> </w:t>
      </w:r>
      <w:hyperlink r:id="rId15" w:anchor="art87iii" w:history="1">
        <w:r w:rsidR="001D785B" w:rsidRPr="00F71828">
          <w:rPr>
            <w:rFonts w:cs="Arial"/>
            <w:sz w:val="22"/>
            <w:szCs w:val="22"/>
          </w:rPr>
          <w:t>Inciso</w:t>
        </w:r>
        <w:r w:rsidR="00D743BB" w:rsidRPr="00F71828">
          <w:rPr>
            <w:rFonts w:cs="Arial"/>
            <w:sz w:val="22"/>
            <w:szCs w:val="22"/>
          </w:rPr>
          <w:t>s</w:t>
        </w:r>
        <w:r w:rsidR="001D785B" w:rsidRPr="00F71828">
          <w:rPr>
            <w:rFonts w:cs="Arial"/>
            <w:sz w:val="22"/>
            <w:szCs w:val="22"/>
          </w:rPr>
          <w:t xml:space="preserve"> III </w:t>
        </w:r>
        <w:r w:rsidR="00D743BB" w:rsidRPr="00F71828">
          <w:rPr>
            <w:rFonts w:cs="Arial"/>
            <w:sz w:val="22"/>
            <w:szCs w:val="22"/>
          </w:rPr>
          <w:t xml:space="preserve">ou IV </w:t>
        </w:r>
        <w:r w:rsidR="001D785B" w:rsidRPr="00F71828">
          <w:rPr>
            <w:rFonts w:cs="Arial"/>
            <w:sz w:val="22"/>
            <w:szCs w:val="22"/>
          </w:rPr>
          <w:t>do</w:t>
        </w:r>
        <w:r w:rsidR="00D743BB" w:rsidRPr="00F71828">
          <w:rPr>
            <w:rFonts w:cs="Arial"/>
            <w:sz w:val="22"/>
            <w:szCs w:val="22"/>
          </w:rPr>
          <w:t xml:space="preserve"> caput do art. 156 da Lei 14.133, de 2021</w:t>
        </w:r>
      </w:hyperlink>
      <w:r w:rsidR="00D743BB" w:rsidRPr="00F71828">
        <w:rPr>
          <w:rFonts w:cs="Arial"/>
          <w:sz w:val="22"/>
          <w:szCs w:val="22"/>
        </w:rPr>
        <w:t>.</w:t>
      </w:r>
      <w:bookmarkEnd w:id="57"/>
    </w:p>
    <w:p w14:paraId="2B1B06B0" w14:textId="77777777" w:rsidR="007F2824" w:rsidRDefault="007F2824" w:rsidP="007F2824">
      <w:pPr>
        <w:pStyle w:val="PargrafodaLista"/>
        <w:rPr>
          <w:rFonts w:cs="Arial"/>
          <w:color w:val="000000"/>
          <w:sz w:val="22"/>
          <w:szCs w:val="22"/>
          <w:lang w:eastAsia="pt-BR"/>
        </w:rPr>
      </w:pPr>
    </w:p>
    <w:p w14:paraId="27868895" w14:textId="77777777" w:rsidR="00F71828" w:rsidRPr="00366605" w:rsidRDefault="00F71828" w:rsidP="00F71828">
      <w:pPr>
        <w:suppressAutoHyphens w:val="0"/>
        <w:autoSpaceDE w:val="0"/>
        <w:autoSpaceDN w:val="0"/>
        <w:adjustRightInd w:val="0"/>
        <w:rPr>
          <w:rFonts w:cs="Arial"/>
          <w:color w:val="000000"/>
          <w:sz w:val="22"/>
          <w:szCs w:val="22"/>
          <w:lang w:eastAsia="pt-BR"/>
        </w:rPr>
      </w:pPr>
    </w:p>
    <w:p w14:paraId="6F327E4A" w14:textId="77777777" w:rsidR="00F71828" w:rsidRPr="00F71828" w:rsidRDefault="00F71828" w:rsidP="00366605">
      <w:pPr>
        <w:pStyle w:val="BodyText21"/>
        <w:numPr>
          <w:ilvl w:val="1"/>
          <w:numId w:val="20"/>
        </w:numPr>
        <w:tabs>
          <w:tab w:val="left" w:pos="1134"/>
          <w:tab w:val="left" w:pos="1560"/>
          <w:tab w:val="left" w:pos="1614"/>
        </w:tabs>
        <w:ind w:left="1134" w:hanging="708"/>
        <w:rPr>
          <w:rFonts w:cs="Arial"/>
          <w:sz w:val="22"/>
          <w:szCs w:val="22"/>
        </w:rPr>
      </w:pPr>
      <w:r w:rsidRPr="00366605">
        <w:rPr>
          <w:rFonts w:cs="Arial"/>
          <w:color w:val="162937"/>
          <w:sz w:val="22"/>
          <w:szCs w:val="22"/>
          <w:lang w:eastAsia="pt-BR"/>
        </w:rPr>
        <w:t xml:space="preserve">Na hipótese prevista no </w:t>
      </w:r>
      <w:r w:rsidR="001954D5">
        <w:rPr>
          <w:rFonts w:cs="Arial"/>
          <w:color w:val="162937"/>
          <w:sz w:val="22"/>
          <w:szCs w:val="22"/>
          <w:lang w:eastAsia="pt-BR"/>
        </w:rPr>
        <w:t xml:space="preserve">subitem </w:t>
      </w:r>
      <w:r w:rsidRPr="00F71828">
        <w:rPr>
          <w:rFonts w:cs="Arial"/>
          <w:color w:val="162937"/>
          <w:sz w:val="22"/>
          <w:szCs w:val="22"/>
          <w:lang w:eastAsia="pt-BR"/>
        </w:rPr>
        <w:t>20.1.4</w:t>
      </w:r>
      <w:r w:rsidRPr="00366605">
        <w:rPr>
          <w:rFonts w:cs="Arial"/>
          <w:color w:val="162937"/>
          <w:sz w:val="22"/>
          <w:szCs w:val="22"/>
          <w:lang w:eastAsia="pt-BR"/>
        </w:rPr>
        <w:t xml:space="preserve">, caso a penalidade aplicada ao fornecedor </w:t>
      </w:r>
      <w:r w:rsidRPr="00F71828">
        <w:rPr>
          <w:rFonts w:cs="Arial"/>
          <w:color w:val="162937"/>
          <w:sz w:val="22"/>
          <w:szCs w:val="22"/>
          <w:lang w:eastAsia="pt-BR"/>
        </w:rPr>
        <w:t>não ultrapasse</w:t>
      </w:r>
      <w:r w:rsidRPr="00366605">
        <w:rPr>
          <w:rFonts w:cs="Arial"/>
          <w:color w:val="162937"/>
          <w:sz w:val="22"/>
          <w:szCs w:val="22"/>
          <w:lang w:eastAsia="pt-BR"/>
        </w:rPr>
        <w:t xml:space="preserve"> o prazo de vigência da ata de registro de preços, </w:t>
      </w:r>
      <w:r w:rsidR="008348AC">
        <w:rPr>
          <w:rFonts w:cs="Arial"/>
          <w:color w:val="162937"/>
          <w:sz w:val="22"/>
          <w:szCs w:val="22"/>
          <w:lang w:eastAsia="pt-BR"/>
        </w:rPr>
        <w:t>a DATAPREV</w:t>
      </w:r>
      <w:r w:rsidRPr="00366605">
        <w:rPr>
          <w:rFonts w:cs="Arial"/>
          <w:color w:val="162937"/>
          <w:sz w:val="22"/>
          <w:szCs w:val="22"/>
          <w:lang w:eastAsia="pt-BR"/>
        </w:rPr>
        <w:t xml:space="preserve"> poderá,</w:t>
      </w:r>
      <w:r w:rsidRPr="00F71828">
        <w:rPr>
          <w:rFonts w:cs="Arial"/>
          <w:color w:val="162937"/>
          <w:sz w:val="22"/>
          <w:szCs w:val="22"/>
          <w:lang w:eastAsia="pt-BR"/>
        </w:rPr>
        <w:t xml:space="preserve"> </w:t>
      </w:r>
      <w:r w:rsidRPr="00366605">
        <w:rPr>
          <w:rFonts w:cs="Arial"/>
          <w:color w:val="162937"/>
          <w:sz w:val="22"/>
          <w:szCs w:val="22"/>
          <w:lang w:eastAsia="pt-BR"/>
        </w:rPr>
        <w:t>mediante decisão fundamentada, decidir pela manutenção do registro de preços, vedadas novas</w:t>
      </w:r>
      <w:r w:rsidRPr="00F71828">
        <w:rPr>
          <w:rFonts w:cs="Arial"/>
          <w:color w:val="162937"/>
          <w:sz w:val="22"/>
          <w:szCs w:val="22"/>
          <w:lang w:eastAsia="pt-BR"/>
        </w:rPr>
        <w:t xml:space="preserve"> </w:t>
      </w:r>
      <w:r w:rsidRPr="00366605">
        <w:rPr>
          <w:rFonts w:cs="Arial"/>
          <w:color w:val="162937"/>
          <w:sz w:val="22"/>
          <w:szCs w:val="22"/>
          <w:lang w:eastAsia="pt-BR"/>
        </w:rPr>
        <w:t>contratações derivadas da ata enquanto perdurarem os efeitos da sanção</w:t>
      </w:r>
      <w:r w:rsidRPr="00F71828">
        <w:rPr>
          <w:rFonts w:cs="Arial"/>
          <w:color w:val="162937"/>
          <w:sz w:val="22"/>
          <w:szCs w:val="22"/>
          <w:lang w:eastAsia="pt-BR"/>
        </w:rPr>
        <w:t>.</w:t>
      </w:r>
    </w:p>
    <w:p w14:paraId="7F23C5A1" w14:textId="77777777" w:rsidR="00F71828" w:rsidRDefault="00F71828" w:rsidP="00366605">
      <w:pPr>
        <w:pStyle w:val="BodyText21"/>
        <w:tabs>
          <w:tab w:val="left" w:pos="1134"/>
          <w:tab w:val="left" w:pos="1560"/>
          <w:tab w:val="left" w:pos="1614"/>
        </w:tabs>
        <w:ind w:left="425"/>
        <w:rPr>
          <w:rFonts w:cs="Arial"/>
          <w:sz w:val="22"/>
          <w:szCs w:val="22"/>
        </w:rPr>
      </w:pPr>
    </w:p>
    <w:p w14:paraId="1A61AF4C" w14:textId="230FDB97" w:rsidR="004C4F2A" w:rsidRPr="00CA4690" w:rsidRDefault="004C4F2A" w:rsidP="00366605">
      <w:pPr>
        <w:pStyle w:val="BodyText21"/>
        <w:numPr>
          <w:ilvl w:val="1"/>
          <w:numId w:val="20"/>
        </w:numPr>
        <w:tabs>
          <w:tab w:val="left" w:pos="1134"/>
          <w:tab w:val="left" w:pos="1560"/>
          <w:tab w:val="left" w:pos="1614"/>
        </w:tabs>
        <w:ind w:left="1134" w:hanging="709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O cancelamento d</w:t>
      </w:r>
      <w:r w:rsidR="001D327F" w:rsidRPr="00CA4690">
        <w:rPr>
          <w:rFonts w:cs="Arial"/>
          <w:sz w:val="22"/>
          <w:szCs w:val="22"/>
        </w:rPr>
        <w:t>o</w:t>
      </w:r>
      <w:r w:rsidRPr="00CA4690">
        <w:rPr>
          <w:rFonts w:cs="Arial"/>
          <w:sz w:val="22"/>
          <w:szCs w:val="22"/>
        </w:rPr>
        <w:t xml:space="preserve"> registr</w:t>
      </w:r>
      <w:r w:rsidR="001D327F" w:rsidRPr="00CA4690">
        <w:rPr>
          <w:rFonts w:cs="Arial"/>
          <w:sz w:val="22"/>
          <w:szCs w:val="22"/>
        </w:rPr>
        <w:t>o</w:t>
      </w:r>
      <w:r w:rsidRPr="00CA4690">
        <w:rPr>
          <w:rFonts w:cs="Arial"/>
          <w:sz w:val="22"/>
          <w:szCs w:val="22"/>
        </w:rPr>
        <w:t xml:space="preserve">, nas hipóteses previstas nos </w:t>
      </w:r>
      <w:r w:rsidRPr="00CA4690">
        <w:rPr>
          <w:rFonts w:cs="Arial"/>
          <w:b/>
          <w:bCs/>
          <w:sz w:val="22"/>
          <w:szCs w:val="22"/>
        </w:rPr>
        <w:t>subitens</w:t>
      </w:r>
      <w:r w:rsidR="008C76BB">
        <w:rPr>
          <w:rFonts w:cs="Arial"/>
          <w:b/>
          <w:bCs/>
          <w:sz w:val="22"/>
          <w:szCs w:val="22"/>
        </w:rPr>
        <w:t xml:space="preserve"> 20.1.1.</w:t>
      </w:r>
      <w:r w:rsidR="00A765BC">
        <w:rPr>
          <w:rFonts w:cs="Arial"/>
          <w:b/>
          <w:bCs/>
          <w:sz w:val="22"/>
          <w:szCs w:val="22"/>
        </w:rPr>
        <w:t xml:space="preserve">, </w:t>
      </w:r>
      <w:r w:rsidR="008C76BB">
        <w:rPr>
          <w:rFonts w:cs="Arial"/>
          <w:b/>
          <w:bCs/>
          <w:sz w:val="22"/>
          <w:szCs w:val="22"/>
        </w:rPr>
        <w:t>20.1.2.</w:t>
      </w:r>
      <w:r w:rsidR="00A765BC">
        <w:rPr>
          <w:rFonts w:cs="Arial"/>
          <w:b/>
          <w:bCs/>
          <w:sz w:val="22"/>
          <w:szCs w:val="22"/>
        </w:rPr>
        <w:t>,</w:t>
      </w:r>
      <w:r w:rsidR="001C2DE2">
        <w:rPr>
          <w:rFonts w:cs="Arial"/>
          <w:b/>
          <w:bCs/>
          <w:sz w:val="22"/>
          <w:szCs w:val="22"/>
        </w:rPr>
        <w:t xml:space="preserve"> 20.1.3.</w:t>
      </w:r>
      <w:r w:rsidRPr="00CA4690">
        <w:rPr>
          <w:rFonts w:cs="Arial"/>
          <w:b/>
          <w:bCs/>
          <w:sz w:val="22"/>
          <w:szCs w:val="22"/>
        </w:rPr>
        <w:t xml:space="preserve"> e </w:t>
      </w:r>
      <w:r w:rsidR="004E7842">
        <w:rPr>
          <w:rFonts w:cs="Arial"/>
          <w:b/>
          <w:bCs/>
          <w:sz w:val="22"/>
          <w:szCs w:val="22"/>
        </w:rPr>
        <w:t>20.1.4.</w:t>
      </w:r>
      <w:r w:rsidRPr="00CA4690">
        <w:rPr>
          <w:rFonts w:cs="Arial"/>
          <w:b/>
          <w:bCs/>
          <w:sz w:val="22"/>
          <w:szCs w:val="22"/>
        </w:rPr>
        <w:t xml:space="preserve"> </w:t>
      </w:r>
      <w:r w:rsidRPr="00CA4690">
        <w:rPr>
          <w:rFonts w:cs="Arial"/>
          <w:sz w:val="22"/>
          <w:szCs w:val="22"/>
        </w:rPr>
        <w:t xml:space="preserve">deste Edital, será formalizado por despacho do órgão gerenciador, </w:t>
      </w:r>
      <w:r w:rsidR="008348AC">
        <w:rPr>
          <w:rFonts w:cs="Arial"/>
          <w:sz w:val="22"/>
          <w:szCs w:val="22"/>
        </w:rPr>
        <w:t xml:space="preserve">garantidos os princípios do </w:t>
      </w:r>
      <w:r w:rsidRPr="00CA4690">
        <w:rPr>
          <w:rFonts w:cs="Arial"/>
          <w:sz w:val="22"/>
          <w:szCs w:val="22"/>
        </w:rPr>
        <w:t xml:space="preserve">contraditório e </w:t>
      </w:r>
      <w:r w:rsidR="008348AC">
        <w:rPr>
          <w:rFonts w:cs="Arial"/>
          <w:sz w:val="22"/>
          <w:szCs w:val="22"/>
        </w:rPr>
        <w:t>d</w:t>
      </w:r>
      <w:r w:rsidRPr="00CA4690">
        <w:rPr>
          <w:rFonts w:cs="Arial"/>
          <w:sz w:val="22"/>
          <w:szCs w:val="22"/>
        </w:rPr>
        <w:t>a ampla defesa.</w:t>
      </w:r>
    </w:p>
    <w:p w14:paraId="46DC4AA1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308EA930" w14:textId="77777777" w:rsidR="004C4F2A" w:rsidRDefault="004C4F2A" w:rsidP="0022417A">
      <w:pPr>
        <w:pStyle w:val="BodyText21"/>
        <w:tabs>
          <w:tab w:val="left" w:pos="574"/>
          <w:tab w:val="left" w:pos="1560"/>
          <w:tab w:val="left" w:pos="2268"/>
        </w:tabs>
        <w:ind w:left="1134"/>
        <w:rPr>
          <w:rFonts w:cs="Arial"/>
          <w:sz w:val="22"/>
          <w:szCs w:val="22"/>
        </w:rPr>
      </w:pPr>
    </w:p>
    <w:p w14:paraId="6BFD6137" w14:textId="77777777" w:rsidR="008348AC" w:rsidRPr="008348AC" w:rsidRDefault="008348AC" w:rsidP="00366605">
      <w:pPr>
        <w:pStyle w:val="BodyText21"/>
        <w:numPr>
          <w:ilvl w:val="1"/>
          <w:numId w:val="20"/>
        </w:numPr>
        <w:tabs>
          <w:tab w:val="left" w:pos="574"/>
          <w:tab w:val="left" w:pos="1560"/>
          <w:tab w:val="left" w:pos="2268"/>
        </w:tabs>
        <w:rPr>
          <w:rFonts w:cs="Arial"/>
          <w:sz w:val="22"/>
          <w:szCs w:val="22"/>
        </w:rPr>
      </w:pPr>
      <w:r w:rsidRPr="00366605">
        <w:rPr>
          <w:rFonts w:cs="Arial"/>
          <w:color w:val="162937"/>
          <w:sz w:val="22"/>
          <w:szCs w:val="22"/>
          <w:lang w:eastAsia="pt-BR"/>
        </w:rPr>
        <w:t xml:space="preserve">Na hipótese de cancelamento do registro do fornecedor, </w:t>
      </w:r>
      <w:r w:rsidR="00000364">
        <w:rPr>
          <w:rFonts w:cs="Arial"/>
          <w:color w:val="162937"/>
          <w:sz w:val="22"/>
          <w:szCs w:val="22"/>
          <w:lang w:eastAsia="pt-BR"/>
        </w:rPr>
        <w:t>a DATAPREV</w:t>
      </w:r>
      <w:r w:rsidRPr="00366605">
        <w:rPr>
          <w:rFonts w:cs="Arial"/>
          <w:color w:val="162937"/>
          <w:sz w:val="22"/>
          <w:szCs w:val="22"/>
          <w:lang w:eastAsia="pt-BR"/>
        </w:rPr>
        <w:t xml:space="preserve"> poderá convocar os licitantes que compõem o cadastro de reserva, observada a ordem de</w:t>
      </w:r>
      <w:r w:rsidR="00000364">
        <w:rPr>
          <w:rFonts w:cs="Arial"/>
          <w:color w:val="162937"/>
          <w:sz w:val="22"/>
          <w:szCs w:val="22"/>
          <w:lang w:eastAsia="pt-BR"/>
        </w:rPr>
        <w:t xml:space="preserve"> </w:t>
      </w:r>
      <w:r w:rsidRPr="00366605">
        <w:rPr>
          <w:rFonts w:cs="Arial"/>
          <w:color w:val="162937"/>
          <w:sz w:val="22"/>
          <w:szCs w:val="22"/>
          <w:lang w:eastAsia="pt-BR"/>
        </w:rPr>
        <w:t>classificação.</w:t>
      </w:r>
    </w:p>
    <w:p w14:paraId="0C27E147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72875F75" w14:textId="77777777" w:rsidR="008348AC" w:rsidRPr="00CA4690" w:rsidRDefault="008348AC" w:rsidP="0022417A">
      <w:pPr>
        <w:pStyle w:val="BodyText21"/>
        <w:tabs>
          <w:tab w:val="left" w:pos="574"/>
          <w:tab w:val="left" w:pos="1560"/>
          <w:tab w:val="left" w:pos="2268"/>
        </w:tabs>
        <w:ind w:left="1134"/>
        <w:rPr>
          <w:rFonts w:cs="Arial"/>
          <w:sz w:val="22"/>
          <w:szCs w:val="22"/>
        </w:rPr>
      </w:pPr>
    </w:p>
    <w:p w14:paraId="4E65FBAC" w14:textId="231F78EB" w:rsidR="00000364" w:rsidRDefault="00000364" w:rsidP="00C6541F">
      <w:pPr>
        <w:pStyle w:val="Default"/>
        <w:numPr>
          <w:ilvl w:val="1"/>
          <w:numId w:val="20"/>
        </w:numPr>
        <w:jc w:val="both"/>
        <w:rPr>
          <w:rFonts w:ascii="Arial" w:hAnsi="Arial" w:cs="Arial"/>
          <w:color w:val="162937"/>
          <w:sz w:val="22"/>
          <w:szCs w:val="22"/>
        </w:rPr>
      </w:pPr>
      <w:r w:rsidRPr="00366605">
        <w:rPr>
          <w:rFonts w:ascii="Arial" w:hAnsi="Arial" w:cs="Arial"/>
          <w:color w:val="162937"/>
          <w:sz w:val="22"/>
          <w:szCs w:val="22"/>
        </w:rPr>
        <w:t>O cancelamento dos preços registrados poderá ser realizado pelo gerenciador, em</w:t>
      </w:r>
      <w:r>
        <w:rPr>
          <w:rFonts w:ascii="Arial" w:hAnsi="Arial" w:cs="Arial"/>
          <w:color w:val="162937"/>
          <w:sz w:val="22"/>
          <w:szCs w:val="22"/>
        </w:rPr>
        <w:t xml:space="preserve"> </w:t>
      </w:r>
      <w:r w:rsidRPr="00366605">
        <w:rPr>
          <w:rFonts w:ascii="Arial" w:hAnsi="Arial" w:cs="Arial"/>
          <w:color w:val="162937"/>
          <w:sz w:val="22"/>
          <w:szCs w:val="22"/>
        </w:rPr>
        <w:t>determinada ata de registro de preços, total ou parcialmente, nas seguintes hipóteses, desde que</w:t>
      </w:r>
      <w:r>
        <w:rPr>
          <w:rFonts w:ascii="Arial" w:hAnsi="Arial" w:cs="Arial"/>
          <w:color w:val="162937"/>
          <w:sz w:val="22"/>
          <w:szCs w:val="22"/>
        </w:rPr>
        <w:t xml:space="preserve"> </w:t>
      </w:r>
      <w:r w:rsidRPr="00366605">
        <w:rPr>
          <w:rFonts w:ascii="Arial" w:hAnsi="Arial" w:cs="Arial"/>
          <w:color w:val="162937"/>
          <w:sz w:val="22"/>
          <w:szCs w:val="22"/>
        </w:rPr>
        <w:t>devidamente comprovadas e justificadas:</w:t>
      </w:r>
    </w:p>
    <w:p w14:paraId="70FA0BA6" w14:textId="77777777" w:rsidR="007F2824" w:rsidRDefault="007F2824" w:rsidP="007F2824">
      <w:pPr>
        <w:pStyle w:val="PargrafodaLista"/>
        <w:rPr>
          <w:rFonts w:cs="Arial"/>
          <w:color w:val="162937"/>
          <w:sz w:val="22"/>
          <w:szCs w:val="22"/>
        </w:rPr>
      </w:pPr>
    </w:p>
    <w:p w14:paraId="3974CC2D" w14:textId="77777777" w:rsidR="00FC6980" w:rsidRDefault="00FC6980" w:rsidP="007856BC">
      <w:pPr>
        <w:pStyle w:val="Default"/>
        <w:jc w:val="both"/>
        <w:rPr>
          <w:rFonts w:ascii="Arial" w:hAnsi="Arial" w:cs="Arial"/>
          <w:color w:val="162937"/>
          <w:sz w:val="22"/>
          <w:szCs w:val="22"/>
        </w:rPr>
      </w:pPr>
    </w:p>
    <w:p w14:paraId="50C9BA41" w14:textId="3C010072" w:rsidR="00FC6980" w:rsidRDefault="0075038E" w:rsidP="007856BC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color w:val="162937"/>
          <w:sz w:val="22"/>
          <w:szCs w:val="22"/>
        </w:rPr>
      </w:pPr>
      <w:r>
        <w:rPr>
          <w:rFonts w:cs="Arial"/>
          <w:color w:val="162937"/>
          <w:sz w:val="22"/>
          <w:szCs w:val="22"/>
          <w:lang w:eastAsia="pt-BR"/>
        </w:rPr>
        <w:t>P</w:t>
      </w:r>
      <w:r w:rsidR="00FC6980" w:rsidRPr="00366605">
        <w:rPr>
          <w:rFonts w:cs="Arial"/>
          <w:color w:val="162937"/>
          <w:sz w:val="22"/>
          <w:szCs w:val="22"/>
          <w:lang w:eastAsia="pt-BR"/>
        </w:rPr>
        <w:t xml:space="preserve">or </w:t>
      </w:r>
      <w:r w:rsidR="00FC6980" w:rsidRPr="007856BC">
        <w:rPr>
          <w:rFonts w:cs="Arial"/>
          <w:sz w:val="22"/>
          <w:szCs w:val="22"/>
        </w:rPr>
        <w:t>razão</w:t>
      </w:r>
      <w:r w:rsidR="00FC6980" w:rsidRPr="00366605">
        <w:rPr>
          <w:rFonts w:cs="Arial"/>
          <w:color w:val="162937"/>
          <w:sz w:val="22"/>
          <w:szCs w:val="22"/>
          <w:lang w:eastAsia="pt-BR"/>
        </w:rPr>
        <w:t xml:space="preserve"> de interesse público;</w:t>
      </w:r>
    </w:p>
    <w:p w14:paraId="65FB3CA2" w14:textId="77777777" w:rsidR="00FC6980" w:rsidRDefault="00FC6980" w:rsidP="007856BC">
      <w:pPr>
        <w:pStyle w:val="Default"/>
        <w:ind w:left="2280"/>
        <w:jc w:val="both"/>
        <w:rPr>
          <w:rFonts w:ascii="Arial" w:hAnsi="Arial" w:cs="Arial"/>
          <w:color w:val="162937"/>
          <w:sz w:val="22"/>
          <w:szCs w:val="22"/>
        </w:rPr>
      </w:pPr>
    </w:p>
    <w:p w14:paraId="7251F7B4" w14:textId="3CAFEB06" w:rsidR="00FC6980" w:rsidRDefault="0075038E" w:rsidP="007856BC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color w:val="162937"/>
          <w:sz w:val="22"/>
          <w:szCs w:val="22"/>
        </w:rPr>
      </w:pPr>
      <w:r>
        <w:rPr>
          <w:rFonts w:cs="Arial"/>
          <w:color w:val="162937"/>
          <w:sz w:val="22"/>
          <w:szCs w:val="22"/>
          <w:lang w:eastAsia="pt-BR"/>
        </w:rPr>
        <w:t>A</w:t>
      </w:r>
      <w:r w:rsidR="00FC6980" w:rsidRPr="00366605">
        <w:rPr>
          <w:rFonts w:cs="Arial"/>
          <w:color w:val="162937"/>
          <w:sz w:val="22"/>
          <w:szCs w:val="22"/>
          <w:lang w:eastAsia="pt-BR"/>
        </w:rPr>
        <w:t xml:space="preserve"> pedido do fornecedor, decorrente de caso fortuito ou força maior; ou</w:t>
      </w:r>
    </w:p>
    <w:p w14:paraId="439DDB9C" w14:textId="77777777" w:rsidR="007F2824" w:rsidRDefault="007F2824" w:rsidP="007F2824">
      <w:pPr>
        <w:pStyle w:val="PargrafodaLista"/>
        <w:rPr>
          <w:rFonts w:cs="Arial"/>
          <w:color w:val="162937"/>
          <w:sz w:val="22"/>
          <w:szCs w:val="22"/>
        </w:rPr>
      </w:pPr>
    </w:p>
    <w:p w14:paraId="4D98A0F6" w14:textId="77777777" w:rsidR="00FC6980" w:rsidRDefault="00FC6980" w:rsidP="007856BC">
      <w:pPr>
        <w:pStyle w:val="Default"/>
        <w:jc w:val="both"/>
        <w:rPr>
          <w:rFonts w:ascii="Arial" w:hAnsi="Arial" w:cs="Arial"/>
          <w:color w:val="162937"/>
          <w:sz w:val="22"/>
          <w:szCs w:val="22"/>
        </w:rPr>
      </w:pPr>
    </w:p>
    <w:p w14:paraId="596910BC" w14:textId="32D7D158" w:rsidR="00000364" w:rsidRPr="0075038E" w:rsidRDefault="0075038E" w:rsidP="00366605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color w:val="162937"/>
          <w:sz w:val="22"/>
          <w:szCs w:val="22"/>
        </w:rPr>
      </w:pPr>
      <w:r>
        <w:rPr>
          <w:rFonts w:cs="Arial"/>
          <w:color w:val="162937"/>
          <w:sz w:val="22"/>
          <w:szCs w:val="22"/>
          <w:lang w:eastAsia="pt-BR"/>
        </w:rPr>
        <w:t>S</w:t>
      </w:r>
      <w:r w:rsidR="00FC6980" w:rsidRPr="00366605">
        <w:rPr>
          <w:rFonts w:cs="Arial"/>
          <w:color w:val="162937"/>
          <w:sz w:val="22"/>
          <w:szCs w:val="22"/>
          <w:lang w:eastAsia="pt-BR"/>
        </w:rPr>
        <w:t>e não houver êxito nas negociações, nos termos do disposto no § 3º do art. 26 e no § 4º do</w:t>
      </w:r>
      <w:r w:rsidR="00FC6980">
        <w:rPr>
          <w:rFonts w:cs="Arial"/>
          <w:color w:val="162937"/>
          <w:sz w:val="22"/>
          <w:szCs w:val="22"/>
          <w:lang w:eastAsia="pt-BR"/>
        </w:rPr>
        <w:t xml:space="preserve"> </w:t>
      </w:r>
      <w:r w:rsidR="00FC6980" w:rsidRPr="00366605">
        <w:rPr>
          <w:rFonts w:cs="Arial"/>
          <w:color w:val="162937"/>
          <w:sz w:val="22"/>
          <w:szCs w:val="22"/>
          <w:lang w:eastAsia="pt-BR"/>
        </w:rPr>
        <w:t>art. 27</w:t>
      </w:r>
      <w:r w:rsidR="00FC6980">
        <w:rPr>
          <w:rFonts w:cs="Arial"/>
          <w:color w:val="162937"/>
          <w:sz w:val="22"/>
          <w:szCs w:val="22"/>
          <w:lang w:eastAsia="pt-BR"/>
        </w:rPr>
        <w:t xml:space="preserve"> do Decreto 11.</w:t>
      </w:r>
      <w:r w:rsidR="00FC6980">
        <w:rPr>
          <w:rFonts w:cs="Arial"/>
          <w:sz w:val="22"/>
          <w:szCs w:val="22"/>
        </w:rPr>
        <w:t>462 de 31/03/2023.</w:t>
      </w:r>
    </w:p>
    <w:p w14:paraId="19FED6B3" w14:textId="77777777" w:rsidR="007F2824" w:rsidRDefault="007F2824" w:rsidP="007F2824">
      <w:pPr>
        <w:pStyle w:val="PargrafodaLista"/>
        <w:rPr>
          <w:rFonts w:cs="Arial"/>
          <w:b/>
          <w:color w:val="000000"/>
          <w:sz w:val="22"/>
          <w:szCs w:val="22"/>
        </w:rPr>
      </w:pPr>
    </w:p>
    <w:p w14:paraId="2EDA6423" w14:textId="77777777" w:rsidR="00DE770F" w:rsidRPr="00CA4690" w:rsidRDefault="00DE770F" w:rsidP="0022417A">
      <w:pPr>
        <w:jc w:val="both"/>
        <w:rPr>
          <w:rFonts w:cs="Arial"/>
          <w:b/>
          <w:color w:val="000000"/>
          <w:sz w:val="22"/>
          <w:szCs w:val="22"/>
        </w:rPr>
      </w:pPr>
    </w:p>
    <w:p w14:paraId="0B405A0D" w14:textId="77777777" w:rsidR="004C4F2A" w:rsidRDefault="004C4F2A" w:rsidP="007856BC">
      <w:pPr>
        <w:numPr>
          <w:ilvl w:val="0"/>
          <w:numId w:val="20"/>
        </w:numPr>
        <w:tabs>
          <w:tab w:val="clear" w:pos="660"/>
        </w:tabs>
        <w:ind w:left="426" w:hanging="658"/>
        <w:jc w:val="both"/>
        <w:outlineLvl w:val="0"/>
        <w:rPr>
          <w:rFonts w:cs="Arial"/>
          <w:b/>
          <w:sz w:val="22"/>
          <w:szCs w:val="22"/>
        </w:rPr>
      </w:pPr>
      <w:bookmarkStart w:id="58" w:name="_Toc153800098"/>
      <w:r w:rsidRPr="00CA4690">
        <w:rPr>
          <w:rFonts w:cs="Arial"/>
          <w:b/>
          <w:sz w:val="22"/>
          <w:szCs w:val="22"/>
        </w:rPr>
        <w:t>DAS SANÇÕES ADMINISTRATIVAS E CONTRATUAIS</w:t>
      </w:r>
      <w:bookmarkEnd w:id="58"/>
    </w:p>
    <w:p w14:paraId="3ECB5534" w14:textId="77777777" w:rsidR="00FC6980" w:rsidRDefault="00FC6980" w:rsidP="007856BC">
      <w:pPr>
        <w:ind w:left="426"/>
        <w:jc w:val="both"/>
        <w:rPr>
          <w:rFonts w:cs="Arial"/>
          <w:b/>
          <w:sz w:val="22"/>
          <w:szCs w:val="22"/>
        </w:rPr>
      </w:pPr>
    </w:p>
    <w:p w14:paraId="19907360" w14:textId="77777777" w:rsidR="00FC6980" w:rsidRPr="007856BC" w:rsidRDefault="00FC6980" w:rsidP="00FC6980">
      <w:pPr>
        <w:numPr>
          <w:ilvl w:val="1"/>
          <w:numId w:val="20"/>
        </w:numPr>
        <w:jc w:val="both"/>
        <w:rPr>
          <w:rFonts w:cs="Arial"/>
          <w:b/>
          <w:sz w:val="22"/>
          <w:szCs w:val="22"/>
        </w:rPr>
      </w:pPr>
      <w:r w:rsidRPr="00AF2176">
        <w:rPr>
          <w:rFonts w:cs="Arial"/>
          <w:sz w:val="22"/>
          <w:szCs w:val="22"/>
        </w:rPr>
        <w:t>O licitante ou o contratado será responsabilizado administrativamente pelas seguintes infrações:</w:t>
      </w:r>
    </w:p>
    <w:p w14:paraId="55A6E84A" w14:textId="77777777" w:rsidR="00FC6980" w:rsidRPr="007856BC" w:rsidRDefault="00FC6980" w:rsidP="007856BC">
      <w:pPr>
        <w:ind w:left="1086"/>
        <w:jc w:val="both"/>
        <w:rPr>
          <w:rFonts w:cs="Arial"/>
          <w:b/>
          <w:sz w:val="22"/>
          <w:szCs w:val="22"/>
        </w:rPr>
      </w:pPr>
    </w:p>
    <w:p w14:paraId="7F2A447B" w14:textId="77777777" w:rsidR="00FC6980" w:rsidRPr="007856BC" w:rsidRDefault="00FC6980" w:rsidP="00FC6980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b/>
          <w:sz w:val="22"/>
          <w:szCs w:val="22"/>
        </w:rPr>
      </w:pPr>
      <w:r w:rsidRPr="00AF2176">
        <w:rPr>
          <w:rFonts w:cs="Arial"/>
          <w:sz w:val="22"/>
          <w:szCs w:val="22"/>
        </w:rPr>
        <w:t xml:space="preserve">Dar </w:t>
      </w:r>
      <w:r w:rsidRPr="007856BC">
        <w:rPr>
          <w:rFonts w:cs="Arial"/>
          <w:color w:val="162937"/>
          <w:sz w:val="22"/>
          <w:szCs w:val="22"/>
          <w:lang w:eastAsia="pt-BR"/>
        </w:rPr>
        <w:t>causa</w:t>
      </w:r>
      <w:r w:rsidRPr="00AF2176">
        <w:rPr>
          <w:rFonts w:cs="Arial"/>
          <w:sz w:val="22"/>
          <w:szCs w:val="22"/>
        </w:rPr>
        <w:t xml:space="preserve"> à inexecução parcial do contrato;</w:t>
      </w:r>
    </w:p>
    <w:p w14:paraId="13922E94" w14:textId="77777777" w:rsidR="00FC6980" w:rsidRPr="007856BC" w:rsidRDefault="00FC6980" w:rsidP="007856BC">
      <w:pPr>
        <w:pStyle w:val="BodyText21"/>
        <w:tabs>
          <w:tab w:val="left" w:pos="2421"/>
          <w:tab w:val="left" w:pos="2552"/>
        </w:tabs>
        <w:ind w:left="1985"/>
        <w:rPr>
          <w:rFonts w:cs="Arial"/>
          <w:b/>
          <w:sz w:val="22"/>
          <w:szCs w:val="22"/>
        </w:rPr>
      </w:pPr>
    </w:p>
    <w:p w14:paraId="6A119C09" w14:textId="77777777" w:rsidR="00FC6980" w:rsidRPr="007856BC" w:rsidRDefault="00FC6980" w:rsidP="00FC6980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D</w:t>
      </w:r>
      <w:r w:rsidRPr="00AF2176">
        <w:rPr>
          <w:rFonts w:cs="Arial"/>
          <w:sz w:val="22"/>
          <w:szCs w:val="22"/>
        </w:rPr>
        <w:t>ar causa à inexecução parcial do contrato que cause grave dano à Administração, ao funcionamento dos serviços públicos ou ao interesse coletivo;</w:t>
      </w:r>
    </w:p>
    <w:p w14:paraId="607F6180" w14:textId="77777777" w:rsidR="007F2824" w:rsidRDefault="007F2824" w:rsidP="007F2824">
      <w:pPr>
        <w:pStyle w:val="PargrafodaLista"/>
        <w:rPr>
          <w:rFonts w:cs="Arial"/>
          <w:b/>
          <w:sz w:val="22"/>
          <w:szCs w:val="22"/>
        </w:rPr>
      </w:pPr>
    </w:p>
    <w:p w14:paraId="409BEEEB" w14:textId="77777777" w:rsidR="00FC6980" w:rsidRPr="007856BC" w:rsidRDefault="00FC6980" w:rsidP="007856BC">
      <w:pPr>
        <w:pStyle w:val="BodyText21"/>
        <w:tabs>
          <w:tab w:val="left" w:pos="2421"/>
          <w:tab w:val="left" w:pos="2552"/>
        </w:tabs>
        <w:rPr>
          <w:rFonts w:cs="Arial"/>
          <w:b/>
          <w:sz w:val="22"/>
          <w:szCs w:val="22"/>
        </w:rPr>
      </w:pPr>
    </w:p>
    <w:p w14:paraId="39298B8F" w14:textId="77777777" w:rsidR="00FC6980" w:rsidRPr="007856BC" w:rsidRDefault="00FC6980" w:rsidP="00FC6980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D</w:t>
      </w:r>
      <w:r w:rsidRPr="00AF2176">
        <w:rPr>
          <w:rFonts w:cs="Arial"/>
          <w:sz w:val="22"/>
          <w:szCs w:val="22"/>
        </w:rPr>
        <w:t>ar causa à inexecução total do contrato;</w:t>
      </w:r>
    </w:p>
    <w:p w14:paraId="11CC487D" w14:textId="77777777" w:rsidR="007F2824" w:rsidRDefault="007F2824" w:rsidP="007F2824">
      <w:pPr>
        <w:pStyle w:val="PargrafodaLista"/>
        <w:rPr>
          <w:rFonts w:cs="Arial"/>
          <w:b/>
          <w:sz w:val="22"/>
          <w:szCs w:val="22"/>
        </w:rPr>
      </w:pPr>
    </w:p>
    <w:p w14:paraId="09DBACCB" w14:textId="77777777" w:rsidR="00FC6980" w:rsidRPr="007856BC" w:rsidRDefault="00FC6980" w:rsidP="007856BC">
      <w:pPr>
        <w:pStyle w:val="BodyText21"/>
        <w:tabs>
          <w:tab w:val="left" w:pos="2421"/>
          <w:tab w:val="left" w:pos="2552"/>
        </w:tabs>
        <w:rPr>
          <w:rFonts w:cs="Arial"/>
          <w:b/>
          <w:sz w:val="22"/>
          <w:szCs w:val="22"/>
        </w:rPr>
      </w:pPr>
    </w:p>
    <w:p w14:paraId="4B8091EE" w14:textId="77777777" w:rsidR="00FC6980" w:rsidRPr="007856BC" w:rsidRDefault="00FC6980" w:rsidP="00FC6980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D</w:t>
      </w:r>
      <w:r w:rsidRPr="00AF2176">
        <w:rPr>
          <w:rFonts w:cs="Arial"/>
          <w:sz w:val="22"/>
          <w:szCs w:val="22"/>
        </w:rPr>
        <w:t>eixar de entregar a documentação exigida para o certame;</w:t>
      </w:r>
    </w:p>
    <w:p w14:paraId="6505A6D8" w14:textId="77777777" w:rsidR="007F2824" w:rsidRDefault="007F2824" w:rsidP="007F2824">
      <w:pPr>
        <w:pStyle w:val="PargrafodaLista"/>
        <w:rPr>
          <w:rFonts w:cs="Arial"/>
          <w:b/>
          <w:sz w:val="22"/>
          <w:szCs w:val="22"/>
        </w:rPr>
      </w:pPr>
    </w:p>
    <w:p w14:paraId="1E6B3B6B" w14:textId="77777777" w:rsidR="00FC6980" w:rsidRPr="007856BC" w:rsidRDefault="00FC6980" w:rsidP="007856BC">
      <w:pPr>
        <w:pStyle w:val="BodyText21"/>
        <w:tabs>
          <w:tab w:val="left" w:pos="2421"/>
          <w:tab w:val="left" w:pos="2552"/>
        </w:tabs>
        <w:rPr>
          <w:rFonts w:cs="Arial"/>
          <w:b/>
          <w:sz w:val="22"/>
          <w:szCs w:val="22"/>
        </w:rPr>
      </w:pPr>
    </w:p>
    <w:p w14:paraId="12D33730" w14:textId="77777777" w:rsidR="00FC6980" w:rsidRPr="007856BC" w:rsidRDefault="00FC6980" w:rsidP="00FC6980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N</w:t>
      </w:r>
      <w:r w:rsidRPr="00AF2176">
        <w:rPr>
          <w:rFonts w:cs="Arial"/>
          <w:sz w:val="22"/>
          <w:szCs w:val="22"/>
        </w:rPr>
        <w:t>ão manter a proposta, salvo em decorrência de fato superveniente devidamente justificado</w:t>
      </w:r>
      <w:r>
        <w:rPr>
          <w:rFonts w:cs="Arial"/>
          <w:sz w:val="22"/>
          <w:szCs w:val="22"/>
        </w:rPr>
        <w:t>;</w:t>
      </w:r>
    </w:p>
    <w:p w14:paraId="24DE9898" w14:textId="77777777" w:rsidR="007F2824" w:rsidRDefault="007F2824" w:rsidP="007F2824">
      <w:pPr>
        <w:pStyle w:val="PargrafodaLista"/>
        <w:rPr>
          <w:rFonts w:cs="Arial"/>
          <w:b/>
          <w:sz w:val="22"/>
          <w:szCs w:val="22"/>
        </w:rPr>
      </w:pPr>
    </w:p>
    <w:p w14:paraId="4BF8F292" w14:textId="77777777" w:rsidR="00FC6980" w:rsidRPr="007856BC" w:rsidRDefault="00FC6980" w:rsidP="007856BC">
      <w:pPr>
        <w:pStyle w:val="BodyText21"/>
        <w:tabs>
          <w:tab w:val="left" w:pos="2421"/>
          <w:tab w:val="left" w:pos="2552"/>
        </w:tabs>
        <w:rPr>
          <w:rFonts w:cs="Arial"/>
          <w:b/>
          <w:sz w:val="22"/>
          <w:szCs w:val="22"/>
        </w:rPr>
      </w:pPr>
    </w:p>
    <w:p w14:paraId="287EA57B" w14:textId="77777777" w:rsidR="00FC6980" w:rsidRPr="007856BC" w:rsidRDefault="00FC6980" w:rsidP="00FC6980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N</w:t>
      </w:r>
      <w:r w:rsidRPr="00AF2176">
        <w:rPr>
          <w:rFonts w:cs="Arial"/>
          <w:sz w:val="22"/>
          <w:szCs w:val="22"/>
        </w:rPr>
        <w:t>ão celebrar o contrato ou não entregar a documentação exigida para a contratação, quando convocado dentro do prazo de validade de sua proposta;</w:t>
      </w:r>
    </w:p>
    <w:p w14:paraId="0A90B6D2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1D9F1C61" w14:textId="77777777" w:rsidR="00FC6980" w:rsidRPr="007856BC" w:rsidRDefault="00FC6980" w:rsidP="00FC6980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E</w:t>
      </w:r>
      <w:r w:rsidRPr="00AF2176">
        <w:rPr>
          <w:rFonts w:cs="Arial"/>
          <w:sz w:val="22"/>
          <w:szCs w:val="22"/>
        </w:rPr>
        <w:t>nsejar o retardamento da execução ou da entrega do objeto da licitação sem motivo justificado;</w:t>
      </w:r>
    </w:p>
    <w:p w14:paraId="7C106DA8" w14:textId="77777777" w:rsidR="00FC6980" w:rsidRPr="007856BC" w:rsidRDefault="00FC6980" w:rsidP="007856BC">
      <w:pPr>
        <w:pStyle w:val="BodyText21"/>
        <w:tabs>
          <w:tab w:val="left" w:pos="2421"/>
          <w:tab w:val="left" w:pos="2552"/>
        </w:tabs>
        <w:ind w:left="1985"/>
        <w:rPr>
          <w:rFonts w:cs="Arial"/>
          <w:b/>
          <w:sz w:val="22"/>
          <w:szCs w:val="22"/>
        </w:rPr>
      </w:pPr>
    </w:p>
    <w:p w14:paraId="1D4BBD9F" w14:textId="77777777" w:rsidR="00FC6980" w:rsidRPr="007856BC" w:rsidRDefault="00FC6980" w:rsidP="00FC6980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A</w:t>
      </w:r>
      <w:r w:rsidRPr="00AF2176">
        <w:rPr>
          <w:rFonts w:cs="Arial"/>
          <w:sz w:val="22"/>
          <w:szCs w:val="22"/>
        </w:rPr>
        <w:t>presentar declaração ou documentação falsa exigida para o certame ou prestar declaração falsa durante a licitação ou a execução do contrato;</w:t>
      </w:r>
    </w:p>
    <w:p w14:paraId="6CC24138" w14:textId="77777777" w:rsidR="007F2824" w:rsidRDefault="007F2824" w:rsidP="007F2824">
      <w:pPr>
        <w:pStyle w:val="PargrafodaLista"/>
        <w:rPr>
          <w:rFonts w:cs="Arial"/>
          <w:b/>
          <w:sz w:val="22"/>
          <w:szCs w:val="22"/>
        </w:rPr>
      </w:pPr>
    </w:p>
    <w:p w14:paraId="7DB62C56" w14:textId="77777777" w:rsidR="00FC6980" w:rsidRPr="007856BC" w:rsidRDefault="00FC6980" w:rsidP="007856BC">
      <w:pPr>
        <w:pStyle w:val="BodyText21"/>
        <w:tabs>
          <w:tab w:val="left" w:pos="2421"/>
          <w:tab w:val="left" w:pos="2552"/>
        </w:tabs>
        <w:ind w:left="1985"/>
        <w:rPr>
          <w:rFonts w:cs="Arial"/>
          <w:b/>
          <w:sz w:val="22"/>
          <w:szCs w:val="22"/>
        </w:rPr>
      </w:pPr>
    </w:p>
    <w:p w14:paraId="50CFEC8E" w14:textId="77777777" w:rsidR="00FC6980" w:rsidRPr="007856BC" w:rsidRDefault="00FC6980" w:rsidP="00FC6980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F</w:t>
      </w:r>
      <w:r w:rsidRPr="00AF2176">
        <w:rPr>
          <w:rFonts w:cs="Arial"/>
          <w:sz w:val="22"/>
          <w:szCs w:val="22"/>
        </w:rPr>
        <w:t>raudar a licitação ou praticar ato fraudulento na execução do contrato;</w:t>
      </w:r>
    </w:p>
    <w:p w14:paraId="734D049E" w14:textId="77777777" w:rsidR="007F2824" w:rsidRDefault="007F2824" w:rsidP="007F2824">
      <w:pPr>
        <w:pStyle w:val="PargrafodaLista"/>
        <w:rPr>
          <w:rFonts w:cs="Arial"/>
          <w:b/>
          <w:sz w:val="22"/>
          <w:szCs w:val="22"/>
        </w:rPr>
      </w:pPr>
    </w:p>
    <w:p w14:paraId="53B2F39A" w14:textId="77777777" w:rsidR="00FC6980" w:rsidRPr="007856BC" w:rsidRDefault="00FC6980" w:rsidP="007856BC">
      <w:pPr>
        <w:pStyle w:val="BodyText21"/>
        <w:tabs>
          <w:tab w:val="left" w:pos="2421"/>
          <w:tab w:val="left" w:pos="2552"/>
        </w:tabs>
        <w:ind w:left="1985"/>
        <w:rPr>
          <w:rFonts w:cs="Arial"/>
          <w:b/>
          <w:sz w:val="22"/>
          <w:szCs w:val="22"/>
        </w:rPr>
      </w:pPr>
    </w:p>
    <w:p w14:paraId="133849FE" w14:textId="77777777" w:rsidR="00FC6980" w:rsidRPr="007856BC" w:rsidRDefault="00FC6980" w:rsidP="00FC6980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C</w:t>
      </w:r>
      <w:r w:rsidRPr="00AF2176">
        <w:rPr>
          <w:rFonts w:cs="Arial"/>
          <w:sz w:val="22"/>
          <w:szCs w:val="22"/>
        </w:rPr>
        <w:t>omportar-se de modo inidôneo ou cometer fraude de qualquer natureza;</w:t>
      </w:r>
    </w:p>
    <w:p w14:paraId="6CB7043A" w14:textId="77777777" w:rsidR="007F2824" w:rsidRDefault="007F2824" w:rsidP="007F2824">
      <w:pPr>
        <w:pStyle w:val="PargrafodaLista"/>
        <w:rPr>
          <w:rFonts w:cs="Arial"/>
          <w:b/>
          <w:sz w:val="22"/>
          <w:szCs w:val="22"/>
        </w:rPr>
      </w:pPr>
    </w:p>
    <w:p w14:paraId="717B5017" w14:textId="77777777" w:rsidR="00FC6980" w:rsidRPr="007856BC" w:rsidRDefault="00FC6980" w:rsidP="007856BC">
      <w:pPr>
        <w:pStyle w:val="BodyText21"/>
        <w:tabs>
          <w:tab w:val="left" w:pos="2421"/>
          <w:tab w:val="left" w:pos="2552"/>
        </w:tabs>
        <w:ind w:left="1985"/>
        <w:rPr>
          <w:rFonts w:cs="Arial"/>
          <w:b/>
          <w:sz w:val="22"/>
          <w:szCs w:val="22"/>
        </w:rPr>
      </w:pPr>
    </w:p>
    <w:p w14:paraId="22BC72C0" w14:textId="77777777" w:rsidR="00FC6980" w:rsidRPr="007856BC" w:rsidRDefault="00FC6980" w:rsidP="00FC6980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P</w:t>
      </w:r>
      <w:r w:rsidRPr="00AF2176">
        <w:rPr>
          <w:rFonts w:cs="Arial"/>
          <w:sz w:val="22"/>
          <w:szCs w:val="22"/>
        </w:rPr>
        <w:t>raticar atos ilícitos com vistas a frustrar os objetivos da licitação;</w:t>
      </w:r>
    </w:p>
    <w:p w14:paraId="442A1563" w14:textId="77777777" w:rsidR="007F2824" w:rsidRDefault="007F2824" w:rsidP="007F2824">
      <w:pPr>
        <w:pStyle w:val="PargrafodaLista"/>
        <w:rPr>
          <w:rFonts w:cs="Arial"/>
          <w:b/>
          <w:sz w:val="22"/>
          <w:szCs w:val="22"/>
        </w:rPr>
      </w:pPr>
    </w:p>
    <w:p w14:paraId="328AF4E9" w14:textId="77777777" w:rsidR="00FC6980" w:rsidRPr="007856BC" w:rsidRDefault="00FC6980" w:rsidP="007856BC">
      <w:pPr>
        <w:pStyle w:val="BodyText21"/>
        <w:tabs>
          <w:tab w:val="left" w:pos="2421"/>
          <w:tab w:val="left" w:pos="2552"/>
        </w:tabs>
        <w:ind w:left="1985"/>
        <w:rPr>
          <w:rFonts w:cs="Arial"/>
          <w:b/>
          <w:sz w:val="22"/>
          <w:szCs w:val="22"/>
        </w:rPr>
      </w:pPr>
    </w:p>
    <w:p w14:paraId="17E25B39" w14:textId="77777777" w:rsidR="00FC6980" w:rsidRPr="00CA4690" w:rsidRDefault="00FC6980" w:rsidP="007856BC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P</w:t>
      </w:r>
      <w:r w:rsidRPr="00AF2176">
        <w:rPr>
          <w:rFonts w:cs="Arial"/>
          <w:sz w:val="22"/>
          <w:szCs w:val="22"/>
        </w:rPr>
        <w:t xml:space="preserve">raticar ato lesivo previsto no </w:t>
      </w:r>
      <w:hyperlink r:id="rId16" w:anchor="art5" w:history="1">
        <w:r w:rsidRPr="00366605">
          <w:rPr>
            <w:rStyle w:val="Hyperlink"/>
            <w:rFonts w:cs="Arial"/>
            <w:color w:val="auto"/>
            <w:sz w:val="22"/>
            <w:szCs w:val="22"/>
          </w:rPr>
          <w:t xml:space="preserve">art. 5º da Lei nº 12.846, de 1º de agosto de 2013. </w:t>
        </w:r>
      </w:hyperlink>
    </w:p>
    <w:p w14:paraId="1D835B99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61D2659C" w14:textId="77777777" w:rsidR="004C4F2A" w:rsidRPr="00CA4690" w:rsidRDefault="004C4F2A" w:rsidP="0022417A">
      <w:pPr>
        <w:pStyle w:val="P30"/>
        <w:rPr>
          <w:rFonts w:ascii="Arial" w:hAnsi="Arial" w:cs="Arial"/>
          <w:sz w:val="22"/>
          <w:szCs w:val="22"/>
        </w:rPr>
      </w:pPr>
    </w:p>
    <w:p w14:paraId="14E78371" w14:textId="4A389334" w:rsidR="00FC6980" w:rsidRPr="00233FAE" w:rsidRDefault="00775961" w:rsidP="003D3B22">
      <w:pPr>
        <w:numPr>
          <w:ilvl w:val="1"/>
          <w:numId w:val="20"/>
        </w:numPr>
        <w:jc w:val="both"/>
        <w:rPr>
          <w:sz w:val="22"/>
          <w:szCs w:val="22"/>
          <w:lang w:eastAsia="pt-BR"/>
        </w:rPr>
      </w:pPr>
      <w:bookmarkStart w:id="59" w:name="art155i"/>
      <w:bookmarkStart w:id="60" w:name="art155ii"/>
      <w:bookmarkStart w:id="61" w:name="art155iii"/>
      <w:bookmarkStart w:id="62" w:name="art155iv"/>
      <w:bookmarkStart w:id="63" w:name="art155v"/>
      <w:bookmarkStart w:id="64" w:name="art155vi"/>
      <w:bookmarkStart w:id="65" w:name="art155vii"/>
      <w:bookmarkStart w:id="66" w:name="art155viii"/>
      <w:bookmarkStart w:id="67" w:name="art155ix"/>
      <w:bookmarkStart w:id="68" w:name="art155x"/>
      <w:bookmarkStart w:id="69" w:name="art155xi"/>
      <w:bookmarkStart w:id="70" w:name="art155xii"/>
      <w:bookmarkStart w:id="71" w:name="_Hlk22739385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Pr="00233FAE">
        <w:rPr>
          <w:rFonts w:cs="Arial"/>
          <w:sz w:val="22"/>
          <w:szCs w:val="22"/>
        </w:rPr>
        <w:t>Suspensão temporária de participação em licitação e impedimento de contratar com a DATAPREV, por prazo não superior a 02 (dois) anos.</w:t>
      </w:r>
    </w:p>
    <w:p w14:paraId="6C9ECB06" w14:textId="77777777" w:rsidR="00FC6980" w:rsidRPr="00AF2176" w:rsidRDefault="00FC6980" w:rsidP="007856BC">
      <w:pPr>
        <w:jc w:val="both"/>
        <w:rPr>
          <w:sz w:val="22"/>
          <w:szCs w:val="22"/>
        </w:rPr>
      </w:pPr>
      <w:bookmarkStart w:id="72" w:name="art156§5"/>
      <w:bookmarkEnd w:id="72"/>
    </w:p>
    <w:bookmarkEnd w:id="71"/>
    <w:p w14:paraId="22DF9ABF" w14:textId="4BE4A4DF" w:rsidR="00775961" w:rsidRPr="006B4648" w:rsidRDefault="00775961" w:rsidP="007856BC">
      <w:pPr>
        <w:numPr>
          <w:ilvl w:val="1"/>
          <w:numId w:val="20"/>
        </w:numPr>
        <w:jc w:val="both"/>
        <w:rPr>
          <w:sz w:val="22"/>
          <w:szCs w:val="22"/>
        </w:rPr>
      </w:pPr>
      <w:r w:rsidRPr="006B4648">
        <w:rPr>
          <w:sz w:val="22"/>
          <w:szCs w:val="22"/>
        </w:rPr>
        <w:t xml:space="preserve">As penalidades serão, obrigatoriamente, registradas </w:t>
      </w:r>
      <w:bookmarkStart w:id="73" w:name="_Hlk23240160"/>
      <w:r w:rsidRPr="006B4648">
        <w:rPr>
          <w:sz w:val="22"/>
          <w:szCs w:val="22"/>
        </w:rPr>
        <w:t xml:space="preserve">e </w:t>
      </w:r>
      <w:bookmarkStart w:id="74" w:name="_Hlk23260813"/>
      <w:r w:rsidRPr="006B4648">
        <w:rPr>
          <w:sz w:val="22"/>
          <w:szCs w:val="22"/>
        </w:rPr>
        <w:t>publicadas</w:t>
      </w:r>
      <w:bookmarkEnd w:id="74"/>
      <w:r w:rsidRPr="006B4648">
        <w:rPr>
          <w:sz w:val="22"/>
          <w:szCs w:val="22"/>
        </w:rPr>
        <w:t xml:space="preserve"> </w:t>
      </w:r>
      <w:bookmarkEnd w:id="73"/>
      <w:r w:rsidRPr="006B4648">
        <w:rPr>
          <w:sz w:val="22"/>
          <w:szCs w:val="22"/>
        </w:rPr>
        <w:t xml:space="preserve">no </w:t>
      </w:r>
      <w:r w:rsidRPr="006B4648">
        <w:rPr>
          <w:b/>
          <w:bCs/>
          <w:sz w:val="22"/>
          <w:szCs w:val="22"/>
        </w:rPr>
        <w:t xml:space="preserve">Sistema de Cadastramento Unificado de Fornecedores </w:t>
      </w:r>
      <w:r w:rsidR="007F2824">
        <w:rPr>
          <w:b/>
          <w:bCs/>
          <w:sz w:val="22"/>
          <w:szCs w:val="22"/>
        </w:rPr>
        <w:t>–</w:t>
      </w:r>
      <w:r w:rsidRPr="006B4648">
        <w:rPr>
          <w:b/>
          <w:bCs/>
          <w:sz w:val="22"/>
          <w:szCs w:val="22"/>
        </w:rPr>
        <w:t xml:space="preserve"> SICAF</w:t>
      </w:r>
      <w:r w:rsidRPr="006B4648">
        <w:rPr>
          <w:sz w:val="22"/>
          <w:szCs w:val="22"/>
        </w:rPr>
        <w:t xml:space="preserve"> e, no caso de suspensão de licitar, sem prejuízo das multas previstas no edital e das demais cominações legais.</w:t>
      </w:r>
    </w:p>
    <w:p w14:paraId="1D95DCD3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774044B6" w14:textId="77777777" w:rsidR="00775961" w:rsidRPr="007E384D" w:rsidRDefault="00775961" w:rsidP="00775961">
      <w:pPr>
        <w:pStyle w:val="P30"/>
        <w:ind w:left="1276" w:hanging="850"/>
        <w:rPr>
          <w:rFonts w:ascii="Arial" w:hAnsi="Arial" w:cs="Arial"/>
          <w:sz w:val="22"/>
          <w:szCs w:val="22"/>
        </w:rPr>
      </w:pPr>
    </w:p>
    <w:p w14:paraId="7798E436" w14:textId="6EEA975E" w:rsidR="00775961" w:rsidRPr="007E384D" w:rsidRDefault="00775961" w:rsidP="007856BC">
      <w:pPr>
        <w:numPr>
          <w:ilvl w:val="1"/>
          <w:numId w:val="20"/>
        </w:numPr>
        <w:jc w:val="both"/>
        <w:rPr>
          <w:rFonts w:cs="Arial"/>
          <w:b/>
          <w:bCs/>
          <w:sz w:val="22"/>
          <w:szCs w:val="22"/>
        </w:rPr>
      </w:pPr>
      <w:r w:rsidRPr="007856BC">
        <w:rPr>
          <w:rFonts w:cs="Arial"/>
          <w:sz w:val="22"/>
          <w:szCs w:val="22"/>
        </w:rPr>
        <w:t>Deverão ser observadas, também, as sanções previstas no</w:t>
      </w:r>
      <w:r w:rsidRPr="00AF2176">
        <w:rPr>
          <w:rFonts w:cs="Arial"/>
          <w:b/>
          <w:bCs/>
          <w:color w:val="FF0000"/>
          <w:sz w:val="22"/>
          <w:szCs w:val="22"/>
        </w:rPr>
        <w:t xml:space="preserve"> </w:t>
      </w:r>
      <w:r w:rsidRPr="00233FAE">
        <w:rPr>
          <w:rFonts w:cs="Arial"/>
          <w:b/>
          <w:bCs/>
          <w:sz w:val="22"/>
          <w:szCs w:val="22"/>
        </w:rPr>
        <w:t xml:space="preserve">item </w:t>
      </w:r>
      <w:r w:rsidR="00233FAE" w:rsidRPr="00233FAE">
        <w:rPr>
          <w:rFonts w:cs="Arial"/>
          <w:b/>
          <w:bCs/>
          <w:sz w:val="22"/>
          <w:szCs w:val="22"/>
        </w:rPr>
        <w:t>14</w:t>
      </w:r>
      <w:r w:rsidRPr="00AF2176">
        <w:rPr>
          <w:rFonts w:cs="Arial"/>
          <w:b/>
          <w:bCs/>
          <w:color w:val="FF0000"/>
          <w:sz w:val="22"/>
          <w:szCs w:val="22"/>
        </w:rPr>
        <w:t xml:space="preserve"> </w:t>
      </w:r>
      <w:r w:rsidRPr="007856BC">
        <w:rPr>
          <w:rFonts w:cs="Arial"/>
          <w:sz w:val="22"/>
          <w:szCs w:val="22"/>
        </w:rPr>
        <w:t>do Termo de Referência (Apenso), como também as constantes da Minuta d</w:t>
      </w:r>
      <w:r w:rsidR="0038761C" w:rsidRPr="007856BC">
        <w:rPr>
          <w:rFonts w:cs="Arial"/>
          <w:sz w:val="22"/>
          <w:szCs w:val="22"/>
        </w:rPr>
        <w:t>a Ata de Registro de Preço</w:t>
      </w:r>
      <w:r w:rsidRPr="007856BC">
        <w:rPr>
          <w:rFonts w:cs="Arial"/>
          <w:sz w:val="22"/>
          <w:szCs w:val="22"/>
        </w:rPr>
        <w:t xml:space="preserve"> (</w:t>
      </w:r>
      <w:r w:rsidRPr="00233FAE">
        <w:rPr>
          <w:rFonts w:cs="Arial"/>
          <w:sz w:val="22"/>
          <w:szCs w:val="22"/>
        </w:rPr>
        <w:t xml:space="preserve">Anexo </w:t>
      </w:r>
      <w:r w:rsidR="00C90763">
        <w:rPr>
          <w:rFonts w:cs="Arial"/>
          <w:sz w:val="22"/>
          <w:szCs w:val="22"/>
        </w:rPr>
        <w:t>VII</w:t>
      </w:r>
      <w:r w:rsidRPr="007856BC">
        <w:rPr>
          <w:rFonts w:cs="Arial"/>
          <w:sz w:val="22"/>
          <w:szCs w:val="22"/>
        </w:rPr>
        <w:t xml:space="preserve">) deste Edital </w:t>
      </w:r>
      <w:r w:rsidRPr="007856BC">
        <w:rPr>
          <w:szCs w:val="22"/>
        </w:rPr>
        <w:t>para</w:t>
      </w:r>
      <w:r w:rsidRPr="007856BC">
        <w:rPr>
          <w:rFonts w:cs="Arial"/>
          <w:sz w:val="22"/>
          <w:szCs w:val="22"/>
        </w:rPr>
        <w:t xml:space="preserve"> este item, se for o caso</w:t>
      </w:r>
      <w:r w:rsidRPr="007E384D">
        <w:rPr>
          <w:rFonts w:cs="Arial"/>
          <w:b/>
          <w:bCs/>
          <w:sz w:val="22"/>
          <w:szCs w:val="22"/>
        </w:rPr>
        <w:t>.</w:t>
      </w:r>
    </w:p>
    <w:p w14:paraId="19454E04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3F77F39D" w14:textId="77777777" w:rsidR="005D0064" w:rsidRPr="00CA4690" w:rsidRDefault="005D0064" w:rsidP="0022417A">
      <w:pPr>
        <w:ind w:left="1134" w:hanging="708"/>
        <w:jc w:val="both"/>
        <w:rPr>
          <w:rFonts w:cs="Arial"/>
          <w:sz w:val="22"/>
          <w:szCs w:val="22"/>
        </w:rPr>
      </w:pPr>
    </w:p>
    <w:p w14:paraId="77C99B95" w14:textId="77777777" w:rsidR="004C4F2A" w:rsidRPr="00CA4690" w:rsidRDefault="004C4F2A" w:rsidP="007856BC">
      <w:pPr>
        <w:numPr>
          <w:ilvl w:val="0"/>
          <w:numId w:val="3"/>
        </w:numPr>
        <w:tabs>
          <w:tab w:val="left" w:pos="1078"/>
        </w:tabs>
        <w:jc w:val="both"/>
        <w:outlineLvl w:val="0"/>
        <w:rPr>
          <w:rFonts w:cs="Arial"/>
          <w:b/>
          <w:sz w:val="22"/>
          <w:szCs w:val="22"/>
        </w:rPr>
      </w:pPr>
      <w:bookmarkStart w:id="75" w:name="_Toc153800099"/>
      <w:r w:rsidRPr="00CA4690">
        <w:rPr>
          <w:rFonts w:cs="Arial"/>
          <w:b/>
          <w:sz w:val="22"/>
          <w:szCs w:val="22"/>
        </w:rPr>
        <w:t>DAS DISPOSIÇÕES GERAIS</w:t>
      </w:r>
      <w:bookmarkEnd w:id="75"/>
    </w:p>
    <w:p w14:paraId="0C62A343" w14:textId="77777777" w:rsidR="004C4F2A" w:rsidRPr="00CA4690" w:rsidRDefault="004C4F2A" w:rsidP="0022417A">
      <w:pPr>
        <w:tabs>
          <w:tab w:val="left" w:pos="681"/>
        </w:tabs>
        <w:rPr>
          <w:rFonts w:cs="Arial"/>
          <w:sz w:val="22"/>
          <w:szCs w:val="22"/>
        </w:rPr>
      </w:pPr>
    </w:p>
    <w:p w14:paraId="3F1DE5D5" w14:textId="77777777" w:rsidR="004C4F2A" w:rsidRPr="00CA4690" w:rsidRDefault="004C4F2A" w:rsidP="00DE770F">
      <w:pPr>
        <w:numPr>
          <w:ilvl w:val="1"/>
          <w:numId w:val="3"/>
        </w:numPr>
        <w:tabs>
          <w:tab w:val="clear" w:pos="1134"/>
          <w:tab w:val="left" w:pos="1361"/>
          <w:tab w:val="num" w:pos="1418"/>
        </w:tabs>
        <w:ind w:hanging="708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É facultada ao pregoeiro ou à autoridade competente, em qualquer fase da licitação, a promoção de diligência destinada a esclarecer ou complementar a instrução do processo.</w:t>
      </w:r>
    </w:p>
    <w:p w14:paraId="7906E176" w14:textId="77777777" w:rsidR="004C4F2A" w:rsidRPr="00CA4690" w:rsidRDefault="004C4F2A" w:rsidP="0022417A">
      <w:pPr>
        <w:tabs>
          <w:tab w:val="left" w:pos="1673"/>
        </w:tabs>
        <w:ind w:left="992" w:hanging="425"/>
        <w:jc w:val="both"/>
        <w:rPr>
          <w:rFonts w:cs="Arial"/>
          <w:sz w:val="22"/>
          <w:szCs w:val="22"/>
        </w:rPr>
      </w:pPr>
    </w:p>
    <w:p w14:paraId="180457D7" w14:textId="1DFF629B" w:rsidR="004C4BF5" w:rsidRPr="00FC6980" w:rsidRDefault="004C4BF5" w:rsidP="00366605">
      <w:pPr>
        <w:numPr>
          <w:ilvl w:val="1"/>
          <w:numId w:val="3"/>
        </w:numPr>
        <w:spacing w:line="240" w:lineRule="atLeast"/>
        <w:jc w:val="both"/>
        <w:rPr>
          <w:sz w:val="22"/>
          <w:szCs w:val="22"/>
        </w:rPr>
      </w:pPr>
      <w:bookmarkStart w:id="76" w:name="_Hlk26802953"/>
      <w:r w:rsidRPr="00D54D6B">
        <w:rPr>
          <w:rFonts w:cs="Arial"/>
          <w:color w:val="000000"/>
          <w:sz w:val="22"/>
          <w:szCs w:val="22"/>
        </w:rPr>
        <w:t xml:space="preserve">A autoridade competente para homologar o procedimento licitatório, </w:t>
      </w:r>
      <w:r w:rsidRPr="00AF2176">
        <w:rPr>
          <w:sz w:val="22"/>
          <w:szCs w:val="22"/>
        </w:rPr>
        <w:t xml:space="preserve">poderá </w:t>
      </w:r>
      <w:r w:rsidR="007F2824">
        <w:rPr>
          <w:sz w:val="22"/>
          <w:szCs w:val="22"/>
        </w:rPr>
        <w:pgNum/>
      </w:r>
      <w:proofErr w:type="spellStart"/>
      <w:r w:rsidR="007F2824">
        <w:rPr>
          <w:sz w:val="22"/>
          <w:szCs w:val="22"/>
        </w:rPr>
        <w:t>icita</w:t>
      </w:r>
      <w:r w:rsidRPr="00AF2176">
        <w:rPr>
          <w:sz w:val="22"/>
          <w:szCs w:val="22"/>
        </w:rPr>
        <w:t>-lo</w:t>
      </w:r>
      <w:proofErr w:type="spellEnd"/>
      <w:r w:rsidRPr="00AF2176">
        <w:rPr>
          <w:sz w:val="22"/>
          <w:szCs w:val="22"/>
        </w:rPr>
        <w:t xml:space="preserve"> por motivo de conveniência e oportunidade, e deverá anular por ilegalidade insanável, de ofício ou por provocação de terceiros, assegurada a prévia manifestação dos interessados</w:t>
      </w:r>
      <w:r w:rsidRPr="00F375FF">
        <w:rPr>
          <w:rFonts w:cs="Arial"/>
          <w:sz w:val="22"/>
          <w:szCs w:val="22"/>
        </w:rPr>
        <w:t xml:space="preserve"> </w:t>
      </w:r>
      <w:r w:rsidRPr="007E384D">
        <w:rPr>
          <w:rFonts w:cs="Arial"/>
          <w:sz w:val="22"/>
          <w:szCs w:val="22"/>
        </w:rPr>
        <w:t>(</w:t>
      </w:r>
      <w:r w:rsidRPr="00BD0438">
        <w:rPr>
          <w:rFonts w:cs="Arial"/>
          <w:sz w:val="22"/>
          <w:szCs w:val="22"/>
        </w:rPr>
        <w:t xml:space="preserve">art. </w:t>
      </w:r>
      <w:r>
        <w:rPr>
          <w:rFonts w:cs="Arial"/>
          <w:sz w:val="22"/>
          <w:szCs w:val="22"/>
        </w:rPr>
        <w:t>47</w:t>
      </w:r>
      <w:r w:rsidRPr="00BD0438">
        <w:rPr>
          <w:rFonts w:cs="Arial"/>
          <w:sz w:val="22"/>
          <w:szCs w:val="22"/>
        </w:rPr>
        <w:t xml:space="preserve"> da IN SEGES/ME nº 73 de 30/09/2022</w:t>
      </w:r>
      <w:r w:rsidRPr="007E384D">
        <w:rPr>
          <w:rFonts w:cs="Arial"/>
          <w:sz w:val="22"/>
          <w:szCs w:val="22"/>
        </w:rPr>
        <w:t>).</w:t>
      </w:r>
    </w:p>
    <w:p w14:paraId="6976A53B" w14:textId="77777777" w:rsidR="007F2824" w:rsidRDefault="007F2824" w:rsidP="007F2824">
      <w:pPr>
        <w:pStyle w:val="PargrafodaLista"/>
        <w:rPr>
          <w:sz w:val="22"/>
          <w:szCs w:val="22"/>
        </w:rPr>
      </w:pPr>
    </w:p>
    <w:p w14:paraId="79AAA333" w14:textId="77777777" w:rsidR="00FC6980" w:rsidRDefault="00FC6980" w:rsidP="007856BC">
      <w:pPr>
        <w:pStyle w:val="PargrafodaLista"/>
        <w:rPr>
          <w:sz w:val="22"/>
          <w:szCs w:val="22"/>
        </w:rPr>
      </w:pPr>
    </w:p>
    <w:p w14:paraId="2243E267" w14:textId="77777777" w:rsidR="00FC6980" w:rsidRPr="00FC6980" w:rsidRDefault="00FC6980" w:rsidP="00FC6980">
      <w:pPr>
        <w:numPr>
          <w:ilvl w:val="2"/>
          <w:numId w:val="3"/>
        </w:numPr>
        <w:spacing w:line="240" w:lineRule="atLeast"/>
        <w:jc w:val="both"/>
        <w:rPr>
          <w:sz w:val="22"/>
          <w:szCs w:val="22"/>
        </w:rPr>
      </w:pPr>
      <w:r w:rsidRPr="00AF2176">
        <w:rPr>
          <w:rFonts w:cs="Arial"/>
          <w:sz w:val="22"/>
          <w:szCs w:val="22"/>
        </w:rPr>
        <w:t>O motivo determinante para a revogação do processo licitatório deverá ser resultante de fato superveniente devidamente comprovado.</w:t>
      </w:r>
    </w:p>
    <w:p w14:paraId="21513B19" w14:textId="77777777" w:rsidR="00FC6980" w:rsidRPr="00FC6980" w:rsidRDefault="00FC6980" w:rsidP="007856BC">
      <w:pPr>
        <w:spacing w:line="240" w:lineRule="atLeast"/>
        <w:ind w:left="1928"/>
        <w:jc w:val="both"/>
        <w:rPr>
          <w:sz w:val="22"/>
          <w:szCs w:val="22"/>
        </w:rPr>
      </w:pPr>
    </w:p>
    <w:p w14:paraId="6B32F7CC" w14:textId="1C712BFE" w:rsidR="004C4BF5" w:rsidRPr="00AF2176" w:rsidRDefault="00FC6980" w:rsidP="007856BC">
      <w:pPr>
        <w:numPr>
          <w:ilvl w:val="2"/>
          <w:numId w:val="3"/>
        </w:numPr>
        <w:spacing w:line="240" w:lineRule="atLeast"/>
        <w:jc w:val="both"/>
        <w:rPr>
          <w:rFonts w:cs="Arial"/>
        </w:rPr>
      </w:pPr>
      <w:r w:rsidRPr="00AF2176">
        <w:rPr>
          <w:rFonts w:cs="Arial"/>
          <w:sz w:val="22"/>
          <w:szCs w:val="22"/>
        </w:rPr>
        <w:t xml:space="preserve">Ao pronunciar a nulidade, a autoridade indicará expressamente os atos com vícios insanáveis, tornando sem efeito todos os subsequentes que deles </w:t>
      </w:r>
      <w:r w:rsidRPr="00AF2176">
        <w:rPr>
          <w:rFonts w:cs="Arial"/>
          <w:sz w:val="22"/>
          <w:szCs w:val="22"/>
        </w:rPr>
        <w:lastRenderedPageBreak/>
        <w:t>dependam, e dará ensejo à apuração de responsabilidade de quem lhes tenha dado causa.</w:t>
      </w:r>
    </w:p>
    <w:p w14:paraId="07ADA8DF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1D593B42" w14:textId="77777777" w:rsidR="004C4F2A" w:rsidRPr="00CA4690" w:rsidRDefault="004C4F2A" w:rsidP="0022417A">
      <w:pPr>
        <w:tabs>
          <w:tab w:val="left" w:pos="1673"/>
        </w:tabs>
        <w:ind w:left="1134" w:hanging="567"/>
        <w:rPr>
          <w:rFonts w:cs="Arial"/>
          <w:sz w:val="22"/>
          <w:szCs w:val="22"/>
        </w:rPr>
      </w:pPr>
    </w:p>
    <w:bookmarkEnd w:id="76"/>
    <w:p w14:paraId="0343070E" w14:textId="1F9C71B3" w:rsidR="00FA332B" w:rsidRPr="00FA332B" w:rsidRDefault="004C4F2A" w:rsidP="00FA332B">
      <w:pPr>
        <w:numPr>
          <w:ilvl w:val="1"/>
          <w:numId w:val="3"/>
        </w:numPr>
        <w:spacing w:line="240" w:lineRule="atLeast"/>
        <w:ind w:hanging="708"/>
        <w:jc w:val="both"/>
        <w:rPr>
          <w:rFonts w:cs="Arial"/>
          <w:sz w:val="22"/>
          <w:szCs w:val="22"/>
        </w:rPr>
      </w:pPr>
      <w:r w:rsidRPr="00FA332B">
        <w:rPr>
          <w:rFonts w:cs="Arial"/>
          <w:sz w:val="22"/>
          <w:szCs w:val="22"/>
        </w:rPr>
        <w:t xml:space="preserve">Os autos do processo permanecerão com vistas franqueadas </w:t>
      </w:r>
      <w:r w:rsidR="00FA332B" w:rsidRPr="00FA332B">
        <w:rPr>
          <w:rFonts w:cs="Arial"/>
          <w:sz w:val="22"/>
          <w:szCs w:val="22"/>
        </w:rPr>
        <w:t xml:space="preserve">aos interessados através de solicitação feita para o </w:t>
      </w:r>
      <w:bookmarkStart w:id="77" w:name="_Hlk90659644"/>
      <w:r w:rsidR="00FA332B" w:rsidRPr="00FA332B">
        <w:rPr>
          <w:rFonts w:cs="Arial"/>
          <w:b/>
          <w:sz w:val="22"/>
          <w:szCs w:val="22"/>
        </w:rPr>
        <w:t xml:space="preserve">e-mail </w:t>
      </w:r>
      <w:hyperlink r:id="rId17" w:history="1">
        <w:r w:rsidR="007F2824" w:rsidRPr="00450469">
          <w:rPr>
            <w:rStyle w:val="Hyperlink"/>
            <w:rFonts w:cs="Arial"/>
            <w:b/>
            <w:sz w:val="22"/>
            <w:szCs w:val="22"/>
          </w:rPr>
          <w:pgNum/>
        </w:r>
        <w:proofErr w:type="gramStart"/>
        <w:r w:rsidR="007F2824" w:rsidRPr="00450469">
          <w:rPr>
            <w:rStyle w:val="Hyperlink"/>
            <w:rFonts w:cs="Arial"/>
            <w:b/>
            <w:sz w:val="22"/>
            <w:szCs w:val="22"/>
          </w:rPr>
          <w:t>icitação.filialrio@dataprev.gov.br</w:t>
        </w:r>
        <w:proofErr w:type="gramEnd"/>
      </w:hyperlink>
      <w:r w:rsidR="00FA332B" w:rsidRPr="00FA332B">
        <w:rPr>
          <w:rFonts w:cs="Arial"/>
          <w:b/>
          <w:sz w:val="22"/>
          <w:szCs w:val="22"/>
        </w:rPr>
        <w:t>.</w:t>
      </w:r>
    </w:p>
    <w:bookmarkEnd w:id="77"/>
    <w:p w14:paraId="3D7260C7" w14:textId="77777777" w:rsidR="004C4F2A" w:rsidRPr="00FA332B" w:rsidRDefault="004C4F2A" w:rsidP="00FA332B">
      <w:pPr>
        <w:spacing w:line="240" w:lineRule="atLeast"/>
        <w:ind w:left="1985"/>
        <w:jc w:val="both"/>
        <w:rPr>
          <w:rFonts w:cs="Arial"/>
          <w:b/>
          <w:bCs/>
          <w:sz w:val="22"/>
          <w:szCs w:val="22"/>
        </w:rPr>
      </w:pPr>
    </w:p>
    <w:p w14:paraId="67F79114" w14:textId="5028C724" w:rsidR="004C4F2A" w:rsidRPr="00CA4690" w:rsidRDefault="004C4F2A" w:rsidP="0022417A">
      <w:pPr>
        <w:numPr>
          <w:ilvl w:val="1"/>
          <w:numId w:val="3"/>
        </w:numPr>
        <w:tabs>
          <w:tab w:val="left" w:pos="1361"/>
        </w:tabs>
        <w:jc w:val="both"/>
        <w:rPr>
          <w:rFonts w:cs="Arial"/>
          <w:b/>
          <w:sz w:val="22"/>
          <w:szCs w:val="22"/>
        </w:rPr>
      </w:pPr>
      <w:r w:rsidRPr="00CA4690">
        <w:rPr>
          <w:rFonts w:cs="Arial"/>
          <w:sz w:val="22"/>
          <w:szCs w:val="22"/>
        </w:rPr>
        <w:t>Qualquer pedido de impugnação e esclarecimento em relação a eventuais dúvidas na interpretação do presente Edital e seus Anexos, deverá ser encaminhado, ao pregoeiro, pelo e-mail</w:t>
      </w:r>
      <w:r w:rsidRPr="00CA4690">
        <w:rPr>
          <w:rFonts w:cs="Arial"/>
          <w:b/>
          <w:sz w:val="22"/>
          <w:szCs w:val="22"/>
        </w:rPr>
        <w:t xml:space="preserve"> </w:t>
      </w:r>
      <w:hyperlink r:id="rId18" w:history="1">
        <w:r w:rsidRPr="00CA4690">
          <w:rPr>
            <w:rStyle w:val="Hyperlink"/>
            <w:rFonts w:cs="Arial"/>
            <w:b/>
            <w:sz w:val="22"/>
            <w:szCs w:val="22"/>
          </w:rPr>
          <w:t>licitacao.filialrio@dataprev.gov.br</w:t>
        </w:r>
      </w:hyperlink>
      <w:r w:rsidRPr="00CA4690">
        <w:rPr>
          <w:rFonts w:cs="Arial"/>
          <w:b/>
          <w:sz w:val="22"/>
          <w:szCs w:val="22"/>
        </w:rPr>
        <w:t xml:space="preserve"> , </w:t>
      </w:r>
      <w:r w:rsidRPr="00CA4690">
        <w:rPr>
          <w:rFonts w:cs="Arial"/>
          <w:sz w:val="22"/>
          <w:szCs w:val="22"/>
        </w:rPr>
        <w:t xml:space="preserve">o qual divulgará a(s) pergunta(s) e resposta(s) através do COMPRAS GOVERNAMENTAIS, </w:t>
      </w:r>
      <w:r w:rsidRPr="00CA4690">
        <w:rPr>
          <w:rFonts w:cs="Arial"/>
          <w:b/>
          <w:i/>
          <w:sz w:val="22"/>
          <w:szCs w:val="22"/>
        </w:rPr>
        <w:t>“sitio”</w:t>
      </w:r>
      <w:r w:rsidRPr="00CA4690">
        <w:rPr>
          <w:rFonts w:cs="Arial"/>
          <w:sz w:val="22"/>
          <w:szCs w:val="22"/>
        </w:rPr>
        <w:t xml:space="preserve"> </w:t>
      </w:r>
      <w:hyperlink r:id="rId19" w:history="1">
        <w:r w:rsidR="007F2824" w:rsidRPr="00450469">
          <w:rPr>
            <w:rStyle w:val="Hyperlink"/>
            <w:rFonts w:cs="Arial"/>
            <w:sz w:val="22"/>
            <w:szCs w:val="22"/>
          </w:rPr>
          <w:t>https://www.gov.br/compras/pt-br/</w:t>
        </w:r>
      </w:hyperlink>
      <w:r w:rsidRPr="00CA4690">
        <w:rPr>
          <w:rFonts w:cs="Arial"/>
          <w:sz w:val="22"/>
          <w:szCs w:val="22"/>
        </w:rPr>
        <w:t>.</w:t>
      </w:r>
    </w:p>
    <w:p w14:paraId="476C9E26" w14:textId="77777777" w:rsidR="007F2824" w:rsidRDefault="007F2824" w:rsidP="007F2824">
      <w:pPr>
        <w:pStyle w:val="PargrafodaLista"/>
        <w:rPr>
          <w:rFonts w:cs="Arial"/>
          <w:bCs/>
          <w:sz w:val="22"/>
          <w:szCs w:val="22"/>
        </w:rPr>
      </w:pPr>
    </w:p>
    <w:p w14:paraId="1F85947E" w14:textId="77777777" w:rsidR="004C4F2A" w:rsidRPr="00CA4690" w:rsidRDefault="004C4F2A" w:rsidP="0022417A">
      <w:pPr>
        <w:tabs>
          <w:tab w:val="left" w:pos="1361"/>
        </w:tabs>
        <w:jc w:val="both"/>
        <w:rPr>
          <w:rFonts w:cs="Arial"/>
          <w:bCs/>
          <w:sz w:val="22"/>
          <w:szCs w:val="22"/>
        </w:rPr>
      </w:pPr>
    </w:p>
    <w:p w14:paraId="629E72A6" w14:textId="77777777" w:rsidR="004C4F2A" w:rsidRPr="00CA4690" w:rsidRDefault="004C4F2A" w:rsidP="00366605">
      <w:pPr>
        <w:numPr>
          <w:ilvl w:val="1"/>
          <w:numId w:val="3"/>
        </w:numPr>
        <w:jc w:val="both"/>
        <w:rPr>
          <w:rFonts w:cs="Arial"/>
          <w:bCs/>
          <w:sz w:val="22"/>
          <w:szCs w:val="22"/>
        </w:rPr>
      </w:pPr>
      <w:r w:rsidRPr="00CA4690">
        <w:rPr>
          <w:rFonts w:cs="Arial"/>
          <w:bCs/>
          <w:sz w:val="22"/>
          <w:szCs w:val="22"/>
        </w:rPr>
        <w:t>O licitante vencedor deverá indicar o nome do representante legal da empresa para fins de assinatura da Ata de Registro de Preços, acompanhado de cópia do instrumento legal que confere tais poderes.</w:t>
      </w:r>
    </w:p>
    <w:p w14:paraId="2CFBEB20" w14:textId="77777777" w:rsidR="007F2824" w:rsidRDefault="007F2824" w:rsidP="007F2824">
      <w:pPr>
        <w:pStyle w:val="PargrafodaLista"/>
        <w:rPr>
          <w:rFonts w:cs="Arial"/>
          <w:bCs/>
          <w:sz w:val="22"/>
          <w:szCs w:val="22"/>
        </w:rPr>
      </w:pPr>
    </w:p>
    <w:p w14:paraId="73A13214" w14:textId="77777777" w:rsidR="00B43C60" w:rsidRPr="00CA4690" w:rsidRDefault="00B43C60" w:rsidP="0022417A">
      <w:pPr>
        <w:tabs>
          <w:tab w:val="left" w:pos="1134"/>
        </w:tabs>
        <w:ind w:left="1190"/>
        <w:jc w:val="both"/>
        <w:rPr>
          <w:rFonts w:cs="Arial"/>
          <w:bCs/>
          <w:sz w:val="22"/>
          <w:szCs w:val="22"/>
        </w:rPr>
      </w:pPr>
    </w:p>
    <w:p w14:paraId="0A0B1910" w14:textId="2586EBB4" w:rsidR="004C4F2A" w:rsidRPr="00CA4690" w:rsidRDefault="004C4F2A" w:rsidP="007856BC">
      <w:pPr>
        <w:numPr>
          <w:ilvl w:val="2"/>
          <w:numId w:val="3"/>
        </w:numPr>
        <w:spacing w:line="240" w:lineRule="atLeast"/>
        <w:jc w:val="both"/>
        <w:rPr>
          <w:rFonts w:cs="Arial"/>
          <w:bCs/>
          <w:sz w:val="22"/>
          <w:szCs w:val="22"/>
        </w:rPr>
      </w:pPr>
      <w:r w:rsidRPr="00CA4690">
        <w:rPr>
          <w:rFonts w:cs="Arial"/>
          <w:bCs/>
          <w:sz w:val="22"/>
          <w:szCs w:val="22"/>
        </w:rPr>
        <w:t xml:space="preserve">Junto com o documento acima, o licitante deverá encaminhar uma cópia da respectiva </w:t>
      </w:r>
      <w:r w:rsidRPr="00FC6980">
        <w:rPr>
          <w:rFonts w:cs="Arial"/>
          <w:sz w:val="22"/>
          <w:szCs w:val="22"/>
        </w:rPr>
        <w:t>cédula</w:t>
      </w:r>
      <w:r w:rsidRPr="00CA4690">
        <w:rPr>
          <w:rFonts w:cs="Arial"/>
          <w:bCs/>
          <w:sz w:val="22"/>
          <w:szCs w:val="22"/>
        </w:rPr>
        <w:t xml:space="preserve"> de identidade.</w:t>
      </w:r>
    </w:p>
    <w:p w14:paraId="66CD2E96" w14:textId="77777777" w:rsidR="004C4F2A" w:rsidRPr="00CA4690" w:rsidRDefault="004C4F2A" w:rsidP="0022417A">
      <w:pPr>
        <w:ind w:left="1134" w:hanging="680"/>
        <w:jc w:val="both"/>
        <w:rPr>
          <w:rFonts w:cs="Arial"/>
          <w:b/>
          <w:sz w:val="22"/>
          <w:szCs w:val="22"/>
        </w:rPr>
      </w:pPr>
    </w:p>
    <w:p w14:paraId="68811E09" w14:textId="791C80B1" w:rsidR="001D785B" w:rsidRPr="00CA4690" w:rsidRDefault="001D785B" w:rsidP="00366605">
      <w:pPr>
        <w:numPr>
          <w:ilvl w:val="1"/>
          <w:numId w:val="34"/>
        </w:numPr>
        <w:tabs>
          <w:tab w:val="clear" w:pos="1190"/>
          <w:tab w:val="left" w:pos="1276"/>
          <w:tab w:val="num" w:pos="1418"/>
        </w:tabs>
        <w:ind w:left="1276" w:hanging="850"/>
        <w:jc w:val="both"/>
        <w:rPr>
          <w:rFonts w:cs="Arial"/>
          <w:bCs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A </w:t>
      </w:r>
      <w:r w:rsidRPr="00CA4690">
        <w:rPr>
          <w:rFonts w:cs="Arial"/>
          <w:bCs/>
          <w:sz w:val="22"/>
          <w:szCs w:val="22"/>
        </w:rPr>
        <w:t>CONTRATADA poderá aceitar a alteração das quantidades estabelecidas no Pedido de Compra, em até 25% (vinte e cinco por cento), para mais ou para menos, consoante o disposto no Art. 81, § 1º, da Lei nº 13.303/2016 e Art. 1</w:t>
      </w:r>
      <w:r w:rsidR="004D7354">
        <w:rPr>
          <w:rFonts w:cs="Arial"/>
          <w:bCs/>
          <w:sz w:val="22"/>
          <w:szCs w:val="22"/>
        </w:rPr>
        <w:t>1</w:t>
      </w:r>
      <w:r w:rsidR="00343261">
        <w:rPr>
          <w:rFonts w:cs="Arial"/>
          <w:bCs/>
          <w:sz w:val="22"/>
          <w:szCs w:val="22"/>
        </w:rPr>
        <w:t>8</w:t>
      </w:r>
      <w:r w:rsidRPr="00CA4690">
        <w:rPr>
          <w:rFonts w:cs="Arial"/>
          <w:bCs/>
          <w:sz w:val="22"/>
          <w:szCs w:val="22"/>
        </w:rPr>
        <w:t xml:space="preserve"> do Regulamento de Licitações e Contratos da Dataprev.</w:t>
      </w:r>
    </w:p>
    <w:p w14:paraId="3C6A2E8A" w14:textId="77777777" w:rsidR="00FE6373" w:rsidRPr="00CA4690" w:rsidRDefault="00FE6373" w:rsidP="0022417A">
      <w:pPr>
        <w:ind w:left="1190"/>
        <w:jc w:val="both"/>
        <w:rPr>
          <w:rFonts w:cs="Arial"/>
          <w:sz w:val="22"/>
          <w:szCs w:val="22"/>
        </w:rPr>
      </w:pPr>
    </w:p>
    <w:p w14:paraId="508833DB" w14:textId="77777777" w:rsidR="00FA332B" w:rsidRPr="00605B0A" w:rsidRDefault="00FA332B" w:rsidP="00FA332B">
      <w:pPr>
        <w:numPr>
          <w:ilvl w:val="1"/>
          <w:numId w:val="34"/>
        </w:numPr>
        <w:ind w:hanging="764"/>
        <w:jc w:val="both"/>
        <w:rPr>
          <w:rFonts w:cs="Arial"/>
          <w:b/>
          <w:bCs/>
          <w:sz w:val="22"/>
          <w:szCs w:val="22"/>
        </w:rPr>
      </w:pPr>
      <w:r w:rsidRPr="00FA332B">
        <w:rPr>
          <w:rFonts w:cs="Arial"/>
          <w:sz w:val="22"/>
          <w:szCs w:val="22"/>
        </w:rPr>
        <w:t>O teor e a integridade dos documentos digitalizados e dos natos digitais enviados serão de responsabilidade da LICITANTE, que responderá nos termos da legislação civil, penal e administrativa por eventuais fraudes. A DATAPREV poderá exigir, a seu critério e em prazo estabelecido pelo Pregoeiro, a apresentação do documento original ou de sua cópia autenticada.</w:t>
      </w:r>
    </w:p>
    <w:p w14:paraId="577803DD" w14:textId="77777777" w:rsidR="007F2824" w:rsidRDefault="007F2824" w:rsidP="007F2824">
      <w:pPr>
        <w:pStyle w:val="PargrafodaLista"/>
        <w:rPr>
          <w:rFonts w:cs="Arial"/>
          <w:b/>
          <w:bCs/>
          <w:sz w:val="22"/>
          <w:szCs w:val="22"/>
        </w:rPr>
      </w:pPr>
    </w:p>
    <w:p w14:paraId="3CF32FF8" w14:textId="77777777" w:rsidR="00605B0A" w:rsidRPr="00FA332B" w:rsidRDefault="00605B0A" w:rsidP="00605B0A">
      <w:pPr>
        <w:jc w:val="both"/>
        <w:rPr>
          <w:rFonts w:cs="Arial"/>
          <w:b/>
          <w:bCs/>
          <w:sz w:val="22"/>
          <w:szCs w:val="22"/>
        </w:rPr>
      </w:pPr>
    </w:p>
    <w:p w14:paraId="454C832B" w14:textId="78966124" w:rsidR="004C4F2A" w:rsidRPr="00CA4690" w:rsidRDefault="004C4F2A" w:rsidP="007856BC">
      <w:pPr>
        <w:numPr>
          <w:ilvl w:val="1"/>
          <w:numId w:val="34"/>
        </w:numPr>
        <w:ind w:hanging="764"/>
        <w:jc w:val="both"/>
        <w:rPr>
          <w:rFonts w:cs="Arial"/>
          <w:iCs/>
          <w:sz w:val="22"/>
          <w:szCs w:val="22"/>
        </w:rPr>
      </w:pPr>
      <w:r w:rsidRPr="00CA4690">
        <w:rPr>
          <w:rFonts w:cs="Arial"/>
          <w:iCs/>
          <w:sz w:val="22"/>
          <w:szCs w:val="22"/>
        </w:rPr>
        <w:t xml:space="preserve">É vedado que familiar de agente público da DATAPREV, ocupante de cargo de direção, chefia ou assessoramento, preste serviço nesta Empresa Pública Federal, </w:t>
      </w:r>
      <w:r w:rsidRPr="00FC6980">
        <w:rPr>
          <w:rFonts w:cs="Arial"/>
          <w:sz w:val="22"/>
          <w:szCs w:val="22"/>
        </w:rPr>
        <w:t>observados</w:t>
      </w:r>
      <w:r w:rsidRPr="00CA4690">
        <w:rPr>
          <w:rFonts w:cs="Arial"/>
          <w:iCs/>
          <w:sz w:val="22"/>
          <w:szCs w:val="22"/>
        </w:rPr>
        <w:t xml:space="preserve"> os ditames e as exceções previstas no Decreto nº. 7.203, de 2010.</w:t>
      </w:r>
    </w:p>
    <w:p w14:paraId="32391BF0" w14:textId="77777777" w:rsidR="007F2824" w:rsidRDefault="007F2824" w:rsidP="007F2824">
      <w:pPr>
        <w:pStyle w:val="PargrafodaLista"/>
        <w:rPr>
          <w:rFonts w:cs="Arial"/>
          <w:iCs/>
          <w:sz w:val="22"/>
          <w:szCs w:val="22"/>
        </w:rPr>
      </w:pPr>
    </w:p>
    <w:p w14:paraId="2350E828" w14:textId="77777777" w:rsidR="004C4F2A" w:rsidRPr="00CA4690" w:rsidRDefault="004C4F2A" w:rsidP="0022417A">
      <w:pPr>
        <w:pStyle w:val="BodyText21"/>
        <w:tabs>
          <w:tab w:val="left" w:pos="793"/>
        </w:tabs>
        <w:ind w:left="993" w:hanging="709"/>
        <w:rPr>
          <w:rFonts w:cs="Arial"/>
          <w:iCs/>
          <w:sz w:val="22"/>
          <w:szCs w:val="22"/>
        </w:rPr>
      </w:pPr>
    </w:p>
    <w:p w14:paraId="71E710B5" w14:textId="33BCADDD" w:rsidR="004C4F2A" w:rsidRPr="00CA4690" w:rsidRDefault="004C4F2A" w:rsidP="007856BC">
      <w:pPr>
        <w:numPr>
          <w:ilvl w:val="1"/>
          <w:numId w:val="34"/>
        </w:numPr>
        <w:ind w:hanging="764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Observar a disciplina da Lei nº 12.846/201</w:t>
      </w:r>
      <w:r w:rsidR="00110289" w:rsidRPr="00CA4690">
        <w:rPr>
          <w:rFonts w:cs="Arial"/>
          <w:sz w:val="22"/>
          <w:szCs w:val="22"/>
        </w:rPr>
        <w:t>3</w:t>
      </w:r>
      <w:r w:rsidRPr="00CA4690">
        <w:rPr>
          <w:rFonts w:cs="Arial"/>
          <w:sz w:val="22"/>
          <w:szCs w:val="22"/>
        </w:rPr>
        <w:t xml:space="preserve"> que dispõe sobre a responsabilização administrativa e civil de pessoas jurídicas pela prática de atos contra a administração pública, nacional ou estrangeira.</w:t>
      </w:r>
    </w:p>
    <w:p w14:paraId="53F19A2E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4878E936" w14:textId="77777777" w:rsidR="004C4F2A" w:rsidRPr="00CA4690" w:rsidRDefault="004C4F2A" w:rsidP="0022417A">
      <w:pPr>
        <w:ind w:left="1134" w:hanging="708"/>
        <w:jc w:val="both"/>
        <w:rPr>
          <w:rFonts w:cs="Arial"/>
          <w:sz w:val="22"/>
          <w:szCs w:val="22"/>
        </w:rPr>
      </w:pPr>
    </w:p>
    <w:p w14:paraId="6197A763" w14:textId="5BEC7AEF" w:rsidR="004C4F2A" w:rsidRPr="00CA4690" w:rsidRDefault="004C4F2A" w:rsidP="007856BC">
      <w:pPr>
        <w:numPr>
          <w:ilvl w:val="1"/>
          <w:numId w:val="34"/>
        </w:numPr>
        <w:ind w:hanging="764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Dar conhecimento do Código de Ética da DATAPREV aos empregados da CONTRATADA que exerçam atividades nas dependências desta Empresa Pública Federal, a fim de </w:t>
      </w:r>
      <w:r w:rsidRPr="007856BC">
        <w:rPr>
          <w:rFonts w:cs="Arial"/>
          <w:b/>
          <w:sz w:val="22"/>
          <w:szCs w:val="22"/>
        </w:rPr>
        <w:t>garantir</w:t>
      </w:r>
      <w:r w:rsidRPr="00CA4690">
        <w:rPr>
          <w:rFonts w:cs="Arial"/>
          <w:sz w:val="22"/>
          <w:szCs w:val="22"/>
        </w:rPr>
        <w:t xml:space="preserve"> a fiel observância das regras e orientações éticas contidas no referido código.</w:t>
      </w:r>
    </w:p>
    <w:p w14:paraId="76B4C84D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11FD7AF4" w14:textId="77777777" w:rsidR="000464E4" w:rsidRPr="00CA4690" w:rsidRDefault="000464E4" w:rsidP="0022417A">
      <w:pPr>
        <w:ind w:left="1134" w:hanging="708"/>
        <w:jc w:val="both"/>
        <w:rPr>
          <w:rFonts w:cs="Arial"/>
          <w:sz w:val="22"/>
          <w:szCs w:val="22"/>
        </w:rPr>
      </w:pPr>
    </w:p>
    <w:p w14:paraId="44628B07" w14:textId="7B0EE010" w:rsidR="000464E4" w:rsidRPr="00CA4690" w:rsidRDefault="000464E4" w:rsidP="007856BC">
      <w:pPr>
        <w:numPr>
          <w:ilvl w:val="1"/>
          <w:numId w:val="34"/>
        </w:numPr>
        <w:ind w:hanging="764"/>
        <w:jc w:val="both"/>
        <w:rPr>
          <w:rFonts w:cs="Arial"/>
          <w:iCs/>
          <w:sz w:val="22"/>
          <w:szCs w:val="22"/>
        </w:rPr>
      </w:pPr>
      <w:bookmarkStart w:id="78" w:name="_Hlk26802998"/>
      <w:r w:rsidRPr="00743BC4">
        <w:rPr>
          <w:rFonts w:cs="Arial"/>
          <w:sz w:val="22"/>
          <w:szCs w:val="22"/>
        </w:rPr>
        <w:t xml:space="preserve">O </w:t>
      </w:r>
      <w:r w:rsidR="00107133" w:rsidRPr="00743BC4">
        <w:rPr>
          <w:rFonts w:cs="Arial"/>
          <w:sz w:val="22"/>
          <w:szCs w:val="22"/>
        </w:rPr>
        <w:t>R</w:t>
      </w:r>
      <w:r w:rsidRPr="00743BC4">
        <w:rPr>
          <w:rFonts w:cs="Arial"/>
          <w:sz w:val="22"/>
          <w:szCs w:val="22"/>
        </w:rPr>
        <w:t>egulamento de Licitações e Contratos da Dataprev está disponível no Portal Dataprev na seguinte URL:</w:t>
      </w:r>
      <w:r w:rsidR="00D96AAB">
        <w:rPr>
          <w:rFonts w:cs="Arial"/>
          <w:sz w:val="22"/>
          <w:szCs w:val="22"/>
        </w:rPr>
        <w:t xml:space="preserve"> </w:t>
      </w:r>
      <w:hyperlink r:id="rId20" w:history="1">
        <w:r w:rsidR="00D96AAB" w:rsidRPr="00AE7821">
          <w:rPr>
            <w:rStyle w:val="Hyperlink"/>
            <w:rFonts w:cs="Arial"/>
            <w:i/>
            <w:iCs/>
            <w:sz w:val="22"/>
            <w:szCs w:val="22"/>
          </w:rPr>
          <w:t>https://portal.dataprev.gov.br/acesso-informacao-licitacoes-e-contratos/regulamento-de-licitacoes-e-contratos-da-dataprev</w:t>
        </w:r>
      </w:hyperlink>
      <w:r w:rsidR="00935665">
        <w:rPr>
          <w:rFonts w:cs="Arial"/>
          <w:i/>
          <w:iCs/>
          <w:sz w:val="22"/>
          <w:szCs w:val="22"/>
        </w:rPr>
        <w:t>.</w:t>
      </w:r>
    </w:p>
    <w:bookmarkEnd w:id="78"/>
    <w:p w14:paraId="107519E7" w14:textId="77777777" w:rsidR="007F2824" w:rsidRDefault="007F2824" w:rsidP="007F2824">
      <w:pPr>
        <w:pStyle w:val="PargrafodaLista"/>
        <w:rPr>
          <w:rFonts w:cs="Arial"/>
          <w:b/>
          <w:sz w:val="22"/>
          <w:szCs w:val="22"/>
        </w:rPr>
      </w:pPr>
    </w:p>
    <w:p w14:paraId="137C61B7" w14:textId="77777777" w:rsidR="004C4F2A" w:rsidRDefault="004C4F2A" w:rsidP="0022417A">
      <w:pPr>
        <w:ind w:left="710"/>
        <w:jc w:val="both"/>
        <w:rPr>
          <w:rFonts w:cs="Arial"/>
          <w:b/>
          <w:sz w:val="22"/>
          <w:szCs w:val="22"/>
        </w:rPr>
      </w:pPr>
    </w:p>
    <w:p w14:paraId="25BD589D" w14:textId="5C599B7A" w:rsidR="00107133" w:rsidRPr="00366605" w:rsidRDefault="00107133" w:rsidP="007856BC">
      <w:pPr>
        <w:numPr>
          <w:ilvl w:val="1"/>
          <w:numId w:val="34"/>
        </w:numPr>
        <w:ind w:hanging="764"/>
        <w:jc w:val="both"/>
        <w:rPr>
          <w:rFonts w:cs="Arial"/>
          <w:sz w:val="22"/>
          <w:szCs w:val="22"/>
          <w:lang w:eastAsia="pt-BR"/>
        </w:rPr>
      </w:pPr>
      <w:r w:rsidRPr="00366605">
        <w:rPr>
          <w:rFonts w:cs="Arial"/>
          <w:sz w:val="22"/>
          <w:szCs w:val="22"/>
        </w:rPr>
        <w:t>A publicidade do conteúdo das propostas para composição do valor estimado será adiada até a abertura da fase de lances, nos termos do art. 13, parágrafo único, inciso I, da Lei nº 14.133/</w:t>
      </w:r>
      <w:r w:rsidRPr="004A753C">
        <w:rPr>
          <w:rFonts w:cs="Arial"/>
          <w:bCs/>
          <w:sz w:val="22"/>
          <w:szCs w:val="22"/>
        </w:rPr>
        <w:t>2021.</w:t>
      </w:r>
    </w:p>
    <w:p w14:paraId="776F63FE" w14:textId="77777777" w:rsidR="007F2824" w:rsidRDefault="007F2824" w:rsidP="007F2824">
      <w:pPr>
        <w:pStyle w:val="PargrafodaLista"/>
        <w:rPr>
          <w:rFonts w:cs="Arial"/>
          <w:b/>
          <w:sz w:val="22"/>
          <w:szCs w:val="22"/>
        </w:rPr>
      </w:pPr>
    </w:p>
    <w:p w14:paraId="6BFD3C2D" w14:textId="77777777" w:rsidR="00107133" w:rsidRPr="00CA4690" w:rsidRDefault="00107133" w:rsidP="0022417A">
      <w:pPr>
        <w:ind w:left="710"/>
        <w:jc w:val="both"/>
        <w:rPr>
          <w:rFonts w:cs="Arial"/>
          <w:b/>
          <w:sz w:val="22"/>
          <w:szCs w:val="22"/>
        </w:rPr>
      </w:pPr>
    </w:p>
    <w:p w14:paraId="6CFA6C94" w14:textId="77777777" w:rsidR="004C4F2A" w:rsidRPr="00CA4690" w:rsidRDefault="004C4F2A" w:rsidP="007856BC">
      <w:pPr>
        <w:numPr>
          <w:ilvl w:val="0"/>
          <w:numId w:val="3"/>
        </w:numPr>
        <w:jc w:val="both"/>
        <w:outlineLvl w:val="0"/>
        <w:rPr>
          <w:rFonts w:cs="Arial"/>
          <w:b/>
          <w:sz w:val="22"/>
          <w:szCs w:val="22"/>
        </w:rPr>
      </w:pPr>
      <w:bookmarkStart w:id="79" w:name="_Toc153800100"/>
      <w:r w:rsidRPr="00CA4690">
        <w:rPr>
          <w:rFonts w:cs="Arial"/>
          <w:b/>
          <w:sz w:val="22"/>
          <w:szCs w:val="22"/>
        </w:rPr>
        <w:t>DOS PRAZOS</w:t>
      </w:r>
      <w:bookmarkEnd w:id="79"/>
    </w:p>
    <w:p w14:paraId="5E2448B3" w14:textId="77777777" w:rsidR="004C4F2A" w:rsidRPr="00CA4690" w:rsidRDefault="004C4F2A" w:rsidP="0022417A">
      <w:pPr>
        <w:pStyle w:val="WW-NormalWeb"/>
        <w:spacing w:before="0" w:after="0"/>
        <w:ind w:hanging="480"/>
        <w:rPr>
          <w:rFonts w:ascii="Arial" w:hAnsi="Arial" w:cs="Arial"/>
          <w:sz w:val="22"/>
          <w:szCs w:val="22"/>
        </w:rPr>
      </w:pPr>
    </w:p>
    <w:p w14:paraId="3105DA43" w14:textId="74AE835D" w:rsidR="004C4F2A" w:rsidRPr="00CA4690" w:rsidRDefault="004C4F2A" w:rsidP="0022417A">
      <w:pPr>
        <w:numPr>
          <w:ilvl w:val="1"/>
          <w:numId w:val="6"/>
        </w:numPr>
        <w:ind w:left="1134" w:hanging="708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Não havendo expediente ou ocorrendo qualquer fato superveniente que impeça a realização do certame na data marcada, a sessão será automaticamente transferida para o primeiro dia útil </w:t>
      </w:r>
      <w:r w:rsidR="004A7D51" w:rsidRPr="00CA4690">
        <w:rPr>
          <w:rFonts w:cs="Arial"/>
          <w:sz w:val="22"/>
          <w:szCs w:val="22"/>
        </w:rPr>
        <w:t>subsequente</w:t>
      </w:r>
      <w:r w:rsidRPr="00CA4690">
        <w:rPr>
          <w:rFonts w:cs="Arial"/>
          <w:sz w:val="22"/>
          <w:szCs w:val="22"/>
        </w:rPr>
        <w:t>, no mesmo horário anteriormente estabelecido, desde que não haja comunicação do pregoeiro em contrário.</w:t>
      </w:r>
    </w:p>
    <w:p w14:paraId="48931102" w14:textId="77777777" w:rsidR="004C4F2A" w:rsidRPr="00CA4690" w:rsidRDefault="004C4F2A" w:rsidP="0022417A">
      <w:pPr>
        <w:ind w:left="1134" w:hanging="708"/>
        <w:jc w:val="both"/>
        <w:rPr>
          <w:rFonts w:cs="Arial"/>
          <w:b/>
          <w:sz w:val="22"/>
          <w:szCs w:val="22"/>
        </w:rPr>
      </w:pPr>
    </w:p>
    <w:p w14:paraId="4D005D4E" w14:textId="77777777" w:rsidR="004C4F2A" w:rsidRPr="00CA4690" w:rsidRDefault="004C4F2A" w:rsidP="0022417A">
      <w:pPr>
        <w:numPr>
          <w:ilvl w:val="1"/>
          <w:numId w:val="6"/>
        </w:numPr>
        <w:ind w:left="1134" w:hanging="708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Na contagem dos prazos estabelecidos neste Edital e seus Anexos, excluir-se-á o dia do início e incluir-se-á o do vencimento. Só se iniciam e vencem os prazos em dias e horas de expediente na DATAPREV.</w:t>
      </w:r>
    </w:p>
    <w:p w14:paraId="075C0681" w14:textId="77777777" w:rsidR="007F2824" w:rsidRDefault="007F2824" w:rsidP="007F2824">
      <w:pPr>
        <w:pStyle w:val="PargrafodaLista"/>
        <w:rPr>
          <w:rFonts w:cs="Arial"/>
          <w:b/>
          <w:sz w:val="22"/>
          <w:szCs w:val="22"/>
          <w:lang w:eastAsia="pt-BR"/>
        </w:rPr>
      </w:pPr>
    </w:p>
    <w:p w14:paraId="2208628A" w14:textId="77777777" w:rsidR="00107133" w:rsidRPr="00366605" w:rsidRDefault="00107133" w:rsidP="00107133">
      <w:pPr>
        <w:pStyle w:val="BodyText21"/>
        <w:ind w:left="360"/>
        <w:rPr>
          <w:rFonts w:cs="Arial"/>
          <w:b/>
          <w:sz w:val="22"/>
          <w:szCs w:val="22"/>
          <w:lang w:eastAsia="pt-BR"/>
        </w:rPr>
      </w:pPr>
    </w:p>
    <w:p w14:paraId="36B8FC82" w14:textId="77777777" w:rsidR="00107133" w:rsidRPr="00366605" w:rsidRDefault="00107133" w:rsidP="00366605">
      <w:pPr>
        <w:pStyle w:val="BodyText21"/>
        <w:numPr>
          <w:ilvl w:val="1"/>
          <w:numId w:val="6"/>
        </w:numPr>
        <w:ind w:left="1134" w:hanging="708"/>
        <w:rPr>
          <w:rFonts w:cs="Arial"/>
          <w:sz w:val="22"/>
          <w:szCs w:val="22"/>
        </w:rPr>
      </w:pPr>
      <w:r w:rsidRPr="00366605">
        <w:rPr>
          <w:rFonts w:cs="Arial"/>
          <w:sz w:val="22"/>
          <w:szCs w:val="22"/>
        </w:rPr>
        <w:t>Os horários estabelecidos neste Edital de licitação, no aviso e durante a sessão pública observarão o horário de Brasília, Distrito Federal, inclusive para contagem de tempo e registro no sistema eletrônico e na documentação relativa ao certame.</w:t>
      </w:r>
    </w:p>
    <w:p w14:paraId="707246D2" w14:textId="77777777" w:rsidR="007F2824" w:rsidRDefault="007F2824" w:rsidP="007F2824">
      <w:pPr>
        <w:pStyle w:val="PargrafodaLista"/>
        <w:rPr>
          <w:rFonts w:cs="Arial"/>
          <w:sz w:val="22"/>
          <w:szCs w:val="22"/>
        </w:rPr>
      </w:pPr>
    </w:p>
    <w:p w14:paraId="5FBB4BEB" w14:textId="77777777" w:rsidR="00374BCA" w:rsidRPr="00CA4690" w:rsidRDefault="00374BCA" w:rsidP="0022417A">
      <w:pPr>
        <w:ind w:hanging="480"/>
        <w:jc w:val="both"/>
        <w:rPr>
          <w:rFonts w:cs="Arial"/>
          <w:sz w:val="22"/>
          <w:szCs w:val="22"/>
        </w:rPr>
      </w:pPr>
    </w:p>
    <w:p w14:paraId="4583C828" w14:textId="77777777" w:rsidR="004C4F2A" w:rsidRPr="00CA4690" w:rsidRDefault="004C4F2A" w:rsidP="007856BC">
      <w:pPr>
        <w:pStyle w:val="P30"/>
        <w:numPr>
          <w:ilvl w:val="0"/>
          <w:numId w:val="2"/>
        </w:numPr>
        <w:outlineLvl w:val="0"/>
        <w:rPr>
          <w:rFonts w:ascii="Arial" w:hAnsi="Arial" w:cs="Arial"/>
          <w:sz w:val="22"/>
          <w:szCs w:val="22"/>
        </w:rPr>
      </w:pPr>
      <w:bookmarkStart w:id="80" w:name="_Toc153800101"/>
      <w:r w:rsidRPr="00CA4690">
        <w:rPr>
          <w:rFonts w:ascii="Arial" w:hAnsi="Arial" w:cs="Arial"/>
          <w:sz w:val="22"/>
          <w:szCs w:val="22"/>
        </w:rPr>
        <w:t>DO FORO</w:t>
      </w:r>
      <w:bookmarkEnd w:id="80"/>
    </w:p>
    <w:p w14:paraId="6BA2755A" w14:textId="77777777" w:rsidR="004C4F2A" w:rsidRPr="00CA4690" w:rsidRDefault="004C4F2A" w:rsidP="0022417A">
      <w:pPr>
        <w:pStyle w:val="BodyText21"/>
        <w:ind w:left="1276"/>
        <w:rPr>
          <w:rFonts w:cs="Arial"/>
          <w:sz w:val="22"/>
          <w:szCs w:val="22"/>
        </w:rPr>
      </w:pPr>
    </w:p>
    <w:p w14:paraId="527D0132" w14:textId="77777777" w:rsidR="004C4F2A" w:rsidRPr="00CA4690" w:rsidRDefault="004C4F2A" w:rsidP="0022417A">
      <w:pPr>
        <w:numPr>
          <w:ilvl w:val="1"/>
          <w:numId w:val="2"/>
        </w:numPr>
        <w:tabs>
          <w:tab w:val="num" w:pos="1134"/>
        </w:tabs>
        <w:ind w:left="1134" w:hanging="708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O foro para dirimir questões relativas ao presente Edital será o da Seção Judiciária do Distrito Federal.</w:t>
      </w:r>
    </w:p>
    <w:p w14:paraId="20A3AC9D" w14:textId="77777777" w:rsidR="004C4F2A" w:rsidRPr="00CA4690" w:rsidRDefault="004C4F2A" w:rsidP="0022417A">
      <w:pPr>
        <w:rPr>
          <w:rFonts w:cs="Arial"/>
          <w:sz w:val="22"/>
          <w:szCs w:val="22"/>
        </w:rPr>
      </w:pPr>
    </w:p>
    <w:p w14:paraId="4221C785" w14:textId="77777777" w:rsidR="00FE6373" w:rsidRPr="00CA4690" w:rsidRDefault="00FE6373" w:rsidP="0022417A">
      <w:pPr>
        <w:rPr>
          <w:rFonts w:cs="Arial"/>
          <w:bCs/>
          <w:sz w:val="22"/>
          <w:szCs w:val="22"/>
        </w:rPr>
      </w:pPr>
    </w:p>
    <w:p w14:paraId="24F013E8" w14:textId="77777777" w:rsidR="00FE6373" w:rsidRPr="00CA4690" w:rsidRDefault="00FE6373" w:rsidP="0022417A">
      <w:pPr>
        <w:rPr>
          <w:rFonts w:cs="Arial"/>
          <w:bCs/>
          <w:sz w:val="22"/>
          <w:szCs w:val="22"/>
        </w:rPr>
      </w:pPr>
    </w:p>
    <w:p w14:paraId="293875E9" w14:textId="0479752B" w:rsidR="00FE6373" w:rsidRDefault="007F2824" w:rsidP="007F2824">
      <w:pPr>
        <w:jc w:val="center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R</w:t>
      </w:r>
      <w:r w:rsidR="00630BE9">
        <w:rPr>
          <w:rFonts w:cs="Arial"/>
          <w:bCs/>
          <w:sz w:val="22"/>
          <w:szCs w:val="22"/>
        </w:rPr>
        <w:t>io de Janeiro, 30 de janeiro de 2025</w:t>
      </w:r>
    </w:p>
    <w:p w14:paraId="4446477A" w14:textId="77777777" w:rsidR="00630BE9" w:rsidRPr="00CA4690" w:rsidRDefault="00630BE9" w:rsidP="007F2824">
      <w:pPr>
        <w:jc w:val="center"/>
        <w:rPr>
          <w:rFonts w:cs="Arial"/>
          <w:bCs/>
          <w:sz w:val="22"/>
          <w:szCs w:val="22"/>
        </w:rPr>
      </w:pPr>
    </w:p>
    <w:p w14:paraId="55F9BC7A" w14:textId="77777777" w:rsidR="00107133" w:rsidRPr="00366605" w:rsidRDefault="00107133" w:rsidP="00107133">
      <w:pPr>
        <w:jc w:val="center"/>
        <w:rPr>
          <w:rFonts w:cs="Arial"/>
          <w:b/>
          <w:color w:val="FF0000"/>
          <w:sz w:val="22"/>
          <w:szCs w:val="22"/>
        </w:rPr>
      </w:pPr>
    </w:p>
    <w:p w14:paraId="68C07952" w14:textId="34419D85" w:rsidR="00107133" w:rsidRPr="00374BCA" w:rsidRDefault="00107133" w:rsidP="00107133">
      <w:pPr>
        <w:jc w:val="center"/>
        <w:rPr>
          <w:rFonts w:cs="Arial"/>
          <w:b/>
          <w:sz w:val="22"/>
          <w:szCs w:val="22"/>
        </w:rPr>
      </w:pPr>
      <w:r w:rsidRPr="00374BCA">
        <w:rPr>
          <w:rFonts w:cs="Arial"/>
          <w:b/>
          <w:sz w:val="22"/>
          <w:szCs w:val="22"/>
        </w:rPr>
        <w:t xml:space="preserve">Lucio </w:t>
      </w:r>
      <w:proofErr w:type="spellStart"/>
      <w:r w:rsidRPr="00374BCA">
        <w:rPr>
          <w:rFonts w:cs="Arial"/>
          <w:b/>
          <w:sz w:val="22"/>
          <w:szCs w:val="22"/>
        </w:rPr>
        <w:t>Antoniolo</w:t>
      </w:r>
      <w:proofErr w:type="spellEnd"/>
      <w:r w:rsidRPr="00374BCA">
        <w:rPr>
          <w:rFonts w:cs="Arial"/>
          <w:b/>
          <w:sz w:val="22"/>
          <w:szCs w:val="22"/>
        </w:rPr>
        <w:t xml:space="preserve"> Netto</w:t>
      </w:r>
    </w:p>
    <w:p w14:paraId="3AFB394C" w14:textId="77777777" w:rsidR="00107133" w:rsidRPr="00374BCA" w:rsidRDefault="00107133" w:rsidP="00107133">
      <w:pPr>
        <w:jc w:val="center"/>
        <w:rPr>
          <w:rFonts w:cs="Arial"/>
          <w:sz w:val="22"/>
          <w:szCs w:val="22"/>
        </w:rPr>
      </w:pPr>
      <w:r w:rsidRPr="00374BCA">
        <w:rPr>
          <w:rFonts w:cs="Arial"/>
          <w:b/>
          <w:sz w:val="22"/>
          <w:szCs w:val="22"/>
        </w:rPr>
        <w:t>Departamento de Compras de TIC - DECT</w:t>
      </w:r>
    </w:p>
    <w:p w14:paraId="52D1F1C6" w14:textId="5444D01B" w:rsidR="00107133" w:rsidRPr="00374BCA" w:rsidRDefault="00107133" w:rsidP="00107133">
      <w:pPr>
        <w:jc w:val="center"/>
        <w:rPr>
          <w:rFonts w:cs="Arial"/>
          <w:sz w:val="22"/>
          <w:szCs w:val="22"/>
        </w:rPr>
      </w:pPr>
      <w:r w:rsidRPr="00374BCA">
        <w:rPr>
          <w:rFonts w:cs="Arial"/>
          <w:b/>
          <w:sz w:val="22"/>
          <w:szCs w:val="22"/>
        </w:rPr>
        <w:t>Gerente Executivo</w:t>
      </w:r>
    </w:p>
    <w:p w14:paraId="5B35189D" w14:textId="77777777" w:rsidR="00CA4690" w:rsidRPr="00107133" w:rsidRDefault="00CA4690" w:rsidP="00107133">
      <w:pPr>
        <w:spacing w:line="240" w:lineRule="atLeast"/>
        <w:jc w:val="center"/>
        <w:rPr>
          <w:rFonts w:cs="Arial"/>
          <w:sz w:val="22"/>
          <w:szCs w:val="22"/>
        </w:rPr>
      </w:pPr>
    </w:p>
    <w:sectPr w:rsidR="00CA4690" w:rsidRPr="00107133" w:rsidSect="00B33809">
      <w:headerReference w:type="default" r:id="rId21"/>
      <w:footnotePr>
        <w:pos w:val="beneathText"/>
      </w:footnotePr>
      <w:pgSz w:w="11905" w:h="16837"/>
      <w:pgMar w:top="1134" w:right="1134" w:bottom="1332" w:left="1134" w:header="567" w:footer="1417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Caroline Barbosa Costa" w:date="2023-12-26T12:24:00Z" w:initials="CB">
    <w:p w14:paraId="3E725BB9" w14:textId="7D0DB630" w:rsidR="000829BB" w:rsidRDefault="000829BB" w:rsidP="000829BB">
      <w:pPr>
        <w:pStyle w:val="Textodecomentrio"/>
      </w:pPr>
      <w:r>
        <w:rPr>
          <w:rStyle w:val="Refdecomentrio"/>
        </w:rPr>
        <w:annotationRef/>
      </w:r>
      <w:r>
        <w:rPr>
          <w:color w:val="FF0000"/>
        </w:rPr>
        <w:t>ATENÇÃO!</w:t>
      </w:r>
    </w:p>
    <w:p w14:paraId="44358FEA" w14:textId="77777777" w:rsidR="000829BB" w:rsidRDefault="000829BB" w:rsidP="000829BB">
      <w:pPr>
        <w:pStyle w:val="Textodecomentrio"/>
      </w:pPr>
    </w:p>
    <w:p w14:paraId="73DC98E0" w14:textId="77777777" w:rsidR="000829BB" w:rsidRDefault="000829BB" w:rsidP="000829BB">
      <w:pPr>
        <w:pStyle w:val="Textodecomentrio"/>
      </w:pPr>
      <w:r>
        <w:rPr>
          <w:color w:val="FF0000"/>
        </w:rPr>
        <w:t>A lei 14.133/22, em seu art. 82 e o Dec 11.462/2023, no art. 15, estabelecem as regras gerais que deverão constar nos editais de pregões para registro de preços, que não ficaram evidenciadas nesta minuta, especialmente quanto as quantidades máximas do item para aquisição, a possibilidade de praticar preços diferentes, dentre outros.</w:t>
      </w:r>
    </w:p>
  </w:comment>
  <w:comment w:id="2" w:author="Adriana Maria Borges Pimentel" w:date="2023-12-29T10:47:00Z" w:initials="AM">
    <w:p w14:paraId="484F87C8" w14:textId="77777777" w:rsidR="00047CFE" w:rsidRDefault="00047CFE" w:rsidP="00047CFE">
      <w:pPr>
        <w:pStyle w:val="Textodecomentrio"/>
      </w:pPr>
      <w:r>
        <w:rPr>
          <w:rStyle w:val="Refdecomentrio"/>
        </w:rPr>
        <w:annotationRef/>
      </w:r>
      <w:r>
        <w:t>Feita as inclusões</w:t>
      </w:r>
    </w:p>
  </w:comment>
  <w:comment w:id="3" w:author="Caroline Barbosa Costa" w:date="2023-12-29T12:07:00Z" w:initials="CB">
    <w:p w14:paraId="4CA764E1" w14:textId="77777777" w:rsidR="005939C4" w:rsidRDefault="005939C4" w:rsidP="005939C4">
      <w:pPr>
        <w:pStyle w:val="Textodecomentrio"/>
      </w:pPr>
      <w:r>
        <w:rPr>
          <w:rStyle w:val="Refdecomentrio"/>
        </w:rPr>
        <w:annotationRef/>
      </w:r>
      <w:r>
        <w:t>Ainda não atende as regras da lei.</w:t>
      </w:r>
    </w:p>
  </w:comment>
  <w:comment w:id="4" w:author="Lucio Antoniolo Netto" w:date="2024-12-13T16:59:00Z" w:initials="LA">
    <w:p w14:paraId="6F86F516" w14:textId="77777777" w:rsidR="00CE5D44" w:rsidRDefault="00CE5D44" w:rsidP="00CE5D44">
      <w:pPr>
        <w:pStyle w:val="Textodecomentrio"/>
      </w:pPr>
      <w:r>
        <w:rPr>
          <w:rStyle w:val="Refdecomentrio"/>
        </w:rPr>
        <w:annotationRef/>
      </w:r>
      <w:r>
        <w:t>Espaçamento entre linhas diferente dos demais parágrafos</w:t>
      </w:r>
    </w:p>
  </w:comment>
  <w:comment w:id="35" w:author="Caroline Barbosa Costa" w:date="2023-12-26T12:07:00Z" w:initials="CB">
    <w:p w14:paraId="48C2DC7F" w14:textId="30E99B73" w:rsidR="00A503DB" w:rsidRDefault="00A503DB" w:rsidP="00A503DB">
      <w:pPr>
        <w:pStyle w:val="Textodecomentrio"/>
      </w:pPr>
      <w:r>
        <w:rPr>
          <w:rStyle w:val="Refdecomentrio"/>
        </w:rPr>
        <w:annotationRef/>
      </w:r>
      <w:r>
        <w:t>Haverá vedação de adesão posterior? O art. 31, dec 11.462/23 permite que haja adesão de órgãos não participantes.</w:t>
      </w:r>
    </w:p>
  </w:comment>
  <w:comment w:id="36" w:author="Adriana Maria Borges Pimentel" w:date="2023-12-29T11:13:00Z" w:initials="AM">
    <w:p w14:paraId="4C39427C" w14:textId="77777777" w:rsidR="00B86526" w:rsidRDefault="00B86526" w:rsidP="00B86526">
      <w:pPr>
        <w:pStyle w:val="Textodecomentrio"/>
      </w:pPr>
      <w:r>
        <w:rPr>
          <w:rStyle w:val="Refdecomentrio"/>
        </w:rPr>
        <w:annotationRef/>
      </w:r>
      <w:r>
        <w:t xml:space="preserve">Com o acórdão nº1347 do TCU, ficou decidido em acordo com o Jurídico a vedação da adesão posterior, uma vez que a DTPV passaria a ter que comprovar a vantajosidade do carona. Os órgãos continuam podendo aderir quando do lançamento da IRP. </w:t>
      </w:r>
    </w:p>
  </w:comment>
  <w:comment w:id="34" w:author="Lucio Antoniolo Netto" w:date="2024-12-13T17:07:00Z" w:initials="LA">
    <w:p w14:paraId="79FEA40E" w14:textId="77777777" w:rsidR="0051741F" w:rsidRDefault="0051741F" w:rsidP="0051741F">
      <w:pPr>
        <w:pStyle w:val="Textodecomentrio"/>
      </w:pPr>
      <w:r>
        <w:rPr>
          <w:rStyle w:val="Refdecomentrio"/>
        </w:rPr>
        <w:annotationRef/>
      </w:r>
      <w:r>
        <w:t>Pessoal, eu não tinha visto que esse processo é por ARP.</w:t>
      </w:r>
    </w:p>
    <w:p w14:paraId="38E89610" w14:textId="77777777" w:rsidR="0051741F" w:rsidRDefault="0051741F" w:rsidP="0051741F">
      <w:pPr>
        <w:pStyle w:val="Textodecomentrio"/>
      </w:pPr>
      <w:r>
        <w:t>Não faz sentido contratar suporte por ARP.</w:t>
      </w:r>
    </w:p>
    <w:p w14:paraId="44138C20" w14:textId="77777777" w:rsidR="0051741F" w:rsidRDefault="0051741F" w:rsidP="0051741F">
      <w:pPr>
        <w:pStyle w:val="Textodecomentrio"/>
      </w:pPr>
      <w:r>
        <w:t>Questiona, por favor, para termos isso registrado no processo.</w:t>
      </w:r>
    </w:p>
  </w:comment>
  <w:comment w:id="43" w:author="Caroline Barbosa Costa" w:date="2023-12-26T12:09:00Z" w:initials="CB">
    <w:p w14:paraId="536833A6" w14:textId="7F68E3BD" w:rsidR="00737E28" w:rsidRDefault="00737E28" w:rsidP="00737E28">
      <w:pPr>
        <w:pStyle w:val="Textodecomentrio"/>
      </w:pPr>
      <w:r>
        <w:rPr>
          <w:rStyle w:val="Refdecomentrio"/>
        </w:rPr>
        <w:annotationRef/>
      </w:r>
      <w:r>
        <w:t>O acham de alterar essa redação para:</w:t>
      </w:r>
    </w:p>
    <w:p w14:paraId="5F9248C9" w14:textId="77777777" w:rsidR="00737E28" w:rsidRDefault="00737E28" w:rsidP="00737E28">
      <w:pPr>
        <w:pStyle w:val="Textodecomentrio"/>
      </w:pPr>
    </w:p>
    <w:p w14:paraId="0A2F7939" w14:textId="77777777" w:rsidR="00737E28" w:rsidRDefault="00737E28" w:rsidP="00737E28">
      <w:pPr>
        <w:pStyle w:val="Textodecomentrio"/>
      </w:pPr>
      <w:r>
        <w:t>O número do Pedido de Compra/Ata de Registro de Preços deverá ser mencionada em toda documentação referente ao fornecimento do objeto desta licitação.</w:t>
      </w:r>
    </w:p>
  </w:comment>
  <w:comment w:id="44" w:author="Adriana Maria Borges Pimentel" w:date="2023-12-29T11:15:00Z" w:initials="AM">
    <w:p w14:paraId="70E3C28B" w14:textId="77777777" w:rsidR="0029451C" w:rsidRDefault="0029451C" w:rsidP="0029451C">
      <w:pPr>
        <w:pStyle w:val="Textodecomentrio"/>
      </w:pPr>
      <w:r>
        <w:rPr>
          <w:rStyle w:val="Refdecomentrio"/>
        </w:rPr>
        <w:annotationRef/>
      </w:r>
      <w:r>
        <w:t>Alterada.</w:t>
      </w:r>
    </w:p>
  </w:comment>
  <w:comment w:id="48" w:author="Caroline Barbosa Costa" w:date="2023-12-26T12:17:00Z" w:initials="CB">
    <w:p w14:paraId="5BB6ABD6" w14:textId="34AF82B1" w:rsidR="000B5E64" w:rsidRDefault="00103ABE" w:rsidP="000B5E64">
      <w:pPr>
        <w:pStyle w:val="Textodecomentrio"/>
      </w:pPr>
      <w:r>
        <w:rPr>
          <w:rStyle w:val="Refdecomentrio"/>
        </w:rPr>
        <w:annotationRef/>
      </w:r>
      <w:r w:rsidR="000B5E64">
        <w:t>Verificar se há duplicação da informação, pois logo a seguir temos um item que trata do cancelamento dos registros(item 20)</w:t>
      </w:r>
    </w:p>
  </w:comment>
  <w:comment w:id="49" w:author="Adriana Maria Borges Pimentel" w:date="2023-12-28T10:34:00Z" w:initials="AM">
    <w:p w14:paraId="03538FFB" w14:textId="77777777" w:rsidR="006E5442" w:rsidRDefault="006E5442" w:rsidP="006E5442">
      <w:pPr>
        <w:pStyle w:val="Textodecomentrio"/>
      </w:pPr>
      <w:r>
        <w:rPr>
          <w:rStyle w:val="Refdecomentrio"/>
        </w:rPr>
        <w:annotationRef/>
      </w:r>
      <w:r>
        <w:t>São coisas distintas. Um é  o cancelamento da Ata e o outro é o cancelamento do registro do fornecedor, podendo ir para o cadastro reserva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3DC98E0" w15:done="1"/>
  <w15:commentEx w15:paraId="484F87C8" w15:paraIdParent="73DC98E0" w15:done="1"/>
  <w15:commentEx w15:paraId="4CA764E1" w15:paraIdParent="73DC98E0" w15:done="1"/>
  <w15:commentEx w15:paraId="6F86F516" w15:done="1"/>
  <w15:commentEx w15:paraId="48C2DC7F" w15:done="1"/>
  <w15:commentEx w15:paraId="4C39427C" w15:paraIdParent="48C2DC7F" w15:done="1"/>
  <w15:commentEx w15:paraId="44138C20" w15:done="1"/>
  <w15:commentEx w15:paraId="0A2F7939" w15:done="1"/>
  <w15:commentEx w15:paraId="70E3C28B" w15:paraIdParent="0A2F7939" w15:done="1"/>
  <w15:commentEx w15:paraId="5BB6ABD6" w15:done="1"/>
  <w15:commentEx w15:paraId="03538FFB" w15:paraIdParent="5BB6ABD6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CE5B4CF" w16cex:dateUtc="2023-12-26T15:24:00Z"/>
  <w16cex:commentExtensible w16cex:durableId="0347E8EE" w16cex:dateUtc="2023-12-29T13:47:00Z"/>
  <w16cex:commentExtensible w16cex:durableId="2334ECE0" w16cex:dateUtc="2023-12-29T15:07:00Z"/>
  <w16cex:commentExtensible w16cex:durableId="15C7035E" w16cex:dateUtc="2024-12-13T19:59:00Z"/>
  <w16cex:commentExtensible w16cex:durableId="0BE5997F" w16cex:dateUtc="2023-12-26T15:07:00Z"/>
  <w16cex:commentExtensible w16cex:durableId="0A64BB8D" w16cex:dateUtc="2023-12-29T14:13:00Z"/>
  <w16cex:commentExtensible w16cex:durableId="27FECD67" w16cex:dateUtc="2024-12-13T20:07:00Z"/>
  <w16cex:commentExtensible w16cex:durableId="0D130CEC" w16cex:dateUtc="2023-12-26T15:09:00Z"/>
  <w16cex:commentExtensible w16cex:durableId="47A12DBD" w16cex:dateUtc="2023-12-29T14:15:00Z"/>
  <w16cex:commentExtensible w16cex:durableId="3207E3CA" w16cex:dateUtc="2023-12-26T15:17:00Z"/>
  <w16cex:commentExtensible w16cex:durableId="745392DB" w16cex:dateUtc="2023-12-28T13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3DC98E0" w16cid:durableId="1CE5B4CF"/>
  <w16cid:commentId w16cid:paraId="484F87C8" w16cid:durableId="0347E8EE"/>
  <w16cid:commentId w16cid:paraId="4CA764E1" w16cid:durableId="2334ECE0"/>
  <w16cid:commentId w16cid:paraId="6F86F516" w16cid:durableId="15C7035E"/>
  <w16cid:commentId w16cid:paraId="48C2DC7F" w16cid:durableId="0BE5997F"/>
  <w16cid:commentId w16cid:paraId="4C39427C" w16cid:durableId="0A64BB8D"/>
  <w16cid:commentId w16cid:paraId="44138C20" w16cid:durableId="27FECD67"/>
  <w16cid:commentId w16cid:paraId="0A2F7939" w16cid:durableId="0D130CEC"/>
  <w16cid:commentId w16cid:paraId="70E3C28B" w16cid:durableId="47A12DBD"/>
  <w16cid:commentId w16cid:paraId="5BB6ABD6" w16cid:durableId="3207E3CA"/>
  <w16cid:commentId w16cid:paraId="03538FFB" w16cid:durableId="745392D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6A1DC" w14:textId="77777777" w:rsidR="00A03692" w:rsidRDefault="00A03692">
      <w:r>
        <w:separator/>
      </w:r>
    </w:p>
  </w:endnote>
  <w:endnote w:type="continuationSeparator" w:id="0">
    <w:p w14:paraId="329B0223" w14:textId="77777777" w:rsidR="00A03692" w:rsidRDefault="00A03692">
      <w:r>
        <w:continuationSeparator/>
      </w:r>
    </w:p>
  </w:endnote>
  <w:endnote w:type="continuationNotice" w:id="1">
    <w:p w14:paraId="49FAA8B0" w14:textId="77777777" w:rsidR="00A03692" w:rsidRDefault="00A036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Negrito">
    <w:panose1 w:val="02020803070505020304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horndale">
    <w:altName w:val="Times New Roman"/>
    <w:charset w:val="00"/>
    <w:family w:val="roman"/>
    <w:pitch w:val="variable"/>
  </w:font>
  <w:font w:name="HG Mincho Light J">
    <w:altName w:val="msmincho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2D868" w14:textId="77777777" w:rsidR="00A03692" w:rsidRDefault="00A03692">
      <w:r>
        <w:separator/>
      </w:r>
    </w:p>
  </w:footnote>
  <w:footnote w:type="continuationSeparator" w:id="0">
    <w:p w14:paraId="33E6E774" w14:textId="77777777" w:rsidR="00A03692" w:rsidRDefault="00A03692">
      <w:r>
        <w:continuationSeparator/>
      </w:r>
    </w:p>
  </w:footnote>
  <w:footnote w:type="continuationNotice" w:id="1">
    <w:p w14:paraId="0467359E" w14:textId="77777777" w:rsidR="00A03692" w:rsidRDefault="00A036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253E" w14:textId="6CD750B8" w:rsidR="004C4F2A" w:rsidRDefault="003523CE">
    <w:pPr>
      <w:pStyle w:val="Cabealho"/>
    </w:pPr>
    <w:r>
      <w:rPr>
        <w:noProof/>
      </w:rPr>
      <w:drawing>
        <wp:inline distT="0" distB="0" distL="0" distR="0" wp14:anchorId="5DAA9418" wp14:editId="0B9BA360">
          <wp:extent cx="905510" cy="65214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510" cy="652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2987A6" w14:textId="77777777" w:rsidR="004C4F2A" w:rsidRDefault="004C4F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6"/>
    <w:lvl w:ilvl="0">
      <w:start w:val="1"/>
      <w:numFmt w:val="bullet"/>
      <w:lvlText w:val="ü"/>
      <w:lvlJc w:val="left"/>
      <w:pPr>
        <w:tabs>
          <w:tab w:val="num" w:pos="3402"/>
        </w:tabs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</w:pPr>
      <w:rPr>
        <w:rFonts w:ascii="Courier New" w:hAnsi="Courier New"/>
      </w:rPr>
    </w:lvl>
    <w:lvl w:ilvl="2">
      <w:start w:val="1"/>
      <w:numFmt w:val="bullet"/>
      <w:lvlText w:val="ü"/>
      <w:lvlJc w:val="left"/>
      <w:pPr>
        <w:tabs>
          <w:tab w:val="num" w:pos="3402"/>
        </w:tabs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6694B3E4"/>
    <w:name w:val="WW8Num20"/>
    <w:lvl w:ilvl="0">
      <w:start w:val="1"/>
      <w:numFmt w:val="lowerLetter"/>
      <w:lvlText w:val="%1)"/>
      <w:lvlJc w:val="left"/>
      <w:pPr>
        <w:tabs>
          <w:tab w:val="num" w:pos="453"/>
        </w:tabs>
        <w:ind w:left="453" w:hanging="453"/>
      </w:pPr>
      <w:rPr>
        <w:rFonts w:ascii="Times New Roman Negrito" w:hAnsi="Times New Roman Negrito" w:hint="default"/>
        <w:b/>
        <w:i w:val="0"/>
        <w:color w:val="auto"/>
        <w:sz w:val="24"/>
      </w:rPr>
    </w:lvl>
    <w:lvl w:ilvl="1">
      <w:start w:val="10"/>
      <w:numFmt w:val="decimal"/>
      <w:lvlText w:val="%1.%2."/>
      <w:lvlJc w:val="left"/>
      <w:pPr>
        <w:tabs>
          <w:tab w:val="num" w:pos="1134"/>
        </w:tabs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</w:pPr>
      <w:rPr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</w:pPr>
    </w:lvl>
  </w:abstractNum>
  <w:abstractNum w:abstractNumId="2" w15:restartNumberingAfterBreak="0">
    <w:nsid w:val="00000003"/>
    <w:multiLevelType w:val="multilevel"/>
    <w:tmpl w:val="7E52A626"/>
    <w:name w:val="WW8Num21"/>
    <w:lvl w:ilvl="0">
      <w:start w:val="6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Segoe UI" w:hAnsi="Segoe UI" w:cs="Segoe UI" w:hint="default"/>
        <w:b/>
        <w:i w:val="0"/>
        <w:sz w:val="20"/>
        <w:szCs w:val="20"/>
      </w:rPr>
    </w:lvl>
    <w:lvl w:ilvl="2">
      <w:start w:val="6"/>
      <w:numFmt w:val="decimal"/>
      <w:lvlText w:val="%1.%2.%3."/>
      <w:lvlJc w:val="left"/>
      <w:pPr>
        <w:tabs>
          <w:tab w:val="num" w:pos="2041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1B04DF78"/>
    <w:name w:val="WW8Num49"/>
    <w:lvl w:ilvl="0">
      <w:start w:val="1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DD581F46"/>
    <w:name w:val="WW8Num60"/>
    <w:lvl w:ilvl="0">
      <w:start w:val="6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9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name w:val="WW8Num65"/>
    <w:lvl w:ilvl="0">
      <w:start w:val="15"/>
      <w:numFmt w:val="decimal"/>
      <w:lvlText w:val="%1"/>
      <w:lvlJc w:val="left"/>
      <w:pPr>
        <w:tabs>
          <w:tab w:val="num" w:pos="360"/>
        </w:tabs>
      </w:pPr>
      <w:rPr>
        <w:b/>
      </w:rPr>
    </w:lvl>
    <w:lvl w:ilvl="1">
      <w:start w:val="4"/>
      <w:numFmt w:val="decimal"/>
      <w:lvlText w:val="%1.%2"/>
      <w:lvlJc w:val="left"/>
      <w:pPr>
        <w:tabs>
          <w:tab w:val="num" w:pos="1134"/>
        </w:tabs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</w:pPr>
      <w:rPr>
        <w:b/>
      </w:rPr>
    </w:lvl>
  </w:abstractNum>
  <w:abstractNum w:abstractNumId="6" w15:restartNumberingAfterBreak="0">
    <w:nsid w:val="00000008"/>
    <w:multiLevelType w:val="multilevel"/>
    <w:tmpl w:val="00000008"/>
    <w:name w:val="WW8Num98"/>
    <w:lvl w:ilvl="0">
      <w:start w:val="14"/>
      <w:numFmt w:val="decimal"/>
      <w:lvlText w:val="%1."/>
      <w:lvlJc w:val="left"/>
      <w:pPr>
        <w:tabs>
          <w:tab w:val="num" w:pos="360"/>
        </w:tabs>
      </w:pPr>
      <w:rPr>
        <w:b/>
      </w:rPr>
    </w:lvl>
    <w:lvl w:ilvl="1">
      <w:start w:val="5"/>
      <w:numFmt w:val="decimal"/>
      <w:lvlText w:val="%1.%2."/>
      <w:lvlJc w:val="left"/>
      <w:pPr>
        <w:tabs>
          <w:tab w:val="num" w:pos="1134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7" w15:restartNumberingAfterBreak="0">
    <w:nsid w:val="00000009"/>
    <w:multiLevelType w:val="multilevel"/>
    <w:tmpl w:val="00000009"/>
    <w:name w:val="WW8Num116"/>
    <w:lvl w:ilvl="0">
      <w:start w:val="9"/>
      <w:numFmt w:val="decimal"/>
      <w:lvlText w:val="%1."/>
      <w:lvlJc w:val="left"/>
      <w:pPr>
        <w:tabs>
          <w:tab w:val="num" w:pos="397"/>
        </w:tabs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</w:pPr>
      <w:rPr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</w:pPr>
    </w:lvl>
  </w:abstractNum>
  <w:abstractNum w:abstractNumId="8" w15:restartNumberingAfterBreak="0">
    <w:nsid w:val="0000000A"/>
    <w:multiLevelType w:val="multilevel"/>
    <w:tmpl w:val="0000000A"/>
    <w:name w:val="WW8Num140"/>
    <w:lvl w:ilvl="0">
      <w:start w:val="12"/>
      <w:numFmt w:val="decimal"/>
      <w:lvlText w:val="%1."/>
      <w:lvlJc w:val="left"/>
      <w:pPr>
        <w:tabs>
          <w:tab w:val="num" w:pos="397"/>
        </w:tabs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</w:pPr>
      <w:rPr>
        <w:rFonts w:ascii="Times New Roman" w:hAnsi="Times New Roman"/>
        <w:b/>
        <w:i w:val="0"/>
        <w:sz w:val="24"/>
      </w:rPr>
    </w:lvl>
    <w:lvl w:ilvl="2">
      <w:start w:val="5"/>
      <w:numFmt w:val="decimal"/>
      <w:lvlText w:val="%1.%2.%3."/>
      <w:lvlJc w:val="left"/>
      <w:pPr>
        <w:tabs>
          <w:tab w:val="num" w:pos="1928"/>
        </w:tabs>
      </w:pPr>
      <w:rPr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</w:pPr>
    </w:lvl>
  </w:abstractNum>
  <w:abstractNum w:abstractNumId="9" w15:restartNumberingAfterBreak="0">
    <w:nsid w:val="0000000B"/>
    <w:multiLevelType w:val="multilevel"/>
    <w:tmpl w:val="0000000B"/>
    <w:name w:val="WW8Num172"/>
    <w:lvl w:ilvl="0">
      <w:start w:val="15"/>
      <w:numFmt w:val="decimal"/>
      <w:lvlText w:val="%1."/>
      <w:lvlJc w:val="left"/>
      <w:pPr>
        <w:tabs>
          <w:tab w:val="num" w:pos="360"/>
        </w:tabs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1134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10" w15:restartNumberingAfterBreak="0">
    <w:nsid w:val="0000000C"/>
    <w:multiLevelType w:val="multilevel"/>
    <w:tmpl w:val="F1CCDD7A"/>
    <w:name w:val="WW8Num175"/>
    <w:lvl w:ilvl="0">
      <w:start w:val="15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0" w:firstLine="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0" w:firstLine="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0" w:firstLine="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0" w:firstLine="0"/>
      </w:pPr>
      <w:rPr>
        <w:rFonts w:hint="default"/>
        <w:b/>
      </w:rPr>
    </w:lvl>
  </w:abstractNum>
  <w:abstractNum w:abstractNumId="11" w15:restartNumberingAfterBreak="0">
    <w:nsid w:val="0000000D"/>
    <w:multiLevelType w:val="multilevel"/>
    <w:tmpl w:val="0000000D"/>
    <w:name w:val="WW8Num180"/>
    <w:lvl w:ilvl="0">
      <w:start w:val="14"/>
      <w:numFmt w:val="decimal"/>
      <w:lvlText w:val="%1."/>
      <w:lvlJc w:val="left"/>
      <w:pPr>
        <w:tabs>
          <w:tab w:val="num" w:pos="397"/>
        </w:tabs>
      </w:pPr>
      <w:rPr>
        <w:rFonts w:ascii="Times New Roman Negrito" w:hAnsi="Times New Roman Negrito"/>
        <w:b/>
        <w:i w:val="0"/>
        <w:color w:val="auto"/>
        <w:sz w:val="24"/>
      </w:rPr>
    </w:lvl>
    <w:lvl w:ilvl="1">
      <w:start w:val="7"/>
      <w:numFmt w:val="decimal"/>
      <w:lvlText w:val="%1.%2."/>
      <w:lvlJc w:val="left"/>
      <w:pPr>
        <w:tabs>
          <w:tab w:val="num" w:pos="1134"/>
        </w:tabs>
      </w:pPr>
      <w:rPr>
        <w:rFonts w:ascii="Times New Roman Negrito" w:hAnsi="Times New Roman Negrito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</w:pPr>
      <w:rPr>
        <w:rFonts w:ascii="Times New Roman Negrito" w:hAnsi="Times New Roman Negrito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4082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12" w15:restartNumberingAfterBreak="0">
    <w:nsid w:val="0000000E"/>
    <w:multiLevelType w:val="multilevel"/>
    <w:tmpl w:val="0000000E"/>
    <w:name w:val="WW8Num195"/>
    <w:lvl w:ilvl="0">
      <w:start w:val="4"/>
      <w:numFmt w:val="decimal"/>
      <w:lvlText w:val="%1."/>
      <w:lvlJc w:val="left"/>
      <w:pPr>
        <w:tabs>
          <w:tab w:val="num" w:pos="360"/>
        </w:tabs>
      </w:pPr>
      <w:rPr>
        <w:b/>
      </w:rPr>
    </w:lvl>
    <w:lvl w:ilvl="1">
      <w:start w:val="5"/>
      <w:numFmt w:val="decimal"/>
      <w:lvlText w:val="%1.%2."/>
      <w:lvlJc w:val="left"/>
      <w:pPr>
        <w:tabs>
          <w:tab w:val="num" w:pos="927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13" w15:restartNumberingAfterBreak="0">
    <w:nsid w:val="0000000F"/>
    <w:multiLevelType w:val="singleLevel"/>
    <w:tmpl w:val="0000000F"/>
    <w:name w:val="WW8Num203"/>
    <w:lvl w:ilvl="0">
      <w:start w:val="1"/>
      <w:numFmt w:val="bullet"/>
      <w:lvlText w:val="Ø"/>
      <w:lvlJc w:val="left"/>
      <w:pPr>
        <w:tabs>
          <w:tab w:val="num" w:pos="2325"/>
        </w:tabs>
      </w:pPr>
      <w:rPr>
        <w:rFonts w:ascii="Wingdings" w:hAnsi="Wingdings"/>
      </w:rPr>
    </w:lvl>
  </w:abstractNum>
  <w:abstractNum w:abstractNumId="14" w15:restartNumberingAfterBreak="0">
    <w:nsid w:val="00000010"/>
    <w:multiLevelType w:val="multilevel"/>
    <w:tmpl w:val="00000010"/>
    <w:name w:val="WW8Num225"/>
    <w:lvl w:ilvl="0">
      <w:start w:val="14"/>
      <w:numFmt w:val="decimal"/>
      <w:lvlText w:val="%1."/>
      <w:lvlJc w:val="left"/>
      <w:pPr>
        <w:tabs>
          <w:tab w:val="num" w:pos="360"/>
        </w:tabs>
      </w:pPr>
      <w:rPr>
        <w:b/>
      </w:rPr>
    </w:lvl>
    <w:lvl w:ilvl="1">
      <w:start w:val="4"/>
      <w:numFmt w:val="decimal"/>
      <w:lvlText w:val="%1.%2."/>
      <w:lvlJc w:val="left"/>
      <w:pPr>
        <w:tabs>
          <w:tab w:val="num" w:pos="1134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15" w15:restartNumberingAfterBreak="0">
    <w:nsid w:val="00000011"/>
    <w:multiLevelType w:val="multilevel"/>
    <w:tmpl w:val="00000011"/>
    <w:name w:val="WW8Num229"/>
    <w:lvl w:ilvl="0">
      <w:start w:val="10"/>
      <w:numFmt w:val="decimal"/>
      <w:lvlText w:val="%1."/>
      <w:lvlJc w:val="left"/>
      <w:pPr>
        <w:tabs>
          <w:tab w:val="num" w:pos="397"/>
        </w:tabs>
      </w:pPr>
      <w:rPr>
        <w:b/>
        <w:i w:val="0"/>
      </w:rPr>
    </w:lvl>
    <w:lvl w:ilvl="1">
      <w:start w:val="9"/>
      <w:numFmt w:val="decimal"/>
      <w:lvlText w:val="%1.%2."/>
      <w:lvlJc w:val="left"/>
      <w:pPr>
        <w:tabs>
          <w:tab w:val="num" w:pos="1134"/>
        </w:tabs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722"/>
        </w:tabs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</w:pPr>
    </w:lvl>
  </w:abstractNum>
  <w:abstractNum w:abstractNumId="16" w15:restartNumberingAfterBreak="0">
    <w:nsid w:val="00000012"/>
    <w:multiLevelType w:val="multilevel"/>
    <w:tmpl w:val="B75827B0"/>
    <w:name w:val="WW8Num235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7" w15:restartNumberingAfterBreak="0">
    <w:nsid w:val="00000013"/>
    <w:multiLevelType w:val="multilevel"/>
    <w:tmpl w:val="00000013"/>
    <w:name w:val="WW8Num236"/>
    <w:lvl w:ilvl="0">
      <w:start w:val="15"/>
      <w:numFmt w:val="decimal"/>
      <w:lvlText w:val="%1."/>
      <w:lvlJc w:val="left"/>
      <w:pPr>
        <w:tabs>
          <w:tab w:val="num" w:pos="397"/>
        </w:tabs>
      </w:pPr>
      <w:rPr>
        <w:b/>
      </w:rPr>
    </w:lvl>
    <w:lvl w:ilvl="1">
      <w:start w:val="5"/>
      <w:numFmt w:val="decimal"/>
      <w:lvlText w:val="%1.%2."/>
      <w:lvlJc w:val="left"/>
      <w:pPr>
        <w:tabs>
          <w:tab w:val="num" w:pos="1134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18" w15:restartNumberingAfterBreak="0">
    <w:nsid w:val="00000014"/>
    <w:multiLevelType w:val="multilevel"/>
    <w:tmpl w:val="00000014"/>
    <w:name w:val="WW8Num334"/>
    <w:lvl w:ilvl="0">
      <w:start w:val="5"/>
      <w:numFmt w:val="decimal"/>
      <w:lvlText w:val="%1."/>
      <w:lvlJc w:val="left"/>
      <w:pPr>
        <w:tabs>
          <w:tab w:val="num" w:pos="397"/>
        </w:tabs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</w:pPr>
      <w:rPr>
        <w:rFonts w:ascii="Times New Roman" w:hAnsi="Times New Roman"/>
        <w:b/>
        <w:i w:val="0"/>
        <w:sz w:val="24"/>
      </w:rPr>
    </w:lvl>
    <w:lvl w:ilvl="2">
      <w:start w:val="7"/>
      <w:numFmt w:val="decimal"/>
      <w:lvlText w:val="%1.%2.%3."/>
      <w:lvlJc w:val="left"/>
      <w:pPr>
        <w:tabs>
          <w:tab w:val="num" w:pos="2041"/>
        </w:tabs>
      </w:pPr>
      <w:rPr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</w:pPr>
    </w:lvl>
  </w:abstractNum>
  <w:abstractNum w:abstractNumId="19" w15:restartNumberingAfterBreak="0">
    <w:nsid w:val="00000015"/>
    <w:multiLevelType w:val="multilevel"/>
    <w:tmpl w:val="00000015"/>
    <w:lvl w:ilvl="0">
      <w:start w:val="5"/>
      <w:numFmt w:val="decimal"/>
      <w:lvlText w:val="%1."/>
      <w:lvlJc w:val="left"/>
      <w:pPr>
        <w:tabs>
          <w:tab w:val="num" w:pos="397"/>
        </w:tabs>
      </w:pPr>
      <w:rPr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1247"/>
        </w:tabs>
      </w:pPr>
      <w:rPr>
        <w:rFonts w:ascii="Times New Roman" w:hAnsi="Times New Roman"/>
        <w:b/>
        <w:i w:val="0"/>
        <w:sz w:val="24"/>
      </w:rPr>
    </w:lvl>
    <w:lvl w:ilvl="2">
      <w:start w:val="7"/>
      <w:numFmt w:val="decimal"/>
      <w:lvlText w:val="%1.%2.%3."/>
      <w:lvlJc w:val="left"/>
      <w:pPr>
        <w:tabs>
          <w:tab w:val="num" w:pos="2041"/>
        </w:tabs>
      </w:pPr>
      <w:rPr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</w:pPr>
    </w:lvl>
  </w:abstractNum>
  <w:abstractNum w:abstractNumId="20" w15:restartNumberingAfterBreak="0">
    <w:nsid w:val="00000016"/>
    <w:multiLevelType w:val="multilevel"/>
    <w:tmpl w:val="75629836"/>
    <w:name w:val="WW8Num36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306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88"/>
    <w:lvl w:ilvl="0">
      <w:start w:val="11"/>
      <w:numFmt w:val="decimal"/>
      <w:lvlText w:val="%1."/>
      <w:lvlJc w:val="left"/>
      <w:pPr>
        <w:tabs>
          <w:tab w:val="num" w:pos="397"/>
        </w:tabs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722"/>
        </w:tabs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</w:pPr>
    </w:lvl>
  </w:abstractNum>
  <w:abstractNum w:abstractNumId="22" w15:restartNumberingAfterBreak="0">
    <w:nsid w:val="00000018"/>
    <w:multiLevelType w:val="multilevel"/>
    <w:tmpl w:val="8BFCEDC2"/>
    <w:name w:val="WW8Num406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8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00000019"/>
    <w:multiLevelType w:val="multilevel"/>
    <w:tmpl w:val="649C1288"/>
    <w:name w:val="WW8Num408"/>
    <w:lvl w:ilvl="0">
      <w:start w:val="2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957"/>
        </w:tabs>
        <w:ind w:left="710" w:firstLine="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5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24" w15:restartNumberingAfterBreak="0">
    <w:nsid w:val="0000001A"/>
    <w:multiLevelType w:val="multilevel"/>
    <w:tmpl w:val="60DC3976"/>
    <w:name w:val="WW8Num423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Times New Roman Negrito" w:hAnsi="Times New Roman Negrito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0000001B"/>
    <w:multiLevelType w:val="multilevel"/>
    <w:tmpl w:val="0000001B"/>
    <w:name w:val="WW8Num435"/>
    <w:lvl w:ilvl="0">
      <w:start w:val="1"/>
      <w:numFmt w:val="bullet"/>
      <w:lvlText w:val="Ø"/>
      <w:lvlJc w:val="left"/>
      <w:pPr>
        <w:tabs>
          <w:tab w:val="num" w:pos="2325"/>
        </w:tabs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</w:pPr>
      <w:rPr>
        <w:rFonts w:ascii="Courier New" w:hAnsi="Courier New"/>
      </w:rPr>
    </w:lvl>
    <w:lvl w:ilvl="2">
      <w:start w:val="1"/>
      <w:numFmt w:val="bullet"/>
      <w:lvlText w:val="ü"/>
      <w:lvlJc w:val="left"/>
      <w:pPr>
        <w:tabs>
          <w:tab w:val="num" w:pos="2325"/>
        </w:tabs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1C"/>
    <w:multiLevelType w:val="multilevel"/>
    <w:tmpl w:val="0000001C"/>
    <w:name w:val="WW8Num463"/>
    <w:lvl w:ilvl="0">
      <w:start w:val="1"/>
      <w:numFmt w:val="bullet"/>
      <w:lvlText w:val="ü"/>
      <w:lvlJc w:val="left"/>
      <w:pPr>
        <w:tabs>
          <w:tab w:val="num" w:pos="360"/>
        </w:tabs>
      </w:pPr>
      <w:rPr>
        <w:rFonts w:ascii="Wingdings" w:hAnsi="Wingdings"/>
      </w:rPr>
    </w:lvl>
    <w:lvl w:ilvl="1">
      <w:start w:val="3"/>
      <w:numFmt w:val="decimal"/>
      <w:lvlText w:val="%1.%2."/>
      <w:lvlJc w:val="left"/>
      <w:pPr>
        <w:tabs>
          <w:tab w:val="num" w:pos="1134"/>
        </w:tabs>
      </w:pPr>
      <w:rPr>
        <w:b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27" w15:restartNumberingAfterBreak="0">
    <w:nsid w:val="0000001D"/>
    <w:multiLevelType w:val="multilevel"/>
    <w:tmpl w:val="1F4ABFDC"/>
    <w:name w:val="WW8Num475"/>
    <w:lvl w:ilvl="0">
      <w:start w:val="2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508"/>
    <w:lvl w:ilvl="0">
      <w:start w:val="15"/>
      <w:numFmt w:val="decimal"/>
      <w:lvlText w:val="%1."/>
      <w:lvlJc w:val="left"/>
      <w:pPr>
        <w:tabs>
          <w:tab w:val="num" w:pos="397"/>
        </w:tabs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29" w15:restartNumberingAfterBreak="0">
    <w:nsid w:val="0000001F"/>
    <w:multiLevelType w:val="multilevel"/>
    <w:tmpl w:val="FF0CF51E"/>
    <w:name w:val="WW8Num519"/>
    <w:lvl w:ilvl="0">
      <w:start w:val="1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8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00000020"/>
    <w:multiLevelType w:val="multilevel"/>
    <w:tmpl w:val="00000020"/>
    <w:name w:val="WW8Num529"/>
    <w:lvl w:ilvl="0">
      <w:start w:val="11"/>
      <w:numFmt w:val="decimal"/>
      <w:lvlText w:val="%1."/>
      <w:lvlJc w:val="left"/>
      <w:pPr>
        <w:tabs>
          <w:tab w:val="num" w:pos="397"/>
        </w:tabs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</w:pPr>
      <w:rPr>
        <w:b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31" w15:restartNumberingAfterBreak="0">
    <w:nsid w:val="00000021"/>
    <w:multiLevelType w:val="multilevel"/>
    <w:tmpl w:val="00000021"/>
    <w:name w:val="WW8Num549"/>
    <w:lvl w:ilvl="0">
      <w:start w:val="7"/>
      <w:numFmt w:val="decimal"/>
      <w:lvlText w:val="%1."/>
      <w:lvlJc w:val="left"/>
      <w:pPr>
        <w:tabs>
          <w:tab w:val="num" w:pos="397"/>
        </w:tabs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</w:pPr>
      <w:rPr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</w:pPr>
    </w:lvl>
  </w:abstractNum>
  <w:abstractNum w:abstractNumId="32" w15:restartNumberingAfterBreak="0">
    <w:nsid w:val="00000022"/>
    <w:multiLevelType w:val="multilevel"/>
    <w:tmpl w:val="00000022"/>
    <w:name w:val="WW8Num560"/>
    <w:lvl w:ilvl="0">
      <w:start w:val="4"/>
      <w:numFmt w:val="decimal"/>
      <w:lvlText w:val="%1."/>
      <w:lvlJc w:val="left"/>
      <w:pPr>
        <w:tabs>
          <w:tab w:val="num" w:pos="397"/>
        </w:tabs>
      </w:pPr>
      <w:rPr>
        <w:rFonts w:ascii="Times New Roman Negrito" w:hAnsi="Times New Roman Negrito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</w:pPr>
      <w:rPr>
        <w:rFonts w:ascii="Times New Roman Negrito" w:hAnsi="Times New Roman Negrito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</w:pPr>
      <w:rPr>
        <w:rFonts w:ascii="Times New Roman Negrito" w:hAnsi="Times New Roman Negrito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4082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33" w15:restartNumberingAfterBreak="0">
    <w:nsid w:val="00000023"/>
    <w:multiLevelType w:val="multilevel"/>
    <w:tmpl w:val="00000023"/>
    <w:name w:val="WW8Num573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ascii="Times New Roman Negrito" w:hAnsi="Times New Roman Negrito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</w:pPr>
      <w:rPr>
        <w:rFonts w:ascii="Times New Roman Negrito" w:hAnsi="Times New Roman Negrito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</w:pPr>
      <w:rPr>
        <w:rFonts w:ascii="Times New Roman Negrito" w:hAnsi="Times New Roman Negrito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4082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34" w15:restartNumberingAfterBreak="0">
    <w:nsid w:val="00000024"/>
    <w:multiLevelType w:val="multilevel"/>
    <w:tmpl w:val="BAE43A2E"/>
    <w:name w:val="WW8Num611"/>
    <w:lvl w:ilvl="0">
      <w:start w:val="1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5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Times New Roman Negrito" w:hAnsi="Times New Roman Negrito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00000025"/>
    <w:multiLevelType w:val="multilevel"/>
    <w:tmpl w:val="0D00F380"/>
    <w:name w:val="WW8Num64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8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00000026"/>
    <w:multiLevelType w:val="multilevel"/>
    <w:tmpl w:val="75CA238E"/>
    <w:name w:val="WW8Num661"/>
    <w:lvl w:ilvl="0">
      <w:start w:val="14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3"/>
      <w:numFmt w:val="decimal"/>
      <w:lvlText w:val="13.%2."/>
      <w:lvlJc w:val="left"/>
      <w:pPr>
        <w:tabs>
          <w:tab w:val="num" w:pos="1004"/>
        </w:tabs>
        <w:ind w:left="284" w:firstLine="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37" w15:restartNumberingAfterBreak="0">
    <w:nsid w:val="00000027"/>
    <w:multiLevelType w:val="multilevel"/>
    <w:tmpl w:val="9A0AF734"/>
    <w:name w:val="WW8Num713"/>
    <w:lvl w:ilvl="0">
      <w:start w:val="15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0" w:firstLine="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0" w:firstLine="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0" w:firstLine="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0" w:firstLine="0"/>
      </w:pPr>
      <w:rPr>
        <w:rFonts w:hint="default"/>
        <w:b/>
      </w:rPr>
    </w:lvl>
  </w:abstractNum>
  <w:abstractNum w:abstractNumId="38" w15:restartNumberingAfterBreak="0">
    <w:nsid w:val="00000028"/>
    <w:multiLevelType w:val="multilevel"/>
    <w:tmpl w:val="00000028"/>
    <w:name w:val="WW8Num731"/>
    <w:lvl w:ilvl="0">
      <w:start w:val="15"/>
      <w:numFmt w:val="decimal"/>
      <w:lvlText w:val="%1."/>
      <w:lvlJc w:val="left"/>
      <w:pPr>
        <w:tabs>
          <w:tab w:val="num" w:pos="360"/>
        </w:tabs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1134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39" w15:restartNumberingAfterBreak="0">
    <w:nsid w:val="00000029"/>
    <w:multiLevelType w:val="multilevel"/>
    <w:tmpl w:val="00000029"/>
    <w:name w:val="WW8Num733"/>
    <w:lvl w:ilvl="0">
      <w:start w:val="13"/>
      <w:numFmt w:val="decimal"/>
      <w:lvlText w:val="%1."/>
      <w:lvlJc w:val="left"/>
      <w:pPr>
        <w:tabs>
          <w:tab w:val="num" w:pos="397"/>
        </w:tabs>
      </w:pPr>
      <w:rPr>
        <w:rFonts w:ascii="Times New Roman" w:hAnsi="Times New Roman"/>
        <w:b/>
        <w:i w:val="0"/>
        <w:sz w:val="24"/>
      </w:rPr>
    </w:lvl>
    <w:lvl w:ilvl="1">
      <w:start w:val="4"/>
      <w:numFmt w:val="decimal"/>
      <w:lvlText w:val="%1.%2."/>
      <w:lvlJc w:val="left"/>
      <w:pPr>
        <w:tabs>
          <w:tab w:val="num" w:pos="1134"/>
        </w:tabs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</w:pPr>
      <w:rPr>
        <w:rFonts w:ascii="Times New Roman" w:hAnsi="Times New Roman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3062"/>
        </w:tabs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</w:pPr>
    </w:lvl>
  </w:abstractNum>
  <w:abstractNum w:abstractNumId="40" w15:restartNumberingAfterBreak="0">
    <w:nsid w:val="0000002A"/>
    <w:multiLevelType w:val="multilevel"/>
    <w:tmpl w:val="B1D6DDF4"/>
    <w:name w:val="WW8Num752"/>
    <w:lvl w:ilvl="0">
      <w:start w:val="15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0" w:firstLine="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0" w:firstLine="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0" w:firstLine="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0" w:firstLine="0"/>
      </w:pPr>
      <w:rPr>
        <w:rFonts w:hint="default"/>
        <w:b/>
      </w:rPr>
    </w:lvl>
  </w:abstractNum>
  <w:abstractNum w:abstractNumId="41" w15:restartNumberingAfterBreak="0">
    <w:nsid w:val="0000002B"/>
    <w:multiLevelType w:val="multilevel"/>
    <w:tmpl w:val="0000002B"/>
    <w:name w:val="WW8Num756"/>
    <w:lvl w:ilvl="0">
      <w:start w:val="2"/>
      <w:numFmt w:val="decimal"/>
      <w:lvlText w:val="%1."/>
      <w:lvlJc w:val="left"/>
      <w:pPr>
        <w:tabs>
          <w:tab w:val="num" w:pos="397"/>
        </w:tabs>
      </w:pPr>
      <w:rPr>
        <w:rFonts w:ascii="Times New Roman" w:hAnsi="Times New Roman"/>
        <w:b/>
        <w:i w:val="0"/>
        <w:sz w:val="24"/>
      </w:rPr>
    </w:lvl>
    <w:lvl w:ilvl="1">
      <w:start w:val="2"/>
      <w:numFmt w:val="decimal"/>
      <w:lvlText w:val="%1.%2."/>
      <w:lvlJc w:val="left"/>
      <w:pPr>
        <w:tabs>
          <w:tab w:val="num" w:pos="1247"/>
        </w:tabs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</w:pPr>
      <w:rPr>
        <w:rFonts w:ascii="Times New Roman" w:hAnsi="Times New Roman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</w:pPr>
    </w:lvl>
  </w:abstractNum>
  <w:abstractNum w:abstractNumId="42" w15:restartNumberingAfterBreak="0">
    <w:nsid w:val="0000002C"/>
    <w:multiLevelType w:val="multilevel"/>
    <w:tmpl w:val="0000002C"/>
    <w:name w:val="WW8Num760"/>
    <w:lvl w:ilvl="0">
      <w:start w:val="11"/>
      <w:numFmt w:val="decimal"/>
      <w:lvlText w:val="%1."/>
      <w:lvlJc w:val="left"/>
      <w:pPr>
        <w:tabs>
          <w:tab w:val="num" w:pos="397"/>
        </w:tabs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1134"/>
        </w:tabs>
      </w:pPr>
      <w:rPr>
        <w:b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43" w15:restartNumberingAfterBreak="0">
    <w:nsid w:val="0000002D"/>
    <w:multiLevelType w:val="multilevel"/>
    <w:tmpl w:val="102A6ECC"/>
    <w:name w:val="WW8Num794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0000002E"/>
    <w:multiLevelType w:val="multilevel"/>
    <w:tmpl w:val="E02EF016"/>
    <w:name w:val="WW8Num795"/>
    <w:lvl w:ilvl="0">
      <w:start w:val="8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3175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45" w15:restartNumberingAfterBreak="0">
    <w:nsid w:val="0000002F"/>
    <w:multiLevelType w:val="multilevel"/>
    <w:tmpl w:val="5124218C"/>
    <w:name w:val="WW8Num850"/>
    <w:lvl w:ilvl="0">
      <w:start w:val="2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0" w:firstLine="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0" w:firstLine="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0" w:firstLine="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0" w:firstLine="0"/>
      </w:pPr>
      <w:rPr>
        <w:rFonts w:hint="default"/>
        <w:b/>
      </w:rPr>
    </w:lvl>
  </w:abstractNum>
  <w:abstractNum w:abstractNumId="46" w15:restartNumberingAfterBreak="0">
    <w:nsid w:val="00000030"/>
    <w:multiLevelType w:val="multilevel"/>
    <w:tmpl w:val="1AE41D32"/>
    <w:name w:val="WW8Num851"/>
    <w:lvl w:ilvl="0">
      <w:start w:val="1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18.%2.%3."/>
      <w:lvlJc w:val="left"/>
      <w:pPr>
        <w:tabs>
          <w:tab w:val="num" w:pos="1787"/>
        </w:tabs>
        <w:ind w:left="1787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 w15:restartNumberingAfterBreak="0">
    <w:nsid w:val="00000031"/>
    <w:multiLevelType w:val="multilevel"/>
    <w:tmpl w:val="00000031"/>
    <w:lvl w:ilvl="0">
      <w:start w:val="1"/>
      <w:numFmt w:val="none"/>
      <w:pStyle w:val="Ttulo1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Ttulo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Ttulo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Ttulo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Ttulo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Ttulo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Ttulo7"/>
      <w:lvlText w:val=""/>
      <w:lvlJc w:val="left"/>
      <w:pPr>
        <w:tabs>
          <w:tab w:val="num" w:pos="0"/>
        </w:tabs>
      </w:pPr>
    </w:lvl>
    <w:lvl w:ilvl="7">
      <w:start w:val="1"/>
      <w:numFmt w:val="upperRoman"/>
      <w:lvlText w:val="%8."/>
      <w:lvlJc w:val="left"/>
      <w:pPr>
        <w:tabs>
          <w:tab w:val="num" w:pos="720"/>
        </w:tabs>
      </w:pPr>
    </w:lvl>
    <w:lvl w:ilvl="8">
      <w:start w:val="1"/>
      <w:numFmt w:val="none"/>
      <w:pStyle w:val="Ttulo9"/>
      <w:lvlText w:val=""/>
      <w:lvlJc w:val="left"/>
      <w:pPr>
        <w:tabs>
          <w:tab w:val="num" w:pos="0"/>
        </w:tabs>
      </w:pPr>
    </w:lvl>
  </w:abstractNum>
  <w:abstractNum w:abstractNumId="48" w15:restartNumberingAfterBreak="0">
    <w:nsid w:val="003C372D"/>
    <w:multiLevelType w:val="multilevel"/>
    <w:tmpl w:val="7FA089D6"/>
    <w:name w:val="WW8Num235222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2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49" w15:restartNumberingAfterBreak="0">
    <w:nsid w:val="00F56089"/>
    <w:multiLevelType w:val="multilevel"/>
    <w:tmpl w:val="439E544A"/>
    <w:name w:val="WW8Num423222"/>
    <w:lvl w:ilvl="0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Segoe UI" w:hAnsi="Segoe UI" w:cs="Segoe U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Times New Roman Negrito" w:hAnsi="Times New Roman Negrito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3BD1B26"/>
    <w:multiLevelType w:val="multilevel"/>
    <w:tmpl w:val="1D3E53F4"/>
    <w:name w:val="WW8Num6112"/>
    <w:lvl w:ilvl="0">
      <w:start w:val="1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5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Times New Roman Negrito" w:hAnsi="Times New Roman Negrito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3CE14C3"/>
    <w:multiLevelType w:val="multilevel"/>
    <w:tmpl w:val="A184E248"/>
    <w:lvl w:ilvl="0">
      <w:start w:val="16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  <w:b/>
      </w:rPr>
    </w:lvl>
  </w:abstractNum>
  <w:abstractNum w:abstractNumId="52" w15:restartNumberingAfterBreak="0">
    <w:nsid w:val="06A80CC5"/>
    <w:multiLevelType w:val="multilevel"/>
    <w:tmpl w:val="DD2A538A"/>
    <w:name w:val="WW8Num602"/>
    <w:lvl w:ilvl="0">
      <w:start w:val="5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53" w15:restartNumberingAfterBreak="0">
    <w:nsid w:val="06C1403E"/>
    <w:multiLevelType w:val="multilevel"/>
    <w:tmpl w:val="8C8699F8"/>
    <w:name w:val="WW8Num215"/>
    <w:lvl w:ilvl="0">
      <w:start w:val="9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6"/>
      <w:numFmt w:val="decimal"/>
      <w:lvlText w:val="%1.%2.%3."/>
      <w:lvlJc w:val="left"/>
      <w:pPr>
        <w:tabs>
          <w:tab w:val="num" w:pos="2041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54" w15:restartNumberingAfterBreak="0">
    <w:nsid w:val="07DE7CD2"/>
    <w:multiLevelType w:val="multilevel"/>
    <w:tmpl w:val="A8925BC6"/>
    <w:name w:val="WW8Num85122"/>
    <w:lvl w:ilvl="0">
      <w:start w:val="1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082C2DDC"/>
    <w:multiLevelType w:val="multilevel"/>
    <w:tmpl w:val="FA0419D6"/>
    <w:name w:val="WW8Num6422232"/>
    <w:lvl w:ilvl="0">
      <w:start w:val="8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09F23BCE"/>
    <w:multiLevelType w:val="multilevel"/>
    <w:tmpl w:val="E3F82086"/>
    <w:name w:val="WW8Num652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4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0CFA0CBD"/>
    <w:multiLevelType w:val="multilevel"/>
    <w:tmpl w:val="3AF2B27C"/>
    <w:lvl w:ilvl="0">
      <w:start w:val="6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247"/>
        </w:tabs>
        <w:ind w:left="0" w:firstLine="0"/>
      </w:pPr>
      <w:rPr>
        <w:rFonts w:ascii="Arial" w:hAnsi="Arial" w:cs="Arial" w:hint="default"/>
        <w:b/>
        <w:i w:val="0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041"/>
        </w:tabs>
        <w:ind w:left="0" w:firstLine="0"/>
      </w:pPr>
      <w:rPr>
        <w:rFonts w:hint="default"/>
        <w:b/>
        <w:i w:val="0"/>
        <w:color w:val="auto"/>
        <w:sz w:val="22"/>
        <w:szCs w:val="22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58" w15:restartNumberingAfterBreak="0">
    <w:nsid w:val="0F822014"/>
    <w:multiLevelType w:val="multilevel"/>
    <w:tmpl w:val="2EC0D3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9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59" w15:restartNumberingAfterBreak="0">
    <w:nsid w:val="118B30A9"/>
    <w:multiLevelType w:val="multilevel"/>
    <w:tmpl w:val="AE14A3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2"/>
      </w:rPr>
    </w:lvl>
  </w:abstractNum>
  <w:abstractNum w:abstractNumId="60" w15:restartNumberingAfterBreak="0">
    <w:nsid w:val="124E6A62"/>
    <w:multiLevelType w:val="multilevel"/>
    <w:tmpl w:val="5016C26C"/>
    <w:name w:val="WW8Num17222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1" w15:restartNumberingAfterBreak="0">
    <w:nsid w:val="12F61908"/>
    <w:multiLevelType w:val="multilevel"/>
    <w:tmpl w:val="19AC36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  <w:b/>
      </w:rPr>
    </w:lvl>
  </w:abstractNum>
  <w:abstractNum w:abstractNumId="62" w15:restartNumberingAfterBreak="0">
    <w:nsid w:val="132C28CD"/>
    <w:multiLevelType w:val="multilevel"/>
    <w:tmpl w:val="739E151E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32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3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16" w:hanging="1800"/>
      </w:pPr>
      <w:rPr>
        <w:rFonts w:hint="default"/>
      </w:rPr>
    </w:lvl>
  </w:abstractNum>
  <w:abstractNum w:abstractNumId="63" w15:restartNumberingAfterBreak="0">
    <w:nsid w:val="135B3BC3"/>
    <w:multiLevelType w:val="hybridMultilevel"/>
    <w:tmpl w:val="6B02A026"/>
    <w:lvl w:ilvl="0" w:tplc="207E07F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DA8BEE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13D4587E"/>
    <w:multiLevelType w:val="multilevel"/>
    <w:tmpl w:val="10D03B12"/>
    <w:name w:val="WW8Num423223"/>
    <w:lvl w:ilvl="0">
      <w:start w:val="8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Times New Roman Negrito" w:hAnsi="Times New Roman Negrito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13FE2D2C"/>
    <w:multiLevelType w:val="multilevel"/>
    <w:tmpl w:val="72D02ACA"/>
    <w:lvl w:ilvl="0">
      <w:start w:val="18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56"/>
        </w:tabs>
        <w:ind w:left="1156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712"/>
        </w:tabs>
        <w:ind w:left="171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208"/>
        </w:tabs>
        <w:ind w:left="220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064"/>
        </w:tabs>
        <w:ind w:left="306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560"/>
        </w:tabs>
        <w:ind w:left="35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416"/>
        </w:tabs>
        <w:ind w:left="441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912"/>
        </w:tabs>
        <w:ind w:left="491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768"/>
        </w:tabs>
        <w:ind w:left="5768" w:hanging="1800"/>
      </w:pPr>
      <w:rPr>
        <w:rFonts w:hint="default"/>
        <w:b/>
      </w:rPr>
    </w:lvl>
  </w:abstractNum>
  <w:abstractNum w:abstractNumId="66" w15:restartNumberingAfterBreak="0">
    <w:nsid w:val="14EE1B0C"/>
    <w:multiLevelType w:val="multilevel"/>
    <w:tmpl w:val="C1602692"/>
    <w:name w:val="WW8Num7522"/>
    <w:lvl w:ilvl="0">
      <w:start w:val="1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169341BE"/>
    <w:multiLevelType w:val="hybridMultilevel"/>
    <w:tmpl w:val="602844BC"/>
    <w:lvl w:ilvl="0" w:tplc="F0CA1D16">
      <w:start w:val="2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8" w15:restartNumberingAfterBreak="0">
    <w:nsid w:val="16B55D07"/>
    <w:multiLevelType w:val="multilevel"/>
    <w:tmpl w:val="ADB2008C"/>
    <w:lvl w:ilvl="0">
      <w:start w:val="16"/>
      <w:numFmt w:val="decimal"/>
      <w:lvlText w:val="%1."/>
      <w:lvlJc w:val="left"/>
      <w:pPr>
        <w:ind w:left="450" w:hanging="450"/>
      </w:pPr>
      <w:rPr>
        <w:rFonts w:ascii="Segoe UI" w:hAnsi="Segoe UI" w:cs="Segoe UI"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ascii="Segoe UI" w:hAnsi="Segoe UI" w:cs="Segoe UI" w:hint="default"/>
        <w:b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ascii="Segoe UI" w:hAnsi="Segoe UI" w:cs="Segoe UI"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ascii="Segoe UI" w:hAnsi="Segoe UI" w:cs="Segoe UI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ascii="Segoe UI" w:hAnsi="Segoe UI" w:cs="Segoe UI"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ascii="Segoe UI" w:hAnsi="Segoe UI" w:cs="Segoe UI"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ascii="Segoe UI" w:hAnsi="Segoe UI" w:cs="Segoe UI"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ascii="Segoe UI" w:hAnsi="Segoe UI" w:cs="Segoe UI"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ascii="Segoe UI" w:hAnsi="Segoe UI" w:cs="Segoe UI" w:hint="default"/>
      </w:rPr>
    </w:lvl>
  </w:abstractNum>
  <w:abstractNum w:abstractNumId="69" w15:restartNumberingAfterBreak="0">
    <w:nsid w:val="187D32BC"/>
    <w:multiLevelType w:val="multilevel"/>
    <w:tmpl w:val="7B586780"/>
    <w:name w:val="WW8Num6612"/>
    <w:lvl w:ilvl="0">
      <w:start w:val="1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1">
      <w:start w:val="5"/>
      <w:numFmt w:val="decimal"/>
      <w:lvlText w:val="13.%2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70" w15:restartNumberingAfterBreak="0">
    <w:nsid w:val="1BCA5992"/>
    <w:multiLevelType w:val="multilevel"/>
    <w:tmpl w:val="66D09754"/>
    <w:name w:val="WW8Num3683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306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71" w15:restartNumberingAfterBreak="0">
    <w:nsid w:val="1BDB4C4D"/>
    <w:multiLevelType w:val="multilevel"/>
    <w:tmpl w:val="D52ED5AE"/>
    <w:name w:val="WW8Num64223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Segoe UI" w:hAnsi="Segoe UI" w:cs="Segoe UI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2" w15:restartNumberingAfterBreak="0">
    <w:nsid w:val="1BDC04C3"/>
    <w:multiLevelType w:val="multilevel"/>
    <w:tmpl w:val="511AE71E"/>
    <w:name w:val="WW8Num42322222"/>
    <w:lvl w:ilvl="0">
      <w:start w:val="1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Times New Roman Negrito" w:hAnsi="Times New Roman Negrito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3" w15:restartNumberingAfterBreak="0">
    <w:nsid w:val="1C1B7B98"/>
    <w:multiLevelType w:val="multilevel"/>
    <w:tmpl w:val="111CE28A"/>
    <w:name w:val="WW8Num235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74" w15:restartNumberingAfterBreak="0">
    <w:nsid w:val="1D5C100D"/>
    <w:multiLevelType w:val="multilevel"/>
    <w:tmpl w:val="BF40B1B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/>
        <w:bCs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1EE858F6"/>
    <w:multiLevelType w:val="multilevel"/>
    <w:tmpl w:val="334EB97C"/>
    <w:name w:val="WW8Num85122222"/>
    <w:lvl w:ilvl="0">
      <w:start w:val="1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6" w15:restartNumberingAfterBreak="0">
    <w:nsid w:val="1F140595"/>
    <w:multiLevelType w:val="multilevel"/>
    <w:tmpl w:val="2BD0385C"/>
    <w:name w:val="WW8Num21222"/>
    <w:lvl w:ilvl="0">
      <w:start w:val="8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6"/>
      <w:numFmt w:val="decimal"/>
      <w:lvlText w:val="%1.%2.%3."/>
      <w:lvlJc w:val="left"/>
      <w:pPr>
        <w:tabs>
          <w:tab w:val="num" w:pos="2041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77" w15:restartNumberingAfterBreak="0">
    <w:nsid w:val="1F262BA4"/>
    <w:multiLevelType w:val="multilevel"/>
    <w:tmpl w:val="5F56BA14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8" w15:restartNumberingAfterBreak="0">
    <w:nsid w:val="203C4339"/>
    <w:multiLevelType w:val="multilevel"/>
    <w:tmpl w:val="07360670"/>
    <w:name w:val="WW8Num1802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9" w15:restartNumberingAfterBreak="0">
    <w:nsid w:val="218D4795"/>
    <w:multiLevelType w:val="multilevel"/>
    <w:tmpl w:val="E9EED2AC"/>
    <w:lvl w:ilvl="0">
      <w:start w:val="7"/>
      <w:numFmt w:val="decimal"/>
      <w:lvlText w:val="%1."/>
      <w:lvlJc w:val="left"/>
      <w:pPr>
        <w:ind w:left="495" w:hanging="495"/>
      </w:pPr>
      <w:rPr>
        <w:rFonts w:ascii="Segoe UI" w:hAnsi="Segoe UI" w:cs="Segoe UI" w:hint="default"/>
      </w:rPr>
    </w:lvl>
    <w:lvl w:ilvl="1">
      <w:start w:val="1"/>
      <w:numFmt w:val="decimal"/>
      <w:lvlText w:val="%1.%2."/>
      <w:lvlJc w:val="left"/>
      <w:pPr>
        <w:ind w:left="1741" w:hanging="720"/>
      </w:pPr>
      <w:rPr>
        <w:rFonts w:ascii="Arial" w:hAnsi="Arial" w:cs="Arial"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2762" w:hanging="720"/>
      </w:pPr>
      <w:rPr>
        <w:rFonts w:ascii="Arial" w:hAnsi="Arial" w:cs="Arial" w:hint="default"/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4143" w:hanging="1080"/>
      </w:pPr>
      <w:rPr>
        <w:rFonts w:ascii="Segoe UI" w:hAnsi="Segoe UI" w:cs="Segoe UI" w:hint="default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ascii="Segoe UI" w:hAnsi="Segoe UI" w:cs="Segoe UI" w:hint="default"/>
      </w:rPr>
    </w:lvl>
    <w:lvl w:ilvl="5">
      <w:start w:val="1"/>
      <w:numFmt w:val="decimal"/>
      <w:lvlText w:val="%1.%2.%3.%4.%5.%6."/>
      <w:lvlJc w:val="left"/>
      <w:pPr>
        <w:ind w:left="6545" w:hanging="1440"/>
      </w:pPr>
      <w:rPr>
        <w:rFonts w:ascii="Segoe UI" w:hAnsi="Segoe UI" w:cs="Segoe UI" w:hint="default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ascii="Segoe UI" w:hAnsi="Segoe UI" w:cs="Segoe UI" w:hint="default"/>
      </w:rPr>
    </w:lvl>
    <w:lvl w:ilvl="7">
      <w:start w:val="1"/>
      <w:numFmt w:val="decimal"/>
      <w:lvlText w:val="%1.%2.%3.%4.%5.%6.%7.%8."/>
      <w:lvlJc w:val="left"/>
      <w:pPr>
        <w:ind w:left="8947" w:hanging="1800"/>
      </w:pPr>
      <w:rPr>
        <w:rFonts w:ascii="Segoe UI" w:hAnsi="Segoe UI" w:cs="Segoe UI" w:hint="default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ascii="Segoe UI" w:hAnsi="Segoe UI" w:cs="Segoe UI" w:hint="default"/>
      </w:rPr>
    </w:lvl>
  </w:abstractNum>
  <w:abstractNum w:abstractNumId="80" w15:restartNumberingAfterBreak="0">
    <w:nsid w:val="21A748C7"/>
    <w:multiLevelType w:val="hybridMultilevel"/>
    <w:tmpl w:val="71147AF6"/>
    <w:lvl w:ilvl="0" w:tplc="04160017">
      <w:start w:val="1"/>
      <w:numFmt w:val="lowerLetter"/>
      <w:lvlText w:val="%1)"/>
      <w:lvlJc w:val="left"/>
      <w:pPr>
        <w:ind w:left="1713" w:hanging="360"/>
      </w:pPr>
    </w:lvl>
    <w:lvl w:ilvl="1" w:tplc="04160019" w:tentative="1">
      <w:start w:val="1"/>
      <w:numFmt w:val="lowerLetter"/>
      <w:lvlText w:val="%2."/>
      <w:lvlJc w:val="left"/>
      <w:pPr>
        <w:ind w:left="2433" w:hanging="360"/>
      </w:pPr>
    </w:lvl>
    <w:lvl w:ilvl="2" w:tplc="0416001B" w:tentative="1">
      <w:start w:val="1"/>
      <w:numFmt w:val="lowerRoman"/>
      <w:lvlText w:val="%3."/>
      <w:lvlJc w:val="right"/>
      <w:pPr>
        <w:ind w:left="3153" w:hanging="180"/>
      </w:pPr>
    </w:lvl>
    <w:lvl w:ilvl="3" w:tplc="0416000F" w:tentative="1">
      <w:start w:val="1"/>
      <w:numFmt w:val="decimal"/>
      <w:lvlText w:val="%4."/>
      <w:lvlJc w:val="left"/>
      <w:pPr>
        <w:ind w:left="3873" w:hanging="360"/>
      </w:pPr>
    </w:lvl>
    <w:lvl w:ilvl="4" w:tplc="04160019" w:tentative="1">
      <w:start w:val="1"/>
      <w:numFmt w:val="lowerLetter"/>
      <w:lvlText w:val="%5."/>
      <w:lvlJc w:val="left"/>
      <w:pPr>
        <w:ind w:left="4593" w:hanging="360"/>
      </w:pPr>
    </w:lvl>
    <w:lvl w:ilvl="5" w:tplc="0416001B" w:tentative="1">
      <w:start w:val="1"/>
      <w:numFmt w:val="lowerRoman"/>
      <w:lvlText w:val="%6."/>
      <w:lvlJc w:val="right"/>
      <w:pPr>
        <w:ind w:left="5313" w:hanging="180"/>
      </w:pPr>
    </w:lvl>
    <w:lvl w:ilvl="6" w:tplc="0416000F" w:tentative="1">
      <w:start w:val="1"/>
      <w:numFmt w:val="decimal"/>
      <w:lvlText w:val="%7."/>
      <w:lvlJc w:val="left"/>
      <w:pPr>
        <w:ind w:left="6033" w:hanging="360"/>
      </w:pPr>
    </w:lvl>
    <w:lvl w:ilvl="7" w:tplc="04160019" w:tentative="1">
      <w:start w:val="1"/>
      <w:numFmt w:val="lowerLetter"/>
      <w:lvlText w:val="%8."/>
      <w:lvlJc w:val="left"/>
      <w:pPr>
        <w:ind w:left="6753" w:hanging="360"/>
      </w:pPr>
    </w:lvl>
    <w:lvl w:ilvl="8" w:tplc="041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1" w15:restartNumberingAfterBreak="0">
    <w:nsid w:val="21FA3223"/>
    <w:multiLevelType w:val="singleLevel"/>
    <w:tmpl w:val="2CC2732A"/>
    <w:lvl w:ilvl="0">
      <w:start w:val="1"/>
      <w:numFmt w:val="upperRoman"/>
      <w:pStyle w:val="Ttulo8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82" w15:restartNumberingAfterBreak="0">
    <w:nsid w:val="232037AF"/>
    <w:multiLevelType w:val="multilevel"/>
    <w:tmpl w:val="A2F286EA"/>
    <w:name w:val="WW8Num180222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3" w15:restartNumberingAfterBreak="0">
    <w:nsid w:val="243F46C8"/>
    <w:multiLevelType w:val="multilevel"/>
    <w:tmpl w:val="2AA09F0C"/>
    <w:name w:val="WW8Num213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22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6"/>
      <w:numFmt w:val="decimal"/>
      <w:lvlText w:val="%1.%2.%3."/>
      <w:lvlJc w:val="left"/>
      <w:pPr>
        <w:tabs>
          <w:tab w:val="num" w:pos="2041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84" w15:restartNumberingAfterBreak="0">
    <w:nsid w:val="25735C81"/>
    <w:multiLevelType w:val="multilevel"/>
    <w:tmpl w:val="DF66F91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52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85" w15:restartNumberingAfterBreak="0">
    <w:nsid w:val="257E1E4A"/>
    <w:multiLevelType w:val="multilevel"/>
    <w:tmpl w:val="491AD4AC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86" w15:restartNumberingAfterBreak="0">
    <w:nsid w:val="272B4CF4"/>
    <w:multiLevelType w:val="multilevel"/>
    <w:tmpl w:val="682E17B2"/>
    <w:name w:val="WW8Num642222222222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2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7" w15:restartNumberingAfterBreak="0">
    <w:nsid w:val="27813124"/>
    <w:multiLevelType w:val="multilevel"/>
    <w:tmpl w:val="037ADEE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ascii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ascii="Arial" w:hAnsi="Arial" w:cs="Arial"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ascii="Arial" w:hAnsi="Arial" w:cs="Arial"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ascii="Arial" w:hAnsi="Arial" w:cs="Arial"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ascii="Arial" w:hAnsi="Arial" w:cs="Arial"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ascii="Arial" w:hAnsi="Arial" w:cs="Arial" w:hint="default"/>
        <w:b/>
      </w:rPr>
    </w:lvl>
  </w:abstractNum>
  <w:abstractNum w:abstractNumId="88" w15:restartNumberingAfterBreak="0">
    <w:nsid w:val="297521AA"/>
    <w:multiLevelType w:val="multilevel"/>
    <w:tmpl w:val="CF0EF136"/>
    <w:name w:val="WW8Num3682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306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89" w15:restartNumberingAfterBreak="0">
    <w:nsid w:val="29A01CE1"/>
    <w:multiLevelType w:val="multilevel"/>
    <w:tmpl w:val="CAC22224"/>
    <w:lvl w:ilvl="0">
      <w:start w:val="7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247"/>
        </w:tabs>
        <w:ind w:left="0" w:firstLine="0"/>
      </w:pPr>
      <w:rPr>
        <w:rFonts w:ascii="Arial" w:hAnsi="Arial" w:cs="Arial" w:hint="default"/>
        <w:b/>
        <w:i w:val="0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041"/>
        </w:tabs>
        <w:ind w:left="0" w:firstLine="0"/>
      </w:pPr>
      <w:rPr>
        <w:rFonts w:ascii="Arial" w:hAnsi="Arial" w:cs="Arial"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90" w15:restartNumberingAfterBreak="0">
    <w:nsid w:val="2B5E700C"/>
    <w:multiLevelType w:val="multilevel"/>
    <w:tmpl w:val="B66E2E0E"/>
    <w:lvl w:ilvl="0">
      <w:start w:val="6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247"/>
        </w:tabs>
        <w:ind w:left="0" w:firstLine="0"/>
      </w:pPr>
      <w:rPr>
        <w:rFonts w:ascii="Arial" w:hAnsi="Arial" w:cs="Arial" w:hint="default"/>
        <w:b/>
        <w:i w:val="0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4735"/>
        </w:tabs>
        <w:ind w:left="2694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91" w15:restartNumberingAfterBreak="0">
    <w:nsid w:val="2B8C674E"/>
    <w:multiLevelType w:val="multilevel"/>
    <w:tmpl w:val="F17A626E"/>
    <w:lvl w:ilvl="0">
      <w:start w:val="2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2"/>
      <w:numFmt w:val="decimal"/>
      <w:lvlText w:val="%2.6"/>
      <w:lvlJc w:val="left"/>
      <w:pPr>
        <w:tabs>
          <w:tab w:val="num" w:pos="1190"/>
        </w:tabs>
        <w:ind w:left="1190" w:hanging="48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628"/>
        </w:tabs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2"/>
        </w:tabs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96"/>
        </w:tabs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50"/>
        </w:tabs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4"/>
        </w:tabs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18"/>
        </w:tabs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2"/>
        </w:tabs>
        <w:ind w:left="5432" w:hanging="1800"/>
      </w:pPr>
      <w:rPr>
        <w:rFonts w:hint="default"/>
      </w:rPr>
    </w:lvl>
  </w:abstractNum>
  <w:abstractNum w:abstractNumId="92" w15:restartNumberingAfterBreak="0">
    <w:nsid w:val="2C002ED7"/>
    <w:multiLevelType w:val="multilevel"/>
    <w:tmpl w:val="ADD09E46"/>
    <w:name w:val="WW8Num423222223"/>
    <w:lvl w:ilvl="0">
      <w:start w:val="1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4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Times New Roman Negrito" w:hAnsi="Times New Roman Negrito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3" w15:restartNumberingAfterBreak="0">
    <w:nsid w:val="2CA866F8"/>
    <w:multiLevelType w:val="multilevel"/>
    <w:tmpl w:val="7FC8C0F6"/>
    <w:lvl w:ilvl="0">
      <w:start w:val="2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  <w:b/>
      </w:rPr>
    </w:lvl>
  </w:abstractNum>
  <w:abstractNum w:abstractNumId="94" w15:restartNumberingAfterBreak="0">
    <w:nsid w:val="2CEB7287"/>
    <w:multiLevelType w:val="multilevel"/>
    <w:tmpl w:val="39E20360"/>
    <w:name w:val="WW8Num8512222"/>
    <w:lvl w:ilvl="0">
      <w:start w:val="1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7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5" w15:restartNumberingAfterBreak="0">
    <w:nsid w:val="2D664ADC"/>
    <w:multiLevelType w:val="multilevel"/>
    <w:tmpl w:val="AD5AFFE4"/>
    <w:name w:val="WW8Num47522"/>
    <w:lvl w:ilvl="0">
      <w:start w:val="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 Negrito" w:hAnsi="Times New Roman Negrito" w:hint="default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6" w15:restartNumberingAfterBreak="0">
    <w:nsid w:val="2E750773"/>
    <w:multiLevelType w:val="multilevel"/>
    <w:tmpl w:val="BB9615D2"/>
    <w:name w:val="WW8Num9822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7" w15:restartNumberingAfterBreak="0">
    <w:nsid w:val="2F993F66"/>
    <w:multiLevelType w:val="multilevel"/>
    <w:tmpl w:val="DE82C3DC"/>
    <w:name w:val="WW8Num9822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8" w15:restartNumberingAfterBreak="0">
    <w:nsid w:val="319022EB"/>
    <w:multiLevelType w:val="multilevel"/>
    <w:tmpl w:val="04266DE4"/>
    <w:name w:val="WW8Num172222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9" w15:restartNumberingAfterBreak="0">
    <w:nsid w:val="33080227"/>
    <w:multiLevelType w:val="multilevel"/>
    <w:tmpl w:val="308253E2"/>
    <w:name w:val="WW8Num64222222222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7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0" w15:restartNumberingAfterBreak="0">
    <w:nsid w:val="341B2698"/>
    <w:multiLevelType w:val="multilevel"/>
    <w:tmpl w:val="8376E1EA"/>
    <w:name w:val="WW8Num1753"/>
    <w:lvl w:ilvl="0">
      <w:start w:val="19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0" w:firstLine="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0" w:firstLine="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0" w:firstLine="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0" w:firstLine="0"/>
      </w:pPr>
      <w:rPr>
        <w:rFonts w:hint="default"/>
        <w:b/>
      </w:rPr>
    </w:lvl>
  </w:abstractNum>
  <w:abstractNum w:abstractNumId="101" w15:restartNumberingAfterBreak="0">
    <w:nsid w:val="34334508"/>
    <w:multiLevelType w:val="multilevel"/>
    <w:tmpl w:val="1B920AB0"/>
    <w:name w:val="WW8Num6613"/>
    <w:lvl w:ilvl="0">
      <w:start w:val="14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6"/>
      <w:numFmt w:val="decimal"/>
      <w:lvlText w:val="13.%2.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02" w15:restartNumberingAfterBreak="0">
    <w:nsid w:val="360A5A3F"/>
    <w:multiLevelType w:val="multilevel"/>
    <w:tmpl w:val="CDACFB04"/>
    <w:name w:val="WW8Num2252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3" w15:restartNumberingAfterBreak="0">
    <w:nsid w:val="3701674F"/>
    <w:multiLevelType w:val="multilevel"/>
    <w:tmpl w:val="D6A29E20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Segoe UI" w:hAnsi="Segoe UI" w:cs="Segoe U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4" w15:restartNumberingAfterBreak="0">
    <w:nsid w:val="37F91198"/>
    <w:multiLevelType w:val="multilevel"/>
    <w:tmpl w:val="91E21B4A"/>
    <w:name w:val="WW8Num7953"/>
    <w:lvl w:ilvl="0">
      <w:start w:val="8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3175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05" w15:restartNumberingAfterBreak="0">
    <w:nsid w:val="386D6BA4"/>
    <w:multiLevelType w:val="multilevel"/>
    <w:tmpl w:val="37786F28"/>
    <w:name w:val="WW8Num23523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06" w15:restartNumberingAfterBreak="0">
    <w:nsid w:val="39901B8B"/>
    <w:multiLevelType w:val="multilevel"/>
    <w:tmpl w:val="8CD6913E"/>
    <w:name w:val="WW8Num6422222222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4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7" w15:restartNumberingAfterBreak="0">
    <w:nsid w:val="3A75642A"/>
    <w:multiLevelType w:val="multilevel"/>
    <w:tmpl w:val="8B46A0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1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hint="default"/>
      </w:rPr>
    </w:lvl>
  </w:abstractNum>
  <w:abstractNum w:abstractNumId="108" w15:restartNumberingAfterBreak="0">
    <w:nsid w:val="3C140052"/>
    <w:multiLevelType w:val="multilevel"/>
    <w:tmpl w:val="B290F004"/>
    <w:name w:val="WW8Num492"/>
    <w:lvl w:ilvl="0">
      <w:start w:val="1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 Negrito" w:hAnsi="Times New Roman Negrito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9" w15:restartNumberingAfterBreak="0">
    <w:nsid w:val="3DBE5C72"/>
    <w:multiLevelType w:val="multilevel"/>
    <w:tmpl w:val="F6363DC6"/>
    <w:name w:val="WW8Num64222322"/>
    <w:lvl w:ilvl="0">
      <w:start w:val="8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0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0" w15:restartNumberingAfterBreak="0">
    <w:nsid w:val="3E4C2B8F"/>
    <w:multiLevelType w:val="multilevel"/>
    <w:tmpl w:val="3B7EC5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color w:val="000000"/>
      </w:rPr>
    </w:lvl>
  </w:abstractNum>
  <w:abstractNum w:abstractNumId="111" w15:restartNumberingAfterBreak="0">
    <w:nsid w:val="3F5C6448"/>
    <w:multiLevelType w:val="multilevel"/>
    <w:tmpl w:val="23000DDE"/>
    <w:name w:val="WW8Num4232242"/>
    <w:lvl w:ilvl="0">
      <w:start w:val="8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Segoe UI" w:hAnsi="Segoe UI" w:cs="Segoe UI" w:hint="default"/>
        <w:b/>
        <w:i w:val="0"/>
        <w:sz w:val="20"/>
        <w:szCs w:val="20"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Times New Roman Negrito" w:hAnsi="Times New Roman Negrito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2" w15:restartNumberingAfterBreak="0">
    <w:nsid w:val="3FA71DA0"/>
    <w:multiLevelType w:val="multilevel"/>
    <w:tmpl w:val="7C1E2AE6"/>
    <w:name w:val="WW8Num4752"/>
    <w:lvl w:ilvl="0">
      <w:start w:val="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 Negrito" w:hAnsi="Times New Roman Negrito" w:hint="default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3" w15:restartNumberingAfterBreak="0">
    <w:nsid w:val="4084558A"/>
    <w:multiLevelType w:val="multilevel"/>
    <w:tmpl w:val="6D70C7F0"/>
    <w:name w:val="WW8Num642243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2"/>
        <w:szCs w:val="22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4" w15:restartNumberingAfterBreak="0">
    <w:nsid w:val="41C15E37"/>
    <w:multiLevelType w:val="multilevel"/>
    <w:tmpl w:val="AEBCD4E6"/>
    <w:name w:val="WW8Num9822222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5" w15:restartNumberingAfterBreak="0">
    <w:nsid w:val="41C67A44"/>
    <w:multiLevelType w:val="multilevel"/>
    <w:tmpl w:val="86C49F1C"/>
    <w:name w:val="WW8Num85122222222222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7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6" w15:restartNumberingAfterBreak="0">
    <w:nsid w:val="431F322F"/>
    <w:multiLevelType w:val="multilevel"/>
    <w:tmpl w:val="F104EF30"/>
    <w:name w:val="WW8Num423224"/>
    <w:lvl w:ilvl="0">
      <w:start w:val="8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Arial" w:hAnsi="Arial" w:cs="Arial" w:hint="default"/>
        <w:b/>
        <w:i w:val="0"/>
        <w:sz w:val="22"/>
        <w:szCs w:val="22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7" w15:restartNumberingAfterBreak="0">
    <w:nsid w:val="46530F12"/>
    <w:multiLevelType w:val="multilevel"/>
    <w:tmpl w:val="C224629E"/>
    <w:name w:val="WW8Num212"/>
    <w:lvl w:ilvl="0">
      <w:start w:val="8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6"/>
      <w:numFmt w:val="decimal"/>
      <w:lvlText w:val="%1.%2.%3."/>
      <w:lvlJc w:val="left"/>
      <w:pPr>
        <w:tabs>
          <w:tab w:val="num" w:pos="2041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18" w15:restartNumberingAfterBreak="0">
    <w:nsid w:val="46986A46"/>
    <w:multiLevelType w:val="multilevel"/>
    <w:tmpl w:val="F9503932"/>
    <w:name w:val="WW8Num8512222222222"/>
    <w:lvl w:ilvl="0">
      <w:start w:val="1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7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9" w15:restartNumberingAfterBreak="0">
    <w:nsid w:val="4718226F"/>
    <w:multiLevelType w:val="multilevel"/>
    <w:tmpl w:val="4EF6AF6E"/>
    <w:name w:val="WW8Num18022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0" w15:restartNumberingAfterBreak="0">
    <w:nsid w:val="48BD4AC8"/>
    <w:multiLevelType w:val="multilevel"/>
    <w:tmpl w:val="6112837C"/>
    <w:lvl w:ilvl="0">
      <w:start w:val="16"/>
      <w:numFmt w:val="decimal"/>
      <w:lvlText w:val="%1."/>
      <w:lvlJc w:val="left"/>
      <w:pPr>
        <w:ind w:left="615" w:hanging="615"/>
      </w:pPr>
      <w:rPr>
        <w:rFonts w:ascii="Segoe UI" w:hAnsi="Segoe UI" w:cs="Segoe UI" w:hint="default"/>
        <w:color w:val="00A933"/>
        <w:sz w:val="22"/>
      </w:rPr>
    </w:lvl>
    <w:lvl w:ilvl="1">
      <w:start w:val="8"/>
      <w:numFmt w:val="decimal"/>
      <w:lvlText w:val="%1.%2."/>
      <w:lvlJc w:val="left"/>
      <w:pPr>
        <w:ind w:left="1636" w:hanging="615"/>
      </w:pPr>
      <w:rPr>
        <w:rFonts w:ascii="Segoe UI" w:hAnsi="Segoe UI" w:cs="Segoe UI" w:hint="default"/>
        <w:color w:val="00A933"/>
        <w:sz w:val="22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ascii="Segoe UI" w:hAnsi="Segoe UI" w:cs="Segoe UI" w:hint="default"/>
        <w:b/>
        <w:bCs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3783" w:hanging="720"/>
      </w:pPr>
      <w:rPr>
        <w:rFonts w:ascii="Segoe UI" w:hAnsi="Segoe UI" w:cs="Segoe UI" w:hint="default"/>
        <w:color w:val="00A933"/>
        <w:sz w:val="22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ascii="Segoe UI" w:hAnsi="Segoe UI" w:cs="Segoe UI" w:hint="default"/>
        <w:color w:val="00A933"/>
        <w:sz w:val="22"/>
      </w:rPr>
    </w:lvl>
    <w:lvl w:ilvl="5">
      <w:start w:val="1"/>
      <w:numFmt w:val="decimal"/>
      <w:lvlText w:val="%1.%2.%3.%4.%5.%6."/>
      <w:lvlJc w:val="left"/>
      <w:pPr>
        <w:ind w:left="6185" w:hanging="1080"/>
      </w:pPr>
      <w:rPr>
        <w:rFonts w:ascii="Segoe UI" w:hAnsi="Segoe UI" w:cs="Segoe UI" w:hint="default"/>
        <w:color w:val="00A933"/>
        <w:sz w:val="22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ascii="Segoe UI" w:hAnsi="Segoe UI" w:cs="Segoe UI" w:hint="default"/>
        <w:color w:val="00A933"/>
        <w:sz w:val="22"/>
      </w:rPr>
    </w:lvl>
    <w:lvl w:ilvl="7">
      <w:start w:val="1"/>
      <w:numFmt w:val="decimal"/>
      <w:lvlText w:val="%1.%2.%3.%4.%5.%6.%7.%8."/>
      <w:lvlJc w:val="left"/>
      <w:pPr>
        <w:ind w:left="8587" w:hanging="1440"/>
      </w:pPr>
      <w:rPr>
        <w:rFonts w:ascii="Segoe UI" w:hAnsi="Segoe UI" w:cs="Segoe UI" w:hint="default"/>
        <w:color w:val="00A933"/>
        <w:sz w:val="22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ascii="Segoe UI" w:hAnsi="Segoe UI" w:cs="Segoe UI" w:hint="default"/>
        <w:color w:val="00A933"/>
        <w:sz w:val="22"/>
      </w:rPr>
    </w:lvl>
  </w:abstractNum>
  <w:abstractNum w:abstractNumId="121" w15:restartNumberingAfterBreak="0">
    <w:nsid w:val="48C20B72"/>
    <w:multiLevelType w:val="multilevel"/>
    <w:tmpl w:val="E5D26A9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22" w15:restartNumberingAfterBreak="0">
    <w:nsid w:val="49173404"/>
    <w:multiLevelType w:val="multilevel"/>
    <w:tmpl w:val="1C94D5C6"/>
    <w:name w:val="WW8Num85122222222"/>
    <w:lvl w:ilvl="0">
      <w:start w:val="1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4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3" w15:restartNumberingAfterBreak="0">
    <w:nsid w:val="49271929"/>
    <w:multiLevelType w:val="multilevel"/>
    <w:tmpl w:val="2962EEBC"/>
    <w:name w:val="WW8Num1722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4" w15:restartNumberingAfterBreak="0">
    <w:nsid w:val="49947550"/>
    <w:multiLevelType w:val="multilevel"/>
    <w:tmpl w:val="398E8B32"/>
    <w:name w:val="WW8Num6522"/>
    <w:lvl w:ilvl="0">
      <w:start w:val="5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531"/>
        </w:tabs>
        <w:ind w:left="1531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325"/>
        </w:tabs>
        <w:ind w:left="2325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3345"/>
        </w:tabs>
        <w:ind w:left="3345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917"/>
        </w:tabs>
        <w:ind w:left="26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7"/>
        </w:tabs>
        <w:ind w:left="31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7"/>
        </w:tabs>
        <w:ind w:left="36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57"/>
        </w:tabs>
        <w:ind w:left="41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77"/>
        </w:tabs>
        <w:ind w:left="4717" w:hanging="1440"/>
      </w:pPr>
      <w:rPr>
        <w:rFonts w:hint="default"/>
      </w:rPr>
    </w:lvl>
  </w:abstractNum>
  <w:abstractNum w:abstractNumId="125" w15:restartNumberingAfterBreak="0">
    <w:nsid w:val="4B331804"/>
    <w:multiLevelType w:val="multilevel"/>
    <w:tmpl w:val="AC048A7E"/>
    <w:name w:val="WW8Num8512222222"/>
    <w:lvl w:ilvl="0">
      <w:start w:val="1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6" w15:restartNumberingAfterBreak="0">
    <w:nsid w:val="4D60340E"/>
    <w:multiLevelType w:val="multilevel"/>
    <w:tmpl w:val="1A72E3FE"/>
    <w:name w:val="WW8Num2123"/>
    <w:lvl w:ilvl="0">
      <w:start w:val="8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6"/>
      <w:numFmt w:val="decimal"/>
      <w:lvlText w:val="%1.%2.%3."/>
      <w:lvlJc w:val="left"/>
      <w:pPr>
        <w:tabs>
          <w:tab w:val="num" w:pos="2041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27" w15:restartNumberingAfterBreak="0">
    <w:nsid w:val="4DAC7DFB"/>
    <w:multiLevelType w:val="multilevel"/>
    <w:tmpl w:val="09DE092A"/>
    <w:name w:val="WW8Num642223"/>
    <w:lvl w:ilvl="0">
      <w:start w:val="8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8" w15:restartNumberingAfterBreak="0">
    <w:nsid w:val="4DF57674"/>
    <w:multiLevelType w:val="multilevel"/>
    <w:tmpl w:val="D8C80948"/>
    <w:name w:val="WW8Num6422222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Segoe UI" w:hAnsi="Segoe UI" w:cs="Segoe U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9" w15:restartNumberingAfterBreak="0">
    <w:nsid w:val="4E931578"/>
    <w:multiLevelType w:val="multilevel"/>
    <w:tmpl w:val="1E0ADA20"/>
    <w:name w:val="WW8Num2353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21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30" w15:restartNumberingAfterBreak="0">
    <w:nsid w:val="4F8726B4"/>
    <w:multiLevelType w:val="multilevel"/>
    <w:tmpl w:val="2DA8F960"/>
    <w:name w:val="WW8Num5192"/>
    <w:lvl w:ilvl="0">
      <w:start w:val="1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8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1" w15:restartNumberingAfterBreak="0">
    <w:nsid w:val="50AD439D"/>
    <w:multiLevelType w:val="hybridMultilevel"/>
    <w:tmpl w:val="566AB60E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2" w15:restartNumberingAfterBreak="0">
    <w:nsid w:val="50C26695"/>
    <w:multiLevelType w:val="multilevel"/>
    <w:tmpl w:val="1704489C"/>
    <w:name w:val="WW8Num2122"/>
    <w:lvl w:ilvl="0">
      <w:start w:val="8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6"/>
      <w:numFmt w:val="decimal"/>
      <w:lvlText w:val="%1.%2.%3."/>
      <w:lvlJc w:val="left"/>
      <w:pPr>
        <w:tabs>
          <w:tab w:val="num" w:pos="2041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33" w15:restartNumberingAfterBreak="0">
    <w:nsid w:val="56541466"/>
    <w:multiLevelType w:val="multilevel"/>
    <w:tmpl w:val="CA5813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58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34" w15:restartNumberingAfterBreak="0">
    <w:nsid w:val="580871FC"/>
    <w:multiLevelType w:val="multilevel"/>
    <w:tmpl w:val="50BCC97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08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04" w:hanging="1800"/>
      </w:pPr>
      <w:rPr>
        <w:rFonts w:hint="default"/>
      </w:rPr>
    </w:lvl>
  </w:abstractNum>
  <w:abstractNum w:abstractNumId="135" w15:restartNumberingAfterBreak="0">
    <w:nsid w:val="5817226F"/>
    <w:multiLevelType w:val="multilevel"/>
    <w:tmpl w:val="B1F6CE18"/>
    <w:name w:val="WW8Num64222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0"/>
        <w:szCs w:val="20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6" w15:restartNumberingAfterBreak="0">
    <w:nsid w:val="582374BA"/>
    <w:multiLevelType w:val="multilevel"/>
    <w:tmpl w:val="90021D8A"/>
    <w:name w:val="WW8Num8512"/>
    <w:lvl w:ilvl="0">
      <w:start w:val="1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4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7" w15:restartNumberingAfterBreak="0">
    <w:nsid w:val="59D17E2F"/>
    <w:multiLevelType w:val="multilevel"/>
    <w:tmpl w:val="34C0227C"/>
    <w:name w:val="WW8Num79522"/>
    <w:lvl w:ilvl="0">
      <w:start w:val="8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3175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38" w15:restartNumberingAfterBreak="0">
    <w:nsid w:val="5A7E61C6"/>
    <w:multiLevelType w:val="multilevel"/>
    <w:tmpl w:val="CEAADD34"/>
    <w:name w:val="WW8Num1802222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9" w15:restartNumberingAfterBreak="0">
    <w:nsid w:val="5A9C66E2"/>
    <w:multiLevelType w:val="multilevel"/>
    <w:tmpl w:val="7122B14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  <w:b/>
      </w:rPr>
    </w:lvl>
  </w:abstractNum>
  <w:abstractNum w:abstractNumId="140" w15:restartNumberingAfterBreak="0">
    <w:nsid w:val="5B2145AD"/>
    <w:multiLevelType w:val="multilevel"/>
    <w:tmpl w:val="CD3299A2"/>
    <w:name w:val="WW8Num7952"/>
    <w:lvl w:ilvl="0">
      <w:start w:val="8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3175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41" w15:restartNumberingAfterBreak="0">
    <w:nsid w:val="5B2F6999"/>
    <w:multiLevelType w:val="multilevel"/>
    <w:tmpl w:val="B756FB1E"/>
    <w:lvl w:ilvl="0">
      <w:start w:val="1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ascii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  <w:b/>
      </w:rPr>
    </w:lvl>
  </w:abstractNum>
  <w:abstractNum w:abstractNumId="142" w15:restartNumberingAfterBreak="0">
    <w:nsid w:val="5B4775FA"/>
    <w:multiLevelType w:val="multilevel"/>
    <w:tmpl w:val="40440396"/>
    <w:name w:val="WW8Num64222222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3" w15:restartNumberingAfterBreak="0">
    <w:nsid w:val="5BA92C54"/>
    <w:multiLevelType w:val="multilevel"/>
    <w:tmpl w:val="F886CEB0"/>
    <w:name w:val="WW8Num51922"/>
    <w:lvl w:ilvl="0">
      <w:start w:val="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8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4" w15:restartNumberingAfterBreak="0">
    <w:nsid w:val="5CCE0E1A"/>
    <w:multiLevelType w:val="multilevel"/>
    <w:tmpl w:val="16227C4E"/>
    <w:name w:val="WW8Num98222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5" w15:restartNumberingAfterBreak="0">
    <w:nsid w:val="5DB8281C"/>
    <w:multiLevelType w:val="multilevel"/>
    <w:tmpl w:val="7390E620"/>
    <w:name w:val="WW8Num214"/>
    <w:lvl w:ilvl="0">
      <w:start w:val="6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6"/>
      <w:numFmt w:val="decimal"/>
      <w:lvlText w:val="%1.%2.%3."/>
      <w:lvlJc w:val="left"/>
      <w:pPr>
        <w:tabs>
          <w:tab w:val="num" w:pos="2041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46" w15:restartNumberingAfterBreak="0">
    <w:nsid w:val="5EA77A83"/>
    <w:multiLevelType w:val="multilevel"/>
    <w:tmpl w:val="9C527998"/>
    <w:name w:val="WW8Num4232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0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Times New Roman Negrito" w:hAnsi="Times New Roman Negrito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7" w15:restartNumberingAfterBreak="0">
    <w:nsid w:val="5ED26025"/>
    <w:multiLevelType w:val="multilevel"/>
    <w:tmpl w:val="633A236E"/>
    <w:name w:val="WW8Num2362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8" w15:restartNumberingAfterBreak="0">
    <w:nsid w:val="5F2E2BFF"/>
    <w:multiLevelType w:val="hybridMultilevel"/>
    <w:tmpl w:val="74CC51B4"/>
    <w:lvl w:ilvl="0" w:tplc="C7709952">
      <w:start w:val="1"/>
      <w:numFmt w:val="lowerLetter"/>
      <w:lvlText w:val="%1)"/>
      <w:lvlJc w:val="left"/>
      <w:pPr>
        <w:ind w:left="2203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923" w:hanging="360"/>
      </w:pPr>
    </w:lvl>
    <w:lvl w:ilvl="2" w:tplc="0416001B" w:tentative="1">
      <w:start w:val="1"/>
      <w:numFmt w:val="lowerRoman"/>
      <w:lvlText w:val="%3."/>
      <w:lvlJc w:val="right"/>
      <w:pPr>
        <w:ind w:left="3643" w:hanging="180"/>
      </w:pPr>
    </w:lvl>
    <w:lvl w:ilvl="3" w:tplc="0416000F" w:tentative="1">
      <w:start w:val="1"/>
      <w:numFmt w:val="decimal"/>
      <w:lvlText w:val="%4."/>
      <w:lvlJc w:val="left"/>
      <w:pPr>
        <w:ind w:left="4363" w:hanging="360"/>
      </w:pPr>
    </w:lvl>
    <w:lvl w:ilvl="4" w:tplc="04160019" w:tentative="1">
      <w:start w:val="1"/>
      <w:numFmt w:val="lowerLetter"/>
      <w:lvlText w:val="%5."/>
      <w:lvlJc w:val="left"/>
      <w:pPr>
        <w:ind w:left="5083" w:hanging="360"/>
      </w:pPr>
    </w:lvl>
    <w:lvl w:ilvl="5" w:tplc="0416001B" w:tentative="1">
      <w:start w:val="1"/>
      <w:numFmt w:val="lowerRoman"/>
      <w:lvlText w:val="%6."/>
      <w:lvlJc w:val="right"/>
      <w:pPr>
        <w:ind w:left="5803" w:hanging="180"/>
      </w:pPr>
    </w:lvl>
    <w:lvl w:ilvl="6" w:tplc="0416000F" w:tentative="1">
      <w:start w:val="1"/>
      <w:numFmt w:val="decimal"/>
      <w:lvlText w:val="%7."/>
      <w:lvlJc w:val="left"/>
      <w:pPr>
        <w:ind w:left="6523" w:hanging="360"/>
      </w:pPr>
    </w:lvl>
    <w:lvl w:ilvl="7" w:tplc="04160019" w:tentative="1">
      <w:start w:val="1"/>
      <w:numFmt w:val="lowerLetter"/>
      <w:lvlText w:val="%8."/>
      <w:lvlJc w:val="left"/>
      <w:pPr>
        <w:ind w:left="7243" w:hanging="360"/>
      </w:pPr>
    </w:lvl>
    <w:lvl w:ilvl="8" w:tplc="0416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49" w15:restartNumberingAfterBreak="0">
    <w:nsid w:val="5F686733"/>
    <w:multiLevelType w:val="multilevel"/>
    <w:tmpl w:val="5248FEC0"/>
    <w:name w:val="WW8Num851222222"/>
    <w:lvl w:ilvl="0">
      <w:start w:val="1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0" w15:restartNumberingAfterBreak="0">
    <w:nsid w:val="600A33DE"/>
    <w:multiLevelType w:val="multilevel"/>
    <w:tmpl w:val="C21C5968"/>
    <w:lvl w:ilvl="0">
      <w:start w:val="6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247"/>
        </w:tabs>
        <w:ind w:left="0" w:firstLine="0"/>
      </w:pPr>
      <w:rPr>
        <w:rFonts w:ascii="Arial" w:hAnsi="Arial" w:cs="Arial" w:hint="default"/>
        <w:b/>
        <w:i w:val="0"/>
        <w:sz w:val="22"/>
        <w:szCs w:val="20"/>
      </w:rPr>
    </w:lvl>
    <w:lvl w:ilvl="2">
      <w:start w:val="7"/>
      <w:numFmt w:val="decimal"/>
      <w:lvlText w:val="%1.%2.%3."/>
      <w:lvlJc w:val="left"/>
      <w:pPr>
        <w:tabs>
          <w:tab w:val="num" w:pos="2041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51" w15:restartNumberingAfterBreak="0">
    <w:nsid w:val="61EE4515"/>
    <w:multiLevelType w:val="multilevel"/>
    <w:tmpl w:val="823A49E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152" w15:restartNumberingAfterBreak="0">
    <w:nsid w:val="631906B0"/>
    <w:multiLevelType w:val="multilevel"/>
    <w:tmpl w:val="D0804424"/>
    <w:name w:val="WW8Num642222223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9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3" w15:restartNumberingAfterBreak="0">
    <w:nsid w:val="634C31E1"/>
    <w:multiLevelType w:val="multilevel"/>
    <w:tmpl w:val="E862A786"/>
    <w:name w:val="WW8Num423222222"/>
    <w:lvl w:ilvl="0">
      <w:start w:val="1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7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Times New Roman Negrito" w:hAnsi="Times New Roman Negrito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4" w15:restartNumberingAfterBreak="0">
    <w:nsid w:val="636D10D6"/>
    <w:multiLevelType w:val="multilevel"/>
    <w:tmpl w:val="A406FE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155" w15:restartNumberingAfterBreak="0">
    <w:nsid w:val="642B0680"/>
    <w:multiLevelType w:val="multilevel"/>
    <w:tmpl w:val="627CAB1C"/>
    <w:name w:val="WW8Num175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6" w15:restartNumberingAfterBreak="0">
    <w:nsid w:val="64C106DF"/>
    <w:multiLevelType w:val="multilevel"/>
    <w:tmpl w:val="00EE0CD2"/>
    <w:name w:val="WW8Num642222224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3"/>
      <w:numFmt w:val="decimal"/>
      <w:lvlText w:val="%1.%2.%3."/>
      <w:lvlJc w:val="left"/>
      <w:pPr>
        <w:tabs>
          <w:tab w:val="num" w:pos="1787"/>
        </w:tabs>
        <w:ind w:left="1787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7" w15:restartNumberingAfterBreak="0">
    <w:nsid w:val="65FA7E5E"/>
    <w:multiLevelType w:val="multilevel"/>
    <w:tmpl w:val="C896CC80"/>
    <w:name w:val="WW8Num851222222222222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8" w15:restartNumberingAfterBreak="0">
    <w:nsid w:val="6657652F"/>
    <w:multiLevelType w:val="multilevel"/>
    <w:tmpl w:val="A9F21694"/>
    <w:lvl w:ilvl="0">
      <w:start w:val="1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Segoe UI" w:hAnsi="Segoe UI" w:cs="Segoe UI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Segoe UI" w:hAnsi="Segoe UI" w:cs="Segoe UI" w:hint="default"/>
        <w:b/>
        <w:i w:val="0"/>
        <w:sz w:val="22"/>
        <w:szCs w:val="22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9" w15:restartNumberingAfterBreak="0">
    <w:nsid w:val="6816599D"/>
    <w:multiLevelType w:val="multilevel"/>
    <w:tmpl w:val="5D54DFAA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  <w:b/>
      </w:rPr>
    </w:lvl>
  </w:abstractNum>
  <w:abstractNum w:abstractNumId="160" w15:restartNumberingAfterBreak="0">
    <w:nsid w:val="69215A71"/>
    <w:multiLevelType w:val="multilevel"/>
    <w:tmpl w:val="D5E43C04"/>
    <w:name w:val="WW8Num368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306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61" w15:restartNumberingAfterBreak="0">
    <w:nsid w:val="699A1896"/>
    <w:multiLevelType w:val="multilevel"/>
    <w:tmpl w:val="8624BA72"/>
    <w:name w:val="WW8Num85122223"/>
    <w:lvl w:ilvl="0">
      <w:start w:val="1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7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2" w15:restartNumberingAfterBreak="0">
    <w:nsid w:val="6A907354"/>
    <w:multiLevelType w:val="multilevel"/>
    <w:tmpl w:val="6DA6DBFC"/>
    <w:lvl w:ilvl="0">
      <w:start w:val="20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6"/>
        </w:tabs>
        <w:ind w:left="1086" w:hanging="660"/>
      </w:pPr>
      <w:rPr>
        <w:rFonts w:hint="default"/>
        <w:b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  <w:b/>
      </w:rPr>
    </w:lvl>
  </w:abstractNum>
  <w:abstractNum w:abstractNumId="163" w15:restartNumberingAfterBreak="0">
    <w:nsid w:val="6AB15BB5"/>
    <w:multiLevelType w:val="multilevel"/>
    <w:tmpl w:val="775EB2B2"/>
    <w:name w:val="WW8Num851222222222"/>
    <w:lvl w:ilvl="0">
      <w:start w:val="1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7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4" w15:restartNumberingAfterBreak="0">
    <w:nsid w:val="6B3D47F7"/>
    <w:multiLevelType w:val="hybridMultilevel"/>
    <w:tmpl w:val="0DB089DE"/>
    <w:lvl w:ilvl="0" w:tplc="04160017">
      <w:start w:val="1"/>
      <w:numFmt w:val="lowerLetter"/>
      <w:lvlText w:val="%1)"/>
      <w:lvlJc w:val="left"/>
      <w:pPr>
        <w:ind w:left="1713" w:hanging="360"/>
      </w:pPr>
    </w:lvl>
    <w:lvl w:ilvl="1" w:tplc="04160019" w:tentative="1">
      <w:start w:val="1"/>
      <w:numFmt w:val="lowerLetter"/>
      <w:lvlText w:val="%2."/>
      <w:lvlJc w:val="left"/>
      <w:pPr>
        <w:ind w:left="2433" w:hanging="360"/>
      </w:pPr>
    </w:lvl>
    <w:lvl w:ilvl="2" w:tplc="0416001B" w:tentative="1">
      <w:start w:val="1"/>
      <w:numFmt w:val="lowerRoman"/>
      <w:lvlText w:val="%3."/>
      <w:lvlJc w:val="right"/>
      <w:pPr>
        <w:ind w:left="3153" w:hanging="180"/>
      </w:pPr>
    </w:lvl>
    <w:lvl w:ilvl="3" w:tplc="0416000F" w:tentative="1">
      <w:start w:val="1"/>
      <w:numFmt w:val="decimal"/>
      <w:lvlText w:val="%4."/>
      <w:lvlJc w:val="left"/>
      <w:pPr>
        <w:ind w:left="3873" w:hanging="360"/>
      </w:pPr>
    </w:lvl>
    <w:lvl w:ilvl="4" w:tplc="04160019" w:tentative="1">
      <w:start w:val="1"/>
      <w:numFmt w:val="lowerLetter"/>
      <w:lvlText w:val="%5."/>
      <w:lvlJc w:val="left"/>
      <w:pPr>
        <w:ind w:left="4593" w:hanging="360"/>
      </w:pPr>
    </w:lvl>
    <w:lvl w:ilvl="5" w:tplc="0416001B" w:tentative="1">
      <w:start w:val="1"/>
      <w:numFmt w:val="lowerRoman"/>
      <w:lvlText w:val="%6."/>
      <w:lvlJc w:val="right"/>
      <w:pPr>
        <w:ind w:left="5313" w:hanging="180"/>
      </w:pPr>
    </w:lvl>
    <w:lvl w:ilvl="6" w:tplc="0416000F" w:tentative="1">
      <w:start w:val="1"/>
      <w:numFmt w:val="decimal"/>
      <w:lvlText w:val="%7."/>
      <w:lvlJc w:val="left"/>
      <w:pPr>
        <w:ind w:left="6033" w:hanging="360"/>
      </w:pPr>
    </w:lvl>
    <w:lvl w:ilvl="7" w:tplc="04160019" w:tentative="1">
      <w:start w:val="1"/>
      <w:numFmt w:val="lowerLetter"/>
      <w:lvlText w:val="%8."/>
      <w:lvlJc w:val="left"/>
      <w:pPr>
        <w:ind w:left="6753" w:hanging="360"/>
      </w:pPr>
    </w:lvl>
    <w:lvl w:ilvl="8" w:tplc="041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5" w15:restartNumberingAfterBreak="0">
    <w:nsid w:val="6C47318A"/>
    <w:multiLevelType w:val="hybridMultilevel"/>
    <w:tmpl w:val="59A0C532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6" w15:restartNumberingAfterBreak="0">
    <w:nsid w:val="6C4851A8"/>
    <w:multiLevelType w:val="multilevel"/>
    <w:tmpl w:val="F97A4810"/>
    <w:name w:val="WW8Num4232222"/>
    <w:lvl w:ilvl="0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Segoe UI" w:hAnsi="Segoe UI" w:cs="Segoe U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Segoe UI" w:hAnsi="Segoe UI" w:cs="Segoe UI" w:hint="default"/>
        <w:b/>
        <w:i w:val="0"/>
        <w:sz w:val="20"/>
        <w:szCs w:val="20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7" w15:restartNumberingAfterBreak="0">
    <w:nsid w:val="6C71675E"/>
    <w:multiLevelType w:val="multilevel"/>
    <w:tmpl w:val="BE1493FA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  <w:b/>
      </w:rPr>
    </w:lvl>
  </w:abstractNum>
  <w:abstractNum w:abstractNumId="168" w15:restartNumberingAfterBreak="0">
    <w:nsid w:val="6CEA08DF"/>
    <w:multiLevelType w:val="multilevel"/>
    <w:tmpl w:val="2DE64E4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48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9" w15:restartNumberingAfterBreak="0">
    <w:nsid w:val="6EA04FDC"/>
    <w:multiLevelType w:val="multilevel"/>
    <w:tmpl w:val="EEE42E42"/>
    <w:name w:val="WW8Num235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70" w15:restartNumberingAfterBreak="0">
    <w:nsid w:val="6EDC430D"/>
    <w:multiLevelType w:val="multilevel"/>
    <w:tmpl w:val="BAACE6CA"/>
    <w:lvl w:ilvl="0">
      <w:start w:val="7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247"/>
        </w:tabs>
        <w:ind w:left="0" w:firstLine="0"/>
      </w:pPr>
      <w:rPr>
        <w:rFonts w:ascii="Arial" w:hAnsi="Arial" w:cs="Arial" w:hint="default"/>
        <w:b/>
        <w:i w:val="0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041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71" w15:restartNumberingAfterBreak="0">
    <w:nsid w:val="70292CE2"/>
    <w:multiLevelType w:val="multilevel"/>
    <w:tmpl w:val="497C76D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2" w15:restartNumberingAfterBreak="0">
    <w:nsid w:val="70D91024"/>
    <w:multiLevelType w:val="multilevel"/>
    <w:tmpl w:val="62A6E222"/>
    <w:name w:val="WW8Num982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3" w15:restartNumberingAfterBreak="0">
    <w:nsid w:val="71521DC1"/>
    <w:multiLevelType w:val="multilevel"/>
    <w:tmpl w:val="BA3AEF32"/>
    <w:name w:val="WW8Num2352222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74" w15:restartNumberingAfterBreak="0">
    <w:nsid w:val="71604C9B"/>
    <w:multiLevelType w:val="multilevel"/>
    <w:tmpl w:val="61686036"/>
    <w:name w:val="WW8Num42322"/>
    <w:lvl w:ilvl="0">
      <w:start w:val="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Arial" w:hAnsi="Arial" w:cs="Arial" w:hint="default"/>
        <w:b/>
        <w:i w:val="0"/>
        <w:sz w:val="22"/>
        <w:szCs w:val="22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5" w15:restartNumberingAfterBreak="0">
    <w:nsid w:val="72B0146F"/>
    <w:multiLevelType w:val="multilevel"/>
    <w:tmpl w:val="902C50A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7595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6" w15:restartNumberingAfterBreak="0">
    <w:nsid w:val="737A5958"/>
    <w:multiLevelType w:val="multilevel"/>
    <w:tmpl w:val="5F8E4CAA"/>
    <w:name w:val="WW8Num75222"/>
    <w:lvl w:ilvl="0">
      <w:start w:val="18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Arial" w:hAnsi="Arial" w:cs="Arial" w:hint="default"/>
        <w:b/>
        <w:i w:val="0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7" w15:restartNumberingAfterBreak="0">
    <w:nsid w:val="7382087C"/>
    <w:multiLevelType w:val="multilevel"/>
    <w:tmpl w:val="F49CC6CA"/>
    <w:name w:val="WW8Num1752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8" w15:restartNumberingAfterBreak="0">
    <w:nsid w:val="740F26D8"/>
    <w:multiLevelType w:val="multilevel"/>
    <w:tmpl w:val="5E1499E8"/>
    <w:lvl w:ilvl="0">
      <w:start w:val="3"/>
      <w:numFmt w:val="decimal"/>
      <w:lvlText w:val="%1"/>
      <w:lvlJc w:val="left"/>
      <w:pPr>
        <w:ind w:left="360" w:hanging="360"/>
      </w:pPr>
      <w:rPr>
        <w:rFonts w:ascii="Segoe UI" w:hAnsi="Segoe UI" w:cs="Segoe UI" w:hint="default"/>
        <w:sz w:val="22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ascii="Arial" w:hAnsi="Arial" w:cs="Arial" w:hint="default"/>
        <w:b/>
        <w:bCs/>
        <w:sz w:val="22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ascii="Segoe UI" w:hAnsi="Segoe UI" w:cs="Segoe UI" w:hint="default"/>
        <w:sz w:val="22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ascii="Segoe UI" w:hAnsi="Segoe UI" w:cs="Segoe UI" w:hint="default"/>
        <w:sz w:val="22"/>
      </w:rPr>
    </w:lvl>
    <w:lvl w:ilvl="4">
      <w:start w:val="1"/>
      <w:numFmt w:val="decimal"/>
      <w:lvlText w:val="%1.%2.%3.%4.%5"/>
      <w:lvlJc w:val="left"/>
      <w:pPr>
        <w:ind w:left="5164" w:hanging="1080"/>
      </w:pPr>
      <w:rPr>
        <w:rFonts w:ascii="Segoe UI" w:hAnsi="Segoe UI" w:cs="Segoe UI" w:hint="default"/>
        <w:sz w:val="22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ascii="Segoe UI" w:hAnsi="Segoe UI" w:cs="Segoe UI" w:hint="default"/>
        <w:sz w:val="22"/>
      </w:rPr>
    </w:lvl>
    <w:lvl w:ilvl="6">
      <w:start w:val="1"/>
      <w:numFmt w:val="decimal"/>
      <w:lvlText w:val="%1.%2.%3.%4.%5.%6.%7"/>
      <w:lvlJc w:val="left"/>
      <w:pPr>
        <w:ind w:left="7566" w:hanging="1440"/>
      </w:pPr>
      <w:rPr>
        <w:rFonts w:ascii="Segoe UI" w:hAnsi="Segoe UI" w:cs="Segoe UI" w:hint="default"/>
        <w:sz w:val="22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ascii="Segoe UI" w:hAnsi="Segoe UI" w:cs="Segoe U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9968" w:hanging="1800"/>
      </w:pPr>
      <w:rPr>
        <w:rFonts w:ascii="Segoe UI" w:hAnsi="Segoe UI" w:cs="Segoe UI" w:hint="default"/>
        <w:sz w:val="22"/>
      </w:rPr>
    </w:lvl>
  </w:abstractNum>
  <w:abstractNum w:abstractNumId="179" w15:restartNumberingAfterBreak="0">
    <w:nsid w:val="746D3E5D"/>
    <w:multiLevelType w:val="multilevel"/>
    <w:tmpl w:val="F8D8136A"/>
    <w:lvl w:ilvl="0">
      <w:start w:val="9"/>
      <w:numFmt w:val="decimal"/>
      <w:lvlText w:val="%1."/>
      <w:lvlJc w:val="left"/>
      <w:pPr>
        <w:ind w:left="495" w:hanging="495"/>
      </w:pPr>
      <w:rPr>
        <w:rFonts w:eastAsia="Arial" w:hint="default"/>
      </w:rPr>
    </w:lvl>
    <w:lvl w:ilvl="1">
      <w:start w:val="1"/>
      <w:numFmt w:val="decimal"/>
      <w:lvlText w:val="%1.%2."/>
      <w:lvlJc w:val="left"/>
      <w:pPr>
        <w:ind w:left="779" w:hanging="495"/>
      </w:pPr>
      <w:rPr>
        <w:rFonts w:eastAsia="Arial" w:hint="default"/>
        <w:b/>
        <w:bCs/>
      </w:rPr>
    </w:lvl>
    <w:lvl w:ilvl="2">
      <w:start w:val="1"/>
      <w:numFmt w:val="decimal"/>
      <w:lvlText w:val="%1.%2.%3."/>
      <w:lvlJc w:val="left"/>
      <w:pPr>
        <w:ind w:left="2762" w:hanging="720"/>
      </w:pPr>
      <w:rPr>
        <w:rFonts w:ascii="Arial" w:eastAsia="Arial" w:hAnsi="Arial" w:cs="Arial" w:hint="default"/>
        <w:b/>
        <w:bCs/>
      </w:rPr>
    </w:lvl>
    <w:lvl w:ilvl="3">
      <w:start w:val="1"/>
      <w:numFmt w:val="decimal"/>
      <w:lvlText w:val="%1.%2.%3.%4."/>
      <w:lvlJc w:val="left"/>
      <w:pPr>
        <w:ind w:left="3783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6185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8587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eastAsia="Arial" w:hint="default"/>
      </w:rPr>
    </w:lvl>
  </w:abstractNum>
  <w:abstractNum w:abstractNumId="180" w15:restartNumberingAfterBreak="0">
    <w:nsid w:val="74D13668"/>
    <w:multiLevelType w:val="multilevel"/>
    <w:tmpl w:val="5F4C539E"/>
    <w:lvl w:ilvl="0">
      <w:start w:val="2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90"/>
        </w:tabs>
        <w:ind w:left="1190" w:hanging="48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628"/>
        </w:tabs>
        <w:ind w:left="1628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2082"/>
        </w:tabs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96"/>
        </w:tabs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50"/>
        </w:tabs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4"/>
        </w:tabs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18"/>
        </w:tabs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2"/>
        </w:tabs>
        <w:ind w:left="5432" w:hanging="1800"/>
      </w:pPr>
      <w:rPr>
        <w:rFonts w:hint="default"/>
      </w:rPr>
    </w:lvl>
  </w:abstractNum>
  <w:abstractNum w:abstractNumId="181" w15:restartNumberingAfterBreak="0">
    <w:nsid w:val="7586791F"/>
    <w:multiLevelType w:val="multilevel"/>
    <w:tmpl w:val="294CA9AA"/>
    <w:name w:val="WW8Num23522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2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82" w15:restartNumberingAfterBreak="0">
    <w:nsid w:val="77DA4852"/>
    <w:multiLevelType w:val="multilevel"/>
    <w:tmpl w:val="7DB4E57A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  <w:b/>
      </w:rPr>
    </w:lvl>
  </w:abstractNum>
  <w:abstractNum w:abstractNumId="183" w15:restartNumberingAfterBreak="0">
    <w:nsid w:val="7895437A"/>
    <w:multiLevelType w:val="multilevel"/>
    <w:tmpl w:val="303610C4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2"/>
        <w:szCs w:val="22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4" w15:restartNumberingAfterBreak="0">
    <w:nsid w:val="78E36A52"/>
    <w:multiLevelType w:val="multilevel"/>
    <w:tmpl w:val="B92C43AC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17" w:hanging="45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5" w15:restartNumberingAfterBreak="0">
    <w:nsid w:val="791B53F1"/>
    <w:multiLevelType w:val="hybridMultilevel"/>
    <w:tmpl w:val="7F1CDD34"/>
    <w:lvl w:ilvl="0" w:tplc="D786D94E">
      <w:start w:val="1"/>
      <w:numFmt w:val="lowerLetter"/>
      <w:lvlText w:val="%1)"/>
      <w:lvlJc w:val="left"/>
      <w:pPr>
        <w:ind w:left="2563" w:hanging="360"/>
      </w:pPr>
      <w:rPr>
        <w:b/>
        <w:bCs w:val="0"/>
      </w:rPr>
    </w:lvl>
    <w:lvl w:ilvl="1" w:tplc="04160019">
      <w:start w:val="1"/>
      <w:numFmt w:val="lowerLetter"/>
      <w:lvlText w:val="%2."/>
      <w:lvlJc w:val="left"/>
      <w:pPr>
        <w:ind w:left="3283" w:hanging="360"/>
      </w:pPr>
    </w:lvl>
    <w:lvl w:ilvl="2" w:tplc="0416001B">
      <w:start w:val="1"/>
      <w:numFmt w:val="lowerRoman"/>
      <w:lvlText w:val="%3."/>
      <w:lvlJc w:val="right"/>
      <w:pPr>
        <w:ind w:left="4003" w:hanging="180"/>
      </w:pPr>
    </w:lvl>
    <w:lvl w:ilvl="3" w:tplc="0416000F" w:tentative="1">
      <w:start w:val="1"/>
      <w:numFmt w:val="decimal"/>
      <w:lvlText w:val="%4."/>
      <w:lvlJc w:val="left"/>
      <w:pPr>
        <w:ind w:left="4723" w:hanging="360"/>
      </w:pPr>
    </w:lvl>
    <w:lvl w:ilvl="4" w:tplc="04160019" w:tentative="1">
      <w:start w:val="1"/>
      <w:numFmt w:val="lowerLetter"/>
      <w:lvlText w:val="%5."/>
      <w:lvlJc w:val="left"/>
      <w:pPr>
        <w:ind w:left="5443" w:hanging="360"/>
      </w:pPr>
    </w:lvl>
    <w:lvl w:ilvl="5" w:tplc="0416001B" w:tentative="1">
      <w:start w:val="1"/>
      <w:numFmt w:val="lowerRoman"/>
      <w:lvlText w:val="%6."/>
      <w:lvlJc w:val="right"/>
      <w:pPr>
        <w:ind w:left="6163" w:hanging="180"/>
      </w:pPr>
    </w:lvl>
    <w:lvl w:ilvl="6" w:tplc="0416000F" w:tentative="1">
      <w:start w:val="1"/>
      <w:numFmt w:val="decimal"/>
      <w:lvlText w:val="%7."/>
      <w:lvlJc w:val="left"/>
      <w:pPr>
        <w:ind w:left="6883" w:hanging="360"/>
      </w:pPr>
    </w:lvl>
    <w:lvl w:ilvl="7" w:tplc="04160019" w:tentative="1">
      <w:start w:val="1"/>
      <w:numFmt w:val="lowerLetter"/>
      <w:lvlText w:val="%8."/>
      <w:lvlJc w:val="left"/>
      <w:pPr>
        <w:ind w:left="7603" w:hanging="360"/>
      </w:pPr>
    </w:lvl>
    <w:lvl w:ilvl="8" w:tplc="0416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86" w15:restartNumberingAfterBreak="0">
    <w:nsid w:val="7A706765"/>
    <w:multiLevelType w:val="multilevel"/>
    <w:tmpl w:val="50CE419E"/>
    <w:lvl w:ilvl="0">
      <w:start w:val="4"/>
      <w:numFmt w:val="decimal"/>
      <w:lvlText w:val="%1."/>
      <w:lvlJc w:val="left"/>
      <w:pPr>
        <w:ind w:left="495" w:hanging="495"/>
      </w:pPr>
      <w:rPr>
        <w:rFonts w:ascii="Segoe UI" w:hAnsi="Segoe UI" w:cs="Segoe UI" w:hint="default"/>
      </w:rPr>
    </w:lvl>
    <w:lvl w:ilvl="1">
      <w:start w:val="5"/>
      <w:numFmt w:val="decimal"/>
      <w:lvlText w:val="%1.%2."/>
      <w:lvlJc w:val="left"/>
      <w:pPr>
        <w:ind w:left="1741" w:hanging="720"/>
      </w:pPr>
      <w:rPr>
        <w:rFonts w:ascii="Arial" w:hAnsi="Arial" w:cs="Segoe UI" w:hint="default"/>
        <w:b/>
      </w:rPr>
    </w:lvl>
    <w:lvl w:ilvl="2">
      <w:start w:val="1"/>
      <w:numFmt w:val="decimal"/>
      <w:lvlText w:val="%1.%2.%3."/>
      <w:lvlJc w:val="left"/>
      <w:pPr>
        <w:ind w:left="2762" w:hanging="720"/>
      </w:pPr>
      <w:rPr>
        <w:rFonts w:ascii="Arial" w:hAnsi="Arial" w:cs="Arial"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4143" w:hanging="1080"/>
      </w:pPr>
      <w:rPr>
        <w:rFonts w:ascii="Arial" w:hAnsi="Arial" w:cs="Arial" w:hint="default"/>
        <w:b/>
        <w:bCs/>
        <w:i w:val="0"/>
        <w:iCs w:val="0"/>
        <w:color w:val="000000" w:themeColor="text1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ascii="Segoe UI" w:hAnsi="Segoe UI" w:cs="Segoe UI" w:hint="default"/>
      </w:rPr>
    </w:lvl>
    <w:lvl w:ilvl="5">
      <w:start w:val="1"/>
      <w:numFmt w:val="decimal"/>
      <w:lvlText w:val="%1.%2.%3.%4.%5.%6."/>
      <w:lvlJc w:val="left"/>
      <w:pPr>
        <w:ind w:left="6545" w:hanging="1440"/>
      </w:pPr>
      <w:rPr>
        <w:rFonts w:ascii="Segoe UI" w:hAnsi="Segoe UI" w:cs="Segoe UI" w:hint="default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ascii="Segoe UI" w:hAnsi="Segoe UI" w:cs="Segoe UI" w:hint="default"/>
      </w:rPr>
    </w:lvl>
    <w:lvl w:ilvl="7">
      <w:start w:val="1"/>
      <w:numFmt w:val="decimal"/>
      <w:lvlText w:val="%1.%2.%3.%4.%5.%6.%7.%8."/>
      <w:lvlJc w:val="left"/>
      <w:pPr>
        <w:ind w:left="8947" w:hanging="1800"/>
      </w:pPr>
      <w:rPr>
        <w:rFonts w:ascii="Segoe UI" w:hAnsi="Segoe UI" w:cs="Segoe UI" w:hint="default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ascii="Segoe UI" w:hAnsi="Segoe UI" w:cs="Segoe UI" w:hint="default"/>
      </w:rPr>
    </w:lvl>
  </w:abstractNum>
  <w:abstractNum w:abstractNumId="187" w15:restartNumberingAfterBreak="0">
    <w:nsid w:val="7BFA7B87"/>
    <w:multiLevelType w:val="multilevel"/>
    <w:tmpl w:val="AEE284C6"/>
    <w:name w:val="WW8Num642222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Segoe UI" w:hAnsi="Segoe UI" w:cs="Segoe U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0"/>
        <w:szCs w:val="20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8" w15:restartNumberingAfterBreak="0">
    <w:nsid w:val="7D613A8A"/>
    <w:multiLevelType w:val="multilevel"/>
    <w:tmpl w:val="9F68F232"/>
    <w:name w:val="WW8Num851222"/>
    <w:lvl w:ilvl="0">
      <w:start w:val="1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9" w15:restartNumberingAfterBreak="0">
    <w:nsid w:val="7FE369A6"/>
    <w:multiLevelType w:val="multilevel"/>
    <w:tmpl w:val="120A7FD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num w:numId="1" w16cid:durableId="1936285537">
    <w:abstractNumId w:val="19"/>
  </w:num>
  <w:num w:numId="2" w16cid:durableId="1527867225">
    <w:abstractNumId w:val="23"/>
  </w:num>
  <w:num w:numId="3" w16cid:durableId="100613754">
    <w:abstractNumId w:val="27"/>
  </w:num>
  <w:num w:numId="4" w16cid:durableId="157384458">
    <w:abstractNumId w:val="35"/>
  </w:num>
  <w:num w:numId="5" w16cid:durableId="1728991336">
    <w:abstractNumId w:val="36"/>
  </w:num>
  <w:num w:numId="6" w16cid:durableId="1975719965">
    <w:abstractNumId w:val="45"/>
  </w:num>
  <w:num w:numId="7" w16cid:durableId="1038092959">
    <w:abstractNumId w:val="47"/>
  </w:num>
  <w:num w:numId="8" w16cid:durableId="835149026">
    <w:abstractNumId w:val="183"/>
  </w:num>
  <w:num w:numId="9" w16cid:durableId="118694865">
    <w:abstractNumId w:val="187"/>
  </w:num>
  <w:num w:numId="10" w16cid:durableId="1028916707">
    <w:abstractNumId w:val="103"/>
  </w:num>
  <w:num w:numId="11" w16cid:durableId="354305682">
    <w:abstractNumId w:val="174"/>
  </w:num>
  <w:num w:numId="12" w16cid:durableId="445738229">
    <w:abstractNumId w:val="49"/>
  </w:num>
  <w:num w:numId="13" w16cid:durableId="1417243524">
    <w:abstractNumId w:val="72"/>
  </w:num>
  <w:num w:numId="14" w16cid:durableId="2029525723">
    <w:abstractNumId w:val="176"/>
  </w:num>
  <w:num w:numId="15" w16cid:durableId="2057852564">
    <w:abstractNumId w:val="81"/>
  </w:num>
  <w:num w:numId="16" w16cid:durableId="915357197">
    <w:abstractNumId w:val="63"/>
  </w:num>
  <w:num w:numId="17" w16cid:durableId="950165384">
    <w:abstractNumId w:val="158"/>
  </w:num>
  <w:num w:numId="18" w16cid:durableId="1070735292">
    <w:abstractNumId w:val="51"/>
  </w:num>
  <w:num w:numId="19" w16cid:durableId="511844618">
    <w:abstractNumId w:val="141"/>
  </w:num>
  <w:num w:numId="20" w16cid:durableId="942422133">
    <w:abstractNumId w:val="162"/>
  </w:num>
  <w:num w:numId="21" w16cid:durableId="547188735">
    <w:abstractNumId w:val="116"/>
  </w:num>
  <w:num w:numId="22" w16cid:durableId="1438990633">
    <w:abstractNumId w:val="91"/>
  </w:num>
  <w:num w:numId="23" w16cid:durableId="1960332877">
    <w:abstractNumId w:val="139"/>
  </w:num>
  <w:num w:numId="24" w16cid:durableId="498085167">
    <w:abstractNumId w:val="182"/>
  </w:num>
  <w:num w:numId="25" w16cid:durableId="646206038">
    <w:abstractNumId w:val="153"/>
  </w:num>
  <w:num w:numId="26" w16cid:durableId="1648128572">
    <w:abstractNumId w:val="69"/>
  </w:num>
  <w:num w:numId="27" w16cid:durableId="1126388253">
    <w:abstractNumId w:val="92"/>
  </w:num>
  <w:num w:numId="28" w16cid:durableId="1472017266">
    <w:abstractNumId w:val="101"/>
  </w:num>
  <w:num w:numId="29" w16cid:durableId="1752000872">
    <w:abstractNumId w:val="167"/>
  </w:num>
  <w:num w:numId="30" w16cid:durableId="366492539">
    <w:abstractNumId w:val="65"/>
  </w:num>
  <w:num w:numId="31" w16cid:durableId="437723763">
    <w:abstractNumId w:val="159"/>
  </w:num>
  <w:num w:numId="32" w16cid:durableId="1550994502">
    <w:abstractNumId w:val="93"/>
  </w:num>
  <w:num w:numId="33" w16cid:durableId="1603224655">
    <w:abstractNumId w:val="58"/>
  </w:num>
  <w:num w:numId="34" w16cid:durableId="1069694804">
    <w:abstractNumId w:val="180"/>
  </w:num>
  <w:num w:numId="35" w16cid:durableId="1281642055">
    <w:abstractNumId w:val="178"/>
  </w:num>
  <w:num w:numId="36" w16cid:durableId="1365520853">
    <w:abstractNumId w:val="107"/>
  </w:num>
  <w:num w:numId="37" w16cid:durableId="1892233584">
    <w:abstractNumId w:val="87"/>
  </w:num>
  <w:num w:numId="38" w16cid:durableId="1089350133">
    <w:abstractNumId w:val="186"/>
  </w:num>
  <w:num w:numId="39" w16cid:durableId="1710373336">
    <w:abstractNumId w:val="110"/>
  </w:num>
  <w:num w:numId="40" w16cid:durableId="1508207869">
    <w:abstractNumId w:val="79"/>
  </w:num>
  <w:num w:numId="41" w16cid:durableId="1857310178">
    <w:abstractNumId w:val="179"/>
  </w:num>
  <w:num w:numId="42" w16cid:durableId="362099968">
    <w:abstractNumId w:val="184"/>
  </w:num>
  <w:num w:numId="43" w16cid:durableId="2141991110">
    <w:abstractNumId w:val="34"/>
  </w:num>
  <w:num w:numId="44" w16cid:durableId="1418675954">
    <w:abstractNumId w:val="29"/>
  </w:num>
  <w:num w:numId="45" w16cid:durableId="1786270213">
    <w:abstractNumId w:val="33"/>
  </w:num>
  <w:num w:numId="46" w16cid:durableId="1480075176">
    <w:abstractNumId w:val="15"/>
  </w:num>
  <w:num w:numId="47" w16cid:durableId="431358653">
    <w:abstractNumId w:val="7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264453732">
    <w:abstractNumId w:val="120"/>
  </w:num>
  <w:num w:numId="49" w16cid:durableId="400913101">
    <w:abstractNumId w:val="61"/>
  </w:num>
  <w:num w:numId="50" w16cid:durableId="2114206032">
    <w:abstractNumId w:val="68"/>
  </w:num>
  <w:num w:numId="51" w16cid:durableId="1763449715">
    <w:abstractNumId w:val="85"/>
  </w:num>
  <w:num w:numId="52" w16cid:durableId="1310087847">
    <w:abstractNumId w:val="133"/>
  </w:num>
  <w:num w:numId="53" w16cid:durableId="172770956">
    <w:abstractNumId w:val="134"/>
  </w:num>
  <w:num w:numId="54" w16cid:durableId="903293375">
    <w:abstractNumId w:val="1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90331772">
    <w:abstractNumId w:val="189"/>
  </w:num>
  <w:num w:numId="56" w16cid:durableId="1012417844">
    <w:abstractNumId w:val="59"/>
  </w:num>
  <w:num w:numId="57" w16cid:durableId="326058407">
    <w:abstractNumId w:val="151"/>
  </w:num>
  <w:num w:numId="58" w16cid:durableId="1622226450">
    <w:abstractNumId w:val="84"/>
  </w:num>
  <w:num w:numId="59" w16cid:durableId="307394301">
    <w:abstractNumId w:val="62"/>
  </w:num>
  <w:num w:numId="60" w16cid:durableId="479809584">
    <w:abstractNumId w:val="168"/>
  </w:num>
  <w:num w:numId="61" w16cid:durableId="409736522">
    <w:abstractNumId w:val="121"/>
  </w:num>
  <w:num w:numId="62" w16cid:durableId="1511523675">
    <w:abstractNumId w:val="77"/>
  </w:num>
  <w:num w:numId="63" w16cid:durableId="618605744">
    <w:abstractNumId w:val="150"/>
  </w:num>
  <w:num w:numId="64" w16cid:durableId="575944299">
    <w:abstractNumId w:val="57"/>
  </w:num>
  <w:num w:numId="65" w16cid:durableId="2001619747">
    <w:abstractNumId w:val="90"/>
  </w:num>
  <w:num w:numId="66" w16cid:durableId="1343896298">
    <w:abstractNumId w:val="185"/>
  </w:num>
  <w:num w:numId="67" w16cid:durableId="1848595777">
    <w:abstractNumId w:val="148"/>
  </w:num>
  <w:num w:numId="68" w16cid:durableId="1952129536">
    <w:abstractNumId w:val="170"/>
  </w:num>
  <w:num w:numId="69" w16cid:durableId="561982969">
    <w:abstractNumId w:val="89"/>
  </w:num>
  <w:num w:numId="70" w16cid:durableId="767583330">
    <w:abstractNumId w:val="74"/>
  </w:num>
  <w:num w:numId="71" w16cid:durableId="62682474">
    <w:abstractNumId w:val="113"/>
  </w:num>
  <w:num w:numId="72" w16cid:durableId="786240619">
    <w:abstractNumId w:val="171"/>
  </w:num>
  <w:num w:numId="73" w16cid:durableId="1610505236">
    <w:abstractNumId w:val="154"/>
  </w:num>
  <w:num w:numId="74" w16cid:durableId="1522278164">
    <w:abstractNumId w:val="165"/>
  </w:num>
  <w:num w:numId="75" w16cid:durableId="1846363870">
    <w:abstractNumId w:val="164"/>
  </w:num>
  <w:num w:numId="76" w16cid:durableId="351613980">
    <w:abstractNumId w:val="131"/>
  </w:num>
  <w:num w:numId="77" w16cid:durableId="1065370965">
    <w:abstractNumId w:val="80"/>
  </w:num>
  <w:num w:numId="78" w16cid:durableId="1929851316">
    <w:abstractNumId w:val="67"/>
  </w:num>
  <w:numIdMacAtCleanup w:val="6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roline Barbosa Costa">
    <w15:presenceInfo w15:providerId="AD" w15:userId="S::caroline.costa@dataprev.gov.br::c43d96e6-14d9-464c-9465-1c496549219d"/>
  </w15:person>
  <w15:person w15:author="Adriana Maria Borges Pimentel">
    <w15:presenceInfo w15:providerId="AD" w15:userId="S::adriana.pimentel@dataprev.gov.br::7ab0e5b0-de0a-4fc7-8083-3772b5e6c1ed"/>
  </w15:person>
  <w15:person w15:author="Lucio Antoniolo Netto">
    <w15:presenceInfo w15:providerId="AD" w15:userId="S::lucio.antoniolonetto@dataprev.gov.br::42a8f3bd-93bd-45b5-868b-db92703875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pt-BR" w:vendorID="1" w:dllVersion="513" w:checkStyle="1"/>
  <w:activeWritingStyle w:appName="MSWord" w:lang="pt-PT" w:vendorID="1" w:dllVersion="513" w:checkStyle="1"/>
  <w:activeWritingStyle w:appName="MSWord" w:lang="es-ES_tradnl" w:vendorID="9" w:dllVersion="512" w:checkStyle="1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1D8"/>
    <w:rsid w:val="00000364"/>
    <w:rsid w:val="0000138C"/>
    <w:rsid w:val="00010658"/>
    <w:rsid w:val="000118EB"/>
    <w:rsid w:val="00013B54"/>
    <w:rsid w:val="00014940"/>
    <w:rsid w:val="00017746"/>
    <w:rsid w:val="0002431C"/>
    <w:rsid w:val="00033EAC"/>
    <w:rsid w:val="0003708E"/>
    <w:rsid w:val="00040036"/>
    <w:rsid w:val="000464E4"/>
    <w:rsid w:val="00047CFE"/>
    <w:rsid w:val="0005173B"/>
    <w:rsid w:val="000562FE"/>
    <w:rsid w:val="00080E42"/>
    <w:rsid w:val="000829BB"/>
    <w:rsid w:val="0009151D"/>
    <w:rsid w:val="000A348A"/>
    <w:rsid w:val="000B07C4"/>
    <w:rsid w:val="000B5E64"/>
    <w:rsid w:val="000B7781"/>
    <w:rsid w:val="000C0869"/>
    <w:rsid w:val="000D4813"/>
    <w:rsid w:val="000E17E7"/>
    <w:rsid w:val="000E1C5A"/>
    <w:rsid w:val="000E4932"/>
    <w:rsid w:val="000F26CA"/>
    <w:rsid w:val="000F430F"/>
    <w:rsid w:val="00103ABE"/>
    <w:rsid w:val="00107133"/>
    <w:rsid w:val="00110289"/>
    <w:rsid w:val="0011058B"/>
    <w:rsid w:val="00114A40"/>
    <w:rsid w:val="00124D3F"/>
    <w:rsid w:val="0012643E"/>
    <w:rsid w:val="00132213"/>
    <w:rsid w:val="001336A9"/>
    <w:rsid w:val="00150060"/>
    <w:rsid w:val="001519AB"/>
    <w:rsid w:val="00152569"/>
    <w:rsid w:val="00156F53"/>
    <w:rsid w:val="0016285C"/>
    <w:rsid w:val="00162A2C"/>
    <w:rsid w:val="00167202"/>
    <w:rsid w:val="00171130"/>
    <w:rsid w:val="00171D57"/>
    <w:rsid w:val="001954D5"/>
    <w:rsid w:val="00196AB3"/>
    <w:rsid w:val="001A0BC6"/>
    <w:rsid w:val="001A28B3"/>
    <w:rsid w:val="001A7335"/>
    <w:rsid w:val="001B0996"/>
    <w:rsid w:val="001B235B"/>
    <w:rsid w:val="001B4527"/>
    <w:rsid w:val="001C2DE2"/>
    <w:rsid w:val="001C2F23"/>
    <w:rsid w:val="001C51F8"/>
    <w:rsid w:val="001C6E08"/>
    <w:rsid w:val="001D2D48"/>
    <w:rsid w:val="001D327F"/>
    <w:rsid w:val="001D785B"/>
    <w:rsid w:val="001D79D1"/>
    <w:rsid w:val="001E72C0"/>
    <w:rsid w:val="001F4B88"/>
    <w:rsid w:val="002011FD"/>
    <w:rsid w:val="00203E63"/>
    <w:rsid w:val="0020586D"/>
    <w:rsid w:val="00216B40"/>
    <w:rsid w:val="00217817"/>
    <w:rsid w:val="0022417A"/>
    <w:rsid w:val="00225FC7"/>
    <w:rsid w:val="00230158"/>
    <w:rsid w:val="00233FAE"/>
    <w:rsid w:val="00235CC2"/>
    <w:rsid w:val="0024139F"/>
    <w:rsid w:val="00242087"/>
    <w:rsid w:val="002446EE"/>
    <w:rsid w:val="002460D8"/>
    <w:rsid w:val="002461AE"/>
    <w:rsid w:val="00246E2F"/>
    <w:rsid w:val="00260C70"/>
    <w:rsid w:val="00261F03"/>
    <w:rsid w:val="002629E9"/>
    <w:rsid w:val="00263541"/>
    <w:rsid w:val="0027317B"/>
    <w:rsid w:val="00275F9B"/>
    <w:rsid w:val="00290F9E"/>
    <w:rsid w:val="0029451C"/>
    <w:rsid w:val="00294DEF"/>
    <w:rsid w:val="002B4449"/>
    <w:rsid w:val="002B5E0D"/>
    <w:rsid w:val="002B5EE2"/>
    <w:rsid w:val="002C151C"/>
    <w:rsid w:val="002C2205"/>
    <w:rsid w:val="002C2F6F"/>
    <w:rsid w:val="002D0B70"/>
    <w:rsid w:val="002D1E14"/>
    <w:rsid w:val="002D6725"/>
    <w:rsid w:val="002E165E"/>
    <w:rsid w:val="002E1AD4"/>
    <w:rsid w:val="002E34A8"/>
    <w:rsid w:val="002F10CC"/>
    <w:rsid w:val="002F41EA"/>
    <w:rsid w:val="002F45F9"/>
    <w:rsid w:val="00302FAD"/>
    <w:rsid w:val="00310EB9"/>
    <w:rsid w:val="00312C14"/>
    <w:rsid w:val="00313108"/>
    <w:rsid w:val="00317B8F"/>
    <w:rsid w:val="0032138B"/>
    <w:rsid w:val="0033545E"/>
    <w:rsid w:val="00342A76"/>
    <w:rsid w:val="00343261"/>
    <w:rsid w:val="003523CE"/>
    <w:rsid w:val="003529E9"/>
    <w:rsid w:val="00353FA4"/>
    <w:rsid w:val="00357EC1"/>
    <w:rsid w:val="00360AD4"/>
    <w:rsid w:val="0036128E"/>
    <w:rsid w:val="003612DF"/>
    <w:rsid w:val="00366605"/>
    <w:rsid w:val="00370DC9"/>
    <w:rsid w:val="00373A58"/>
    <w:rsid w:val="00374A2B"/>
    <w:rsid w:val="00374BCA"/>
    <w:rsid w:val="00381738"/>
    <w:rsid w:val="00383FE0"/>
    <w:rsid w:val="0038761C"/>
    <w:rsid w:val="003903DC"/>
    <w:rsid w:val="00391675"/>
    <w:rsid w:val="00391E3E"/>
    <w:rsid w:val="003A4A82"/>
    <w:rsid w:val="003A7D12"/>
    <w:rsid w:val="003B3CA2"/>
    <w:rsid w:val="003B4165"/>
    <w:rsid w:val="003C378D"/>
    <w:rsid w:val="003D09CD"/>
    <w:rsid w:val="003D270A"/>
    <w:rsid w:val="003D4557"/>
    <w:rsid w:val="003E0E3D"/>
    <w:rsid w:val="003E722D"/>
    <w:rsid w:val="003F35FF"/>
    <w:rsid w:val="003F4253"/>
    <w:rsid w:val="00402CA0"/>
    <w:rsid w:val="00410D22"/>
    <w:rsid w:val="00412F30"/>
    <w:rsid w:val="0041416F"/>
    <w:rsid w:val="00416418"/>
    <w:rsid w:val="00420EEA"/>
    <w:rsid w:val="0042237E"/>
    <w:rsid w:val="00431BF1"/>
    <w:rsid w:val="00434EA9"/>
    <w:rsid w:val="004448B3"/>
    <w:rsid w:val="00461CDF"/>
    <w:rsid w:val="00463F2D"/>
    <w:rsid w:val="00464859"/>
    <w:rsid w:val="00484680"/>
    <w:rsid w:val="004910AF"/>
    <w:rsid w:val="004960D7"/>
    <w:rsid w:val="0049656C"/>
    <w:rsid w:val="0049740E"/>
    <w:rsid w:val="004A5228"/>
    <w:rsid w:val="004A5C95"/>
    <w:rsid w:val="004A753C"/>
    <w:rsid w:val="004A7D51"/>
    <w:rsid w:val="004B69CF"/>
    <w:rsid w:val="004C2C78"/>
    <w:rsid w:val="004C3FC6"/>
    <w:rsid w:val="004C4BF5"/>
    <w:rsid w:val="004C4F2A"/>
    <w:rsid w:val="004D0603"/>
    <w:rsid w:val="004D0B3C"/>
    <w:rsid w:val="004D0CE0"/>
    <w:rsid w:val="004D6B42"/>
    <w:rsid w:val="004D7354"/>
    <w:rsid w:val="004E0D9E"/>
    <w:rsid w:val="004E3720"/>
    <w:rsid w:val="004E7842"/>
    <w:rsid w:val="004F0676"/>
    <w:rsid w:val="004F2593"/>
    <w:rsid w:val="004F48BD"/>
    <w:rsid w:val="004F55A0"/>
    <w:rsid w:val="004F57B4"/>
    <w:rsid w:val="004F652A"/>
    <w:rsid w:val="005106FD"/>
    <w:rsid w:val="0051286F"/>
    <w:rsid w:val="0051479C"/>
    <w:rsid w:val="0051741F"/>
    <w:rsid w:val="00522FE9"/>
    <w:rsid w:val="005230F3"/>
    <w:rsid w:val="005329F0"/>
    <w:rsid w:val="00535E5E"/>
    <w:rsid w:val="00541BF9"/>
    <w:rsid w:val="0054352E"/>
    <w:rsid w:val="00545D76"/>
    <w:rsid w:val="00564D3E"/>
    <w:rsid w:val="00566116"/>
    <w:rsid w:val="00567A9E"/>
    <w:rsid w:val="00571B05"/>
    <w:rsid w:val="00575943"/>
    <w:rsid w:val="00581DB6"/>
    <w:rsid w:val="005851F6"/>
    <w:rsid w:val="00591B41"/>
    <w:rsid w:val="00591F10"/>
    <w:rsid w:val="005939C4"/>
    <w:rsid w:val="00594845"/>
    <w:rsid w:val="005A06C7"/>
    <w:rsid w:val="005C1C5C"/>
    <w:rsid w:val="005C70E0"/>
    <w:rsid w:val="005D0064"/>
    <w:rsid w:val="005D304C"/>
    <w:rsid w:val="005D6ECF"/>
    <w:rsid w:val="005E5270"/>
    <w:rsid w:val="00602294"/>
    <w:rsid w:val="00605386"/>
    <w:rsid w:val="00605B0A"/>
    <w:rsid w:val="006060A4"/>
    <w:rsid w:val="006167B6"/>
    <w:rsid w:val="00620022"/>
    <w:rsid w:val="00630BE9"/>
    <w:rsid w:val="00634A4B"/>
    <w:rsid w:val="00634BA1"/>
    <w:rsid w:val="00637D8F"/>
    <w:rsid w:val="006404D6"/>
    <w:rsid w:val="006413BA"/>
    <w:rsid w:val="0064522C"/>
    <w:rsid w:val="006564ED"/>
    <w:rsid w:val="006641D2"/>
    <w:rsid w:val="00664FE6"/>
    <w:rsid w:val="0066699E"/>
    <w:rsid w:val="00674816"/>
    <w:rsid w:val="00682964"/>
    <w:rsid w:val="00682E19"/>
    <w:rsid w:val="0068504F"/>
    <w:rsid w:val="0068757F"/>
    <w:rsid w:val="00694232"/>
    <w:rsid w:val="00697632"/>
    <w:rsid w:val="006A011D"/>
    <w:rsid w:val="006A37FA"/>
    <w:rsid w:val="006A46B7"/>
    <w:rsid w:val="006A6423"/>
    <w:rsid w:val="006A7103"/>
    <w:rsid w:val="006A788F"/>
    <w:rsid w:val="006B4648"/>
    <w:rsid w:val="006B6564"/>
    <w:rsid w:val="006C15DB"/>
    <w:rsid w:val="006C3A56"/>
    <w:rsid w:val="006C600C"/>
    <w:rsid w:val="006C7A91"/>
    <w:rsid w:val="006D130E"/>
    <w:rsid w:val="006D4044"/>
    <w:rsid w:val="006D781A"/>
    <w:rsid w:val="006E07D5"/>
    <w:rsid w:val="006E3531"/>
    <w:rsid w:val="006E53E3"/>
    <w:rsid w:val="006E5442"/>
    <w:rsid w:val="006F2171"/>
    <w:rsid w:val="007112E2"/>
    <w:rsid w:val="007134A1"/>
    <w:rsid w:val="00724FDD"/>
    <w:rsid w:val="00725679"/>
    <w:rsid w:val="00726EF8"/>
    <w:rsid w:val="00737647"/>
    <w:rsid w:val="00737E28"/>
    <w:rsid w:val="00740E49"/>
    <w:rsid w:val="007415FE"/>
    <w:rsid w:val="00741715"/>
    <w:rsid w:val="007419D6"/>
    <w:rsid w:val="00743BC4"/>
    <w:rsid w:val="00746E2D"/>
    <w:rsid w:val="0075038E"/>
    <w:rsid w:val="007511AF"/>
    <w:rsid w:val="0075244D"/>
    <w:rsid w:val="0075458B"/>
    <w:rsid w:val="0075753B"/>
    <w:rsid w:val="0076199A"/>
    <w:rsid w:val="00763EE0"/>
    <w:rsid w:val="007658BE"/>
    <w:rsid w:val="00766951"/>
    <w:rsid w:val="00775961"/>
    <w:rsid w:val="00780400"/>
    <w:rsid w:val="00781C98"/>
    <w:rsid w:val="00783156"/>
    <w:rsid w:val="00784598"/>
    <w:rsid w:val="007856BC"/>
    <w:rsid w:val="0079376E"/>
    <w:rsid w:val="007962DA"/>
    <w:rsid w:val="00796486"/>
    <w:rsid w:val="007A3460"/>
    <w:rsid w:val="007A6509"/>
    <w:rsid w:val="007B22C5"/>
    <w:rsid w:val="007B633E"/>
    <w:rsid w:val="007C132F"/>
    <w:rsid w:val="007C1CDB"/>
    <w:rsid w:val="007C7228"/>
    <w:rsid w:val="007D5B1A"/>
    <w:rsid w:val="007F0F86"/>
    <w:rsid w:val="007F1050"/>
    <w:rsid w:val="007F2824"/>
    <w:rsid w:val="007F3C66"/>
    <w:rsid w:val="007F61D4"/>
    <w:rsid w:val="008034FC"/>
    <w:rsid w:val="0080513C"/>
    <w:rsid w:val="008218E9"/>
    <w:rsid w:val="00821A6D"/>
    <w:rsid w:val="0082589C"/>
    <w:rsid w:val="008315DA"/>
    <w:rsid w:val="00831EB9"/>
    <w:rsid w:val="008348AC"/>
    <w:rsid w:val="008402A7"/>
    <w:rsid w:val="00845257"/>
    <w:rsid w:val="008459F0"/>
    <w:rsid w:val="00851E98"/>
    <w:rsid w:val="008527F0"/>
    <w:rsid w:val="00857A33"/>
    <w:rsid w:val="0086170C"/>
    <w:rsid w:val="00861DA7"/>
    <w:rsid w:val="0086456E"/>
    <w:rsid w:val="00872E33"/>
    <w:rsid w:val="008762E0"/>
    <w:rsid w:val="0088488A"/>
    <w:rsid w:val="0089053E"/>
    <w:rsid w:val="008929B8"/>
    <w:rsid w:val="00897680"/>
    <w:rsid w:val="008A16BE"/>
    <w:rsid w:val="008A1F15"/>
    <w:rsid w:val="008C2292"/>
    <w:rsid w:val="008C3B8A"/>
    <w:rsid w:val="008C5AF8"/>
    <w:rsid w:val="008C76BB"/>
    <w:rsid w:val="008D4AED"/>
    <w:rsid w:val="008D4EC0"/>
    <w:rsid w:val="008D7413"/>
    <w:rsid w:val="008E5FCF"/>
    <w:rsid w:val="008E60C3"/>
    <w:rsid w:val="008F2EBE"/>
    <w:rsid w:val="009051B4"/>
    <w:rsid w:val="009118AD"/>
    <w:rsid w:val="00914E39"/>
    <w:rsid w:val="00916846"/>
    <w:rsid w:val="009221F2"/>
    <w:rsid w:val="009243AF"/>
    <w:rsid w:val="009265CA"/>
    <w:rsid w:val="00935127"/>
    <w:rsid w:val="00935665"/>
    <w:rsid w:val="0094167E"/>
    <w:rsid w:val="00941DCC"/>
    <w:rsid w:val="0094277C"/>
    <w:rsid w:val="00942D33"/>
    <w:rsid w:val="00946A1E"/>
    <w:rsid w:val="00955D91"/>
    <w:rsid w:val="00957C2D"/>
    <w:rsid w:val="009606FE"/>
    <w:rsid w:val="00961080"/>
    <w:rsid w:val="00962876"/>
    <w:rsid w:val="00970705"/>
    <w:rsid w:val="00971597"/>
    <w:rsid w:val="00971833"/>
    <w:rsid w:val="00973118"/>
    <w:rsid w:val="009919D0"/>
    <w:rsid w:val="00995C1E"/>
    <w:rsid w:val="009A28A5"/>
    <w:rsid w:val="009A3842"/>
    <w:rsid w:val="009A465A"/>
    <w:rsid w:val="009A4B69"/>
    <w:rsid w:val="009A5B1E"/>
    <w:rsid w:val="009A722E"/>
    <w:rsid w:val="009B42A4"/>
    <w:rsid w:val="009B5DD2"/>
    <w:rsid w:val="009B6AFE"/>
    <w:rsid w:val="009C422C"/>
    <w:rsid w:val="009C47E2"/>
    <w:rsid w:val="009C74EC"/>
    <w:rsid w:val="009D2A2E"/>
    <w:rsid w:val="009D65C0"/>
    <w:rsid w:val="00A001C2"/>
    <w:rsid w:val="00A03692"/>
    <w:rsid w:val="00A069EF"/>
    <w:rsid w:val="00A102A7"/>
    <w:rsid w:val="00A14274"/>
    <w:rsid w:val="00A235DE"/>
    <w:rsid w:val="00A3384C"/>
    <w:rsid w:val="00A3399D"/>
    <w:rsid w:val="00A33E8C"/>
    <w:rsid w:val="00A353B6"/>
    <w:rsid w:val="00A4244A"/>
    <w:rsid w:val="00A503DB"/>
    <w:rsid w:val="00A51E03"/>
    <w:rsid w:val="00A53B1E"/>
    <w:rsid w:val="00A57726"/>
    <w:rsid w:val="00A66AAB"/>
    <w:rsid w:val="00A7369F"/>
    <w:rsid w:val="00A765BC"/>
    <w:rsid w:val="00A83334"/>
    <w:rsid w:val="00A85CB4"/>
    <w:rsid w:val="00A860B1"/>
    <w:rsid w:val="00A97E0E"/>
    <w:rsid w:val="00AA360C"/>
    <w:rsid w:val="00AA4FE7"/>
    <w:rsid w:val="00AA6172"/>
    <w:rsid w:val="00AC229D"/>
    <w:rsid w:val="00AC47DC"/>
    <w:rsid w:val="00AD0950"/>
    <w:rsid w:val="00AD165C"/>
    <w:rsid w:val="00AD254A"/>
    <w:rsid w:val="00AD2998"/>
    <w:rsid w:val="00AE20AC"/>
    <w:rsid w:val="00AE7821"/>
    <w:rsid w:val="00AF1503"/>
    <w:rsid w:val="00AF4FD4"/>
    <w:rsid w:val="00AF5FE8"/>
    <w:rsid w:val="00B00DEE"/>
    <w:rsid w:val="00B0107C"/>
    <w:rsid w:val="00B10F43"/>
    <w:rsid w:val="00B25E3E"/>
    <w:rsid w:val="00B32121"/>
    <w:rsid w:val="00B33809"/>
    <w:rsid w:val="00B36EEB"/>
    <w:rsid w:val="00B43C60"/>
    <w:rsid w:val="00B5325E"/>
    <w:rsid w:val="00B654B3"/>
    <w:rsid w:val="00B65F8A"/>
    <w:rsid w:val="00B8018C"/>
    <w:rsid w:val="00B86526"/>
    <w:rsid w:val="00B92AC0"/>
    <w:rsid w:val="00B967D3"/>
    <w:rsid w:val="00BA0826"/>
    <w:rsid w:val="00BA44F8"/>
    <w:rsid w:val="00BB537B"/>
    <w:rsid w:val="00BC42EE"/>
    <w:rsid w:val="00BC5C08"/>
    <w:rsid w:val="00BD0B40"/>
    <w:rsid w:val="00BD0E93"/>
    <w:rsid w:val="00BD5C43"/>
    <w:rsid w:val="00BF1378"/>
    <w:rsid w:val="00BF4E40"/>
    <w:rsid w:val="00C05652"/>
    <w:rsid w:val="00C06DA9"/>
    <w:rsid w:val="00C147DC"/>
    <w:rsid w:val="00C1600A"/>
    <w:rsid w:val="00C175E7"/>
    <w:rsid w:val="00C22FBA"/>
    <w:rsid w:val="00C34181"/>
    <w:rsid w:val="00C36BCD"/>
    <w:rsid w:val="00C402C8"/>
    <w:rsid w:val="00C429B3"/>
    <w:rsid w:val="00C46AA6"/>
    <w:rsid w:val="00C53C2E"/>
    <w:rsid w:val="00C54A95"/>
    <w:rsid w:val="00C564A0"/>
    <w:rsid w:val="00C6541F"/>
    <w:rsid w:val="00C66B57"/>
    <w:rsid w:val="00C70DCF"/>
    <w:rsid w:val="00C76904"/>
    <w:rsid w:val="00C81331"/>
    <w:rsid w:val="00C83BDE"/>
    <w:rsid w:val="00C90255"/>
    <w:rsid w:val="00C90763"/>
    <w:rsid w:val="00C92DF7"/>
    <w:rsid w:val="00C93A04"/>
    <w:rsid w:val="00C9400E"/>
    <w:rsid w:val="00C97151"/>
    <w:rsid w:val="00CA08D5"/>
    <w:rsid w:val="00CA1A0B"/>
    <w:rsid w:val="00CA1ED3"/>
    <w:rsid w:val="00CA34EF"/>
    <w:rsid w:val="00CA4690"/>
    <w:rsid w:val="00CA4A6A"/>
    <w:rsid w:val="00CB430B"/>
    <w:rsid w:val="00CC6ACC"/>
    <w:rsid w:val="00CC7998"/>
    <w:rsid w:val="00CE26AD"/>
    <w:rsid w:val="00CE5D44"/>
    <w:rsid w:val="00CF285C"/>
    <w:rsid w:val="00D01014"/>
    <w:rsid w:val="00D11192"/>
    <w:rsid w:val="00D13D3C"/>
    <w:rsid w:val="00D15B63"/>
    <w:rsid w:val="00D15FEE"/>
    <w:rsid w:val="00D16B87"/>
    <w:rsid w:val="00D2075F"/>
    <w:rsid w:val="00D2317B"/>
    <w:rsid w:val="00D238DA"/>
    <w:rsid w:val="00D269E7"/>
    <w:rsid w:val="00D37DF8"/>
    <w:rsid w:val="00D522A4"/>
    <w:rsid w:val="00D52944"/>
    <w:rsid w:val="00D541D9"/>
    <w:rsid w:val="00D57456"/>
    <w:rsid w:val="00D633B1"/>
    <w:rsid w:val="00D639EE"/>
    <w:rsid w:val="00D66AAA"/>
    <w:rsid w:val="00D66D89"/>
    <w:rsid w:val="00D73B7C"/>
    <w:rsid w:val="00D743BB"/>
    <w:rsid w:val="00D75511"/>
    <w:rsid w:val="00D8077C"/>
    <w:rsid w:val="00D817B3"/>
    <w:rsid w:val="00D867A9"/>
    <w:rsid w:val="00D87BAA"/>
    <w:rsid w:val="00D90F89"/>
    <w:rsid w:val="00D96AAB"/>
    <w:rsid w:val="00D97AC7"/>
    <w:rsid w:val="00DA3D20"/>
    <w:rsid w:val="00DA6196"/>
    <w:rsid w:val="00DB2D35"/>
    <w:rsid w:val="00DB307C"/>
    <w:rsid w:val="00DC2EFC"/>
    <w:rsid w:val="00DC6802"/>
    <w:rsid w:val="00DD3DA7"/>
    <w:rsid w:val="00DD51DC"/>
    <w:rsid w:val="00DD66B8"/>
    <w:rsid w:val="00DE770F"/>
    <w:rsid w:val="00DF0E27"/>
    <w:rsid w:val="00DF2707"/>
    <w:rsid w:val="00E13A59"/>
    <w:rsid w:val="00E273D4"/>
    <w:rsid w:val="00E27998"/>
    <w:rsid w:val="00E35DEA"/>
    <w:rsid w:val="00E479CF"/>
    <w:rsid w:val="00E479E2"/>
    <w:rsid w:val="00E55299"/>
    <w:rsid w:val="00E61760"/>
    <w:rsid w:val="00E63DC6"/>
    <w:rsid w:val="00E70C62"/>
    <w:rsid w:val="00E71021"/>
    <w:rsid w:val="00E82D44"/>
    <w:rsid w:val="00E87BA1"/>
    <w:rsid w:val="00E9055C"/>
    <w:rsid w:val="00E931D8"/>
    <w:rsid w:val="00E96812"/>
    <w:rsid w:val="00EA0C88"/>
    <w:rsid w:val="00EB499B"/>
    <w:rsid w:val="00EB70DE"/>
    <w:rsid w:val="00EC4FA3"/>
    <w:rsid w:val="00ED694A"/>
    <w:rsid w:val="00EE049E"/>
    <w:rsid w:val="00EE2F60"/>
    <w:rsid w:val="00EF4917"/>
    <w:rsid w:val="00EF640C"/>
    <w:rsid w:val="00EF64B7"/>
    <w:rsid w:val="00F05F7E"/>
    <w:rsid w:val="00F15314"/>
    <w:rsid w:val="00F1655A"/>
    <w:rsid w:val="00F23933"/>
    <w:rsid w:val="00F310E5"/>
    <w:rsid w:val="00F3282E"/>
    <w:rsid w:val="00F47E29"/>
    <w:rsid w:val="00F500B2"/>
    <w:rsid w:val="00F508D9"/>
    <w:rsid w:val="00F54405"/>
    <w:rsid w:val="00F62072"/>
    <w:rsid w:val="00F62A96"/>
    <w:rsid w:val="00F67076"/>
    <w:rsid w:val="00F6746E"/>
    <w:rsid w:val="00F71828"/>
    <w:rsid w:val="00F95A60"/>
    <w:rsid w:val="00FA0990"/>
    <w:rsid w:val="00FA1A02"/>
    <w:rsid w:val="00FA2360"/>
    <w:rsid w:val="00FA332B"/>
    <w:rsid w:val="00FC11FF"/>
    <w:rsid w:val="00FC5370"/>
    <w:rsid w:val="00FC6980"/>
    <w:rsid w:val="00FD3E0D"/>
    <w:rsid w:val="00FE0BB7"/>
    <w:rsid w:val="00FE6373"/>
    <w:rsid w:val="00FF1DF9"/>
    <w:rsid w:val="00FF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FF06A"/>
  <w15:chartTrackingRefBased/>
  <w15:docId w15:val="{D69D733C-66DD-4836-8A46-079AFE965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hAnsi="Arial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7"/>
      </w:numPr>
      <w:ind w:left="1843" w:hanging="426"/>
      <w:jc w:val="center"/>
      <w:outlineLvl w:val="0"/>
    </w:pPr>
    <w:rPr>
      <w:b/>
      <w:sz w:val="21"/>
      <w:u w:val="single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7"/>
      </w:numPr>
      <w:ind w:left="1843" w:hanging="426"/>
      <w:jc w:val="center"/>
      <w:outlineLvl w:val="1"/>
    </w:pPr>
    <w:rPr>
      <w:b/>
      <w:sz w:val="21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7"/>
      </w:numPr>
      <w:jc w:val="center"/>
      <w:outlineLvl w:val="2"/>
    </w:pPr>
    <w:rPr>
      <w:b/>
      <w:sz w:val="28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7"/>
      </w:numPr>
      <w:jc w:val="center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7"/>
      </w:numPr>
      <w:jc w:val="center"/>
      <w:outlineLvl w:val="4"/>
    </w:pPr>
    <w:rPr>
      <w:b/>
      <w:sz w:val="22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7"/>
      </w:numPr>
      <w:ind w:firstLine="426"/>
      <w:jc w:val="both"/>
      <w:outlineLvl w:val="5"/>
    </w:pPr>
    <w:rPr>
      <w:b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7"/>
      </w:numPr>
      <w:jc w:val="center"/>
      <w:outlineLvl w:val="6"/>
    </w:pPr>
    <w:rPr>
      <w:b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5"/>
      </w:numPr>
      <w:jc w:val="both"/>
      <w:outlineLvl w:val="7"/>
    </w:pPr>
    <w:rPr>
      <w:b/>
      <w:sz w:val="22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7"/>
      </w:numPr>
      <w:ind w:left="851" w:hanging="851"/>
      <w:jc w:val="center"/>
      <w:outlineLvl w:val="8"/>
    </w:pPr>
    <w:rPr>
      <w:rFonts w:cs="Arial"/>
      <w:b/>
      <w:color w:val="00008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4z0">
    <w:name w:val="WW8Num4z0"/>
    <w:rPr>
      <w:b/>
    </w:rPr>
  </w:style>
  <w:style w:type="character" w:customStyle="1" w:styleId="WW8Num6z0">
    <w:name w:val="WW8Num6z0"/>
    <w:rPr>
      <w:b/>
      <w:i w:val="0"/>
    </w:rPr>
  </w:style>
  <w:style w:type="character" w:customStyle="1" w:styleId="WW8Num6z1">
    <w:name w:val="WW8Num6z1"/>
    <w:rPr>
      <w:rFonts w:ascii="Times New Roman" w:hAnsi="Times New Roman"/>
      <w:b/>
      <w:i w:val="0"/>
      <w:sz w:val="24"/>
    </w:rPr>
  </w:style>
  <w:style w:type="character" w:customStyle="1" w:styleId="WW8Num6z2">
    <w:name w:val="WW8Num6z2"/>
    <w:rPr>
      <w:b/>
      <w:i w:val="0"/>
      <w:sz w:val="24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Times New Roman" w:hAnsi="Times New Roman"/>
      <w:b/>
      <w:i w:val="0"/>
      <w:sz w:val="24"/>
    </w:rPr>
  </w:style>
  <w:style w:type="character" w:customStyle="1" w:styleId="WW8Num8z2">
    <w:name w:val="WW8Num8z2"/>
    <w:rPr>
      <w:b/>
      <w:i w:val="0"/>
      <w:sz w:val="24"/>
    </w:rPr>
  </w:style>
  <w:style w:type="character" w:customStyle="1" w:styleId="WW8Num9z0">
    <w:name w:val="WW8Num9z0"/>
    <w:rPr>
      <w:b/>
      <w:i w:val="0"/>
    </w:rPr>
  </w:style>
  <w:style w:type="character" w:customStyle="1" w:styleId="WW8Num9z1">
    <w:name w:val="WW8Num9z1"/>
    <w:rPr>
      <w:rFonts w:ascii="Times New Roman" w:hAnsi="Times New Roman"/>
      <w:b/>
      <w:i w:val="0"/>
      <w:sz w:val="24"/>
    </w:rPr>
  </w:style>
  <w:style w:type="character" w:customStyle="1" w:styleId="WW8Num9z2">
    <w:name w:val="WW8Num9z2"/>
    <w:rPr>
      <w:b/>
      <w:i w:val="0"/>
      <w:sz w:val="24"/>
    </w:rPr>
  </w:style>
  <w:style w:type="character" w:customStyle="1" w:styleId="WW8Num10z0">
    <w:name w:val="WW8Num10z0"/>
    <w:rPr>
      <w:b/>
    </w:rPr>
  </w:style>
  <w:style w:type="character" w:customStyle="1" w:styleId="WW8Num11z0">
    <w:name w:val="WW8Num11z0"/>
    <w:rPr>
      <w:b/>
      <w:i w:val="0"/>
    </w:rPr>
  </w:style>
  <w:style w:type="character" w:customStyle="1" w:styleId="WW8Num11z1">
    <w:name w:val="WW8Num11z1"/>
    <w:rPr>
      <w:rFonts w:ascii="Times New Roman" w:hAnsi="Times New Roman"/>
      <w:b/>
      <w:i w:val="0"/>
      <w:sz w:val="24"/>
    </w:rPr>
  </w:style>
  <w:style w:type="character" w:customStyle="1" w:styleId="WW8Num11z2">
    <w:name w:val="WW8Num11z2"/>
    <w:rPr>
      <w:b/>
      <w:i w:val="0"/>
      <w:sz w:val="24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  <w:rPr>
      <w:rFonts w:ascii="Times New Roman" w:hAnsi="Times New Roman"/>
      <w:b/>
      <w:i w:val="0"/>
      <w:sz w:val="24"/>
    </w:rPr>
  </w:style>
  <w:style w:type="character" w:customStyle="1" w:styleId="WW8Num13z2">
    <w:name w:val="WW8Num13z2"/>
    <w:rPr>
      <w:b/>
      <w:i w:val="0"/>
      <w:sz w:val="24"/>
    </w:rPr>
  </w:style>
  <w:style w:type="character" w:customStyle="1" w:styleId="WW8Num14z0">
    <w:name w:val="WW8Num14z0"/>
    <w:rPr>
      <w:b/>
      <w:i w:val="0"/>
    </w:rPr>
  </w:style>
  <w:style w:type="character" w:customStyle="1" w:styleId="WW8Num14z1">
    <w:name w:val="WW8Num14z1"/>
    <w:rPr>
      <w:rFonts w:ascii="Times New Roman" w:hAnsi="Times New Roman"/>
      <w:b/>
      <w:i w:val="0"/>
      <w:sz w:val="24"/>
    </w:rPr>
  </w:style>
  <w:style w:type="character" w:customStyle="1" w:styleId="WW8Num14z2">
    <w:name w:val="WW8Num14z2"/>
    <w:rPr>
      <w:b/>
      <w:i w:val="0"/>
      <w:sz w:val="24"/>
    </w:rPr>
  </w:style>
  <w:style w:type="character" w:customStyle="1" w:styleId="WW8Num15z0">
    <w:name w:val="WW8Num15z0"/>
    <w:rPr>
      <w:b/>
      <w:i w:val="0"/>
    </w:rPr>
  </w:style>
  <w:style w:type="character" w:customStyle="1" w:styleId="WW8Num15z1">
    <w:name w:val="WW8Num15z1"/>
    <w:rPr>
      <w:rFonts w:ascii="Times New Roman" w:hAnsi="Times New Roman"/>
      <w:b/>
      <w:i w:val="0"/>
      <w:sz w:val="24"/>
    </w:rPr>
  </w:style>
  <w:style w:type="character" w:customStyle="1" w:styleId="WW8Num15z2">
    <w:name w:val="WW8Num15z2"/>
    <w:rPr>
      <w:b/>
      <w:i w:val="0"/>
      <w:sz w:val="24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b/>
    </w:rPr>
  </w:style>
  <w:style w:type="character" w:customStyle="1" w:styleId="WW8Num17z1">
    <w:name w:val="WW8Num17z1"/>
    <w:rPr>
      <w:rFonts w:ascii="Times New Roman" w:hAnsi="Times New Roman"/>
      <w:b/>
      <w:i w:val="0"/>
      <w:sz w:val="24"/>
    </w:rPr>
  </w:style>
  <w:style w:type="character" w:customStyle="1" w:styleId="WW8Num17z2">
    <w:name w:val="WW8Num17z2"/>
    <w:rPr>
      <w:b/>
      <w:i w:val="0"/>
      <w:sz w:val="24"/>
    </w:rPr>
  </w:style>
  <w:style w:type="character" w:customStyle="1" w:styleId="WW8Num18z0">
    <w:name w:val="WW8Num18z0"/>
    <w:rPr>
      <w:b/>
    </w:rPr>
  </w:style>
  <w:style w:type="character" w:customStyle="1" w:styleId="WW8Num19z0">
    <w:name w:val="WW8Num19z0"/>
    <w:rPr>
      <w:b/>
      <w:i w:val="0"/>
    </w:rPr>
  </w:style>
  <w:style w:type="character" w:customStyle="1" w:styleId="WW8Num19z1">
    <w:name w:val="WW8Num19z1"/>
    <w:rPr>
      <w:rFonts w:ascii="Times New Roman" w:hAnsi="Times New Roman"/>
      <w:b/>
      <w:i w:val="0"/>
      <w:sz w:val="24"/>
    </w:rPr>
  </w:style>
  <w:style w:type="character" w:customStyle="1" w:styleId="WW8Num19z2">
    <w:name w:val="WW8Num19z2"/>
    <w:rPr>
      <w:b/>
      <w:i w:val="0"/>
      <w:sz w:val="24"/>
    </w:rPr>
  </w:style>
  <w:style w:type="character" w:customStyle="1" w:styleId="WW8Num20z0">
    <w:name w:val="WW8Num20z0"/>
    <w:rPr>
      <w:rFonts w:ascii="Times New Roman" w:hAnsi="Times New Roman"/>
      <w:b/>
      <w:i w:val="0"/>
      <w:sz w:val="24"/>
    </w:rPr>
  </w:style>
  <w:style w:type="character" w:customStyle="1" w:styleId="WW8Num20z2">
    <w:name w:val="WW8Num20z2"/>
    <w:rPr>
      <w:b/>
      <w:i w:val="0"/>
    </w:rPr>
  </w:style>
  <w:style w:type="character" w:customStyle="1" w:styleId="WW8Num21z0">
    <w:name w:val="WW8Num21z0"/>
    <w:rPr>
      <w:b/>
      <w:i w:val="0"/>
    </w:rPr>
  </w:style>
  <w:style w:type="character" w:customStyle="1" w:styleId="WW8Num21z1">
    <w:name w:val="WW8Num21z1"/>
    <w:rPr>
      <w:rFonts w:ascii="Times New Roman" w:hAnsi="Times New Roman"/>
      <w:b/>
      <w:i w:val="0"/>
      <w:sz w:val="24"/>
    </w:rPr>
  </w:style>
  <w:style w:type="character" w:customStyle="1" w:styleId="WW8Num22z0">
    <w:name w:val="WW8Num22z0"/>
    <w:rPr>
      <w:b/>
      <w:i w:val="0"/>
    </w:rPr>
  </w:style>
  <w:style w:type="character" w:customStyle="1" w:styleId="WW8Num22z1">
    <w:name w:val="WW8Num22z1"/>
    <w:rPr>
      <w:rFonts w:ascii="Times New Roman" w:hAnsi="Times New Roman"/>
      <w:b/>
      <w:i w:val="0"/>
      <w:sz w:val="24"/>
    </w:rPr>
  </w:style>
  <w:style w:type="character" w:customStyle="1" w:styleId="WW8Num23z0">
    <w:name w:val="WW8Num23z0"/>
    <w:rPr>
      <w:b/>
    </w:rPr>
  </w:style>
  <w:style w:type="character" w:customStyle="1" w:styleId="WW8Num24z0">
    <w:name w:val="WW8Num24z0"/>
    <w:rPr>
      <w:b/>
      <w:i w:val="0"/>
    </w:rPr>
  </w:style>
  <w:style w:type="character" w:customStyle="1" w:styleId="WW8Num24z1">
    <w:name w:val="WW8Num24z1"/>
    <w:rPr>
      <w:rFonts w:ascii="Times New Roman" w:hAnsi="Times New Roman"/>
      <w:b/>
      <w:i w:val="0"/>
      <w:sz w:val="24"/>
    </w:rPr>
  </w:style>
  <w:style w:type="character" w:customStyle="1" w:styleId="WW8Num25z0">
    <w:name w:val="WW8Num25z0"/>
    <w:rPr>
      <w:b/>
      <w:i w:val="0"/>
    </w:rPr>
  </w:style>
  <w:style w:type="character" w:customStyle="1" w:styleId="WW8Num25z1">
    <w:name w:val="WW8Num25z1"/>
    <w:rPr>
      <w:rFonts w:ascii="Times New Roman" w:hAnsi="Times New Roman"/>
      <w:b/>
      <w:i w:val="0"/>
      <w:sz w:val="24"/>
    </w:rPr>
  </w:style>
  <w:style w:type="character" w:customStyle="1" w:styleId="WW8Num25z2">
    <w:name w:val="WW8Num25z2"/>
    <w:rPr>
      <w:b/>
      <w:i w:val="0"/>
      <w:sz w:val="24"/>
    </w:rPr>
  </w:style>
  <w:style w:type="character" w:customStyle="1" w:styleId="WW8Num26z0">
    <w:name w:val="WW8Num26z0"/>
    <w:rPr>
      <w:b/>
      <w:i w:val="0"/>
    </w:rPr>
  </w:style>
  <w:style w:type="character" w:customStyle="1" w:styleId="WW8Num26z1">
    <w:name w:val="WW8Num26z1"/>
    <w:rPr>
      <w:rFonts w:ascii="Times New Roman" w:hAnsi="Times New Roman"/>
      <w:b/>
      <w:i w:val="0"/>
      <w:sz w:val="24"/>
    </w:rPr>
  </w:style>
  <w:style w:type="character" w:customStyle="1" w:styleId="WW8Num26z2">
    <w:name w:val="WW8Num26z2"/>
    <w:rPr>
      <w:b/>
      <w:i w:val="0"/>
      <w:sz w:val="24"/>
    </w:rPr>
  </w:style>
  <w:style w:type="character" w:customStyle="1" w:styleId="WW8Num27z0">
    <w:name w:val="WW8Num27z0"/>
    <w:rPr>
      <w:b/>
      <w:i w:val="0"/>
    </w:rPr>
  </w:style>
  <w:style w:type="character" w:customStyle="1" w:styleId="WW8Num27z1">
    <w:name w:val="WW8Num27z1"/>
    <w:rPr>
      <w:rFonts w:ascii="Times New Roman" w:hAnsi="Times New Roman"/>
      <w:b/>
      <w:i w:val="0"/>
      <w:sz w:val="24"/>
    </w:rPr>
  </w:style>
  <w:style w:type="character" w:customStyle="1" w:styleId="WW8Num28z0">
    <w:name w:val="WW8Num28z0"/>
    <w:rPr>
      <w:b/>
      <w:i w:val="0"/>
    </w:rPr>
  </w:style>
  <w:style w:type="character" w:customStyle="1" w:styleId="WW8Num28z1">
    <w:name w:val="WW8Num28z1"/>
    <w:rPr>
      <w:rFonts w:ascii="Times New Roman" w:hAnsi="Times New Roman"/>
      <w:b/>
      <w:i w:val="0"/>
      <w:sz w:val="22"/>
    </w:rPr>
  </w:style>
  <w:style w:type="character" w:customStyle="1" w:styleId="WW8Num28z2">
    <w:name w:val="WW8Num28z2"/>
    <w:rPr>
      <w:b/>
      <w:i w:val="0"/>
      <w:sz w:val="24"/>
    </w:rPr>
  </w:style>
  <w:style w:type="character" w:customStyle="1" w:styleId="WW8Num29z0">
    <w:name w:val="WW8Num29z0"/>
    <w:rPr>
      <w:b/>
      <w:i w:val="0"/>
    </w:rPr>
  </w:style>
  <w:style w:type="character" w:customStyle="1" w:styleId="WW8Num29z1">
    <w:name w:val="WW8Num29z1"/>
    <w:rPr>
      <w:rFonts w:ascii="Times New Roman" w:hAnsi="Times New Roman"/>
      <w:b/>
      <w:i w:val="0"/>
      <w:sz w:val="24"/>
    </w:rPr>
  </w:style>
  <w:style w:type="character" w:customStyle="1" w:styleId="WW8Num29z2">
    <w:name w:val="WW8Num29z2"/>
    <w:rPr>
      <w:b/>
      <w:i w:val="0"/>
      <w:sz w:val="24"/>
    </w:rPr>
  </w:style>
  <w:style w:type="character" w:customStyle="1" w:styleId="WW8Num30z0">
    <w:name w:val="WW8Num30z0"/>
    <w:rPr>
      <w:b/>
    </w:rPr>
  </w:style>
  <w:style w:type="character" w:customStyle="1" w:styleId="WW8Num31z0">
    <w:name w:val="WW8Num31z0"/>
    <w:rPr>
      <w:b/>
      <w:i w:val="0"/>
    </w:rPr>
  </w:style>
  <w:style w:type="character" w:customStyle="1" w:styleId="WW8Num31z1">
    <w:name w:val="WW8Num31z1"/>
    <w:rPr>
      <w:rFonts w:ascii="Times New Roman" w:hAnsi="Times New Roman"/>
      <w:b/>
      <w:i w:val="0"/>
      <w:sz w:val="24"/>
    </w:rPr>
  </w:style>
  <w:style w:type="character" w:customStyle="1" w:styleId="WW8Num31z2">
    <w:name w:val="WW8Num31z2"/>
    <w:rPr>
      <w:b/>
      <w:i w:val="0"/>
      <w:sz w:val="24"/>
    </w:rPr>
  </w:style>
  <w:style w:type="character" w:customStyle="1" w:styleId="WW8Num32z0">
    <w:name w:val="WW8Num32z0"/>
    <w:rPr>
      <w:b/>
      <w:i w:val="0"/>
    </w:rPr>
  </w:style>
  <w:style w:type="character" w:customStyle="1" w:styleId="WW8Num33z0">
    <w:name w:val="WW8Num33z0"/>
    <w:rPr>
      <w:b/>
    </w:rPr>
  </w:style>
  <w:style w:type="character" w:customStyle="1" w:styleId="WW8Num34z0">
    <w:name w:val="WW8Num34z0"/>
    <w:rPr>
      <w:b/>
      <w:i w:val="0"/>
    </w:rPr>
  </w:style>
  <w:style w:type="character" w:customStyle="1" w:styleId="WW8Num34z1">
    <w:name w:val="WW8Num34z1"/>
    <w:rPr>
      <w:rFonts w:ascii="Times New Roman" w:hAnsi="Times New Roman"/>
      <w:b/>
      <w:i w:val="0"/>
      <w:sz w:val="24"/>
    </w:rPr>
  </w:style>
  <w:style w:type="character" w:customStyle="1" w:styleId="WW8Num35z0">
    <w:name w:val="WW8Num35z0"/>
    <w:rPr>
      <w:b/>
    </w:rPr>
  </w:style>
  <w:style w:type="character" w:customStyle="1" w:styleId="WW8Num36z0">
    <w:name w:val="WW8Num36z0"/>
    <w:rPr>
      <w:b/>
      <w:i w:val="0"/>
    </w:rPr>
  </w:style>
  <w:style w:type="character" w:customStyle="1" w:styleId="WW8Num36z1">
    <w:name w:val="WW8Num36z1"/>
    <w:rPr>
      <w:rFonts w:ascii="Times New Roman" w:hAnsi="Times New Roman"/>
      <w:b/>
      <w:i w:val="0"/>
      <w:sz w:val="24"/>
    </w:rPr>
  </w:style>
  <w:style w:type="character" w:customStyle="1" w:styleId="WW8Num36z2">
    <w:name w:val="WW8Num36z2"/>
    <w:rPr>
      <w:b/>
      <w:i w:val="0"/>
      <w:sz w:val="24"/>
    </w:rPr>
  </w:style>
  <w:style w:type="character" w:customStyle="1" w:styleId="WW8Num37z0">
    <w:name w:val="WW8Num37z0"/>
    <w:rPr>
      <w:b/>
      <w:i w:val="0"/>
    </w:rPr>
  </w:style>
  <w:style w:type="character" w:customStyle="1" w:styleId="WW8Num37z1">
    <w:name w:val="WW8Num37z1"/>
    <w:rPr>
      <w:rFonts w:ascii="Times New Roman" w:hAnsi="Times New Roman"/>
      <w:b/>
      <w:i w:val="0"/>
      <w:sz w:val="24"/>
    </w:rPr>
  </w:style>
  <w:style w:type="character" w:customStyle="1" w:styleId="WW8Num37z2">
    <w:name w:val="WW8Num37z2"/>
    <w:rPr>
      <w:b/>
      <w:i w:val="0"/>
      <w:sz w:val="24"/>
    </w:rPr>
  </w:style>
  <w:style w:type="character" w:customStyle="1" w:styleId="WW8Num38z0">
    <w:name w:val="WW8Num38z0"/>
    <w:rPr>
      <w:rFonts w:ascii="Symbol" w:hAnsi="Symbol"/>
    </w:rPr>
  </w:style>
  <w:style w:type="character" w:customStyle="1" w:styleId="WW8Num38z1">
    <w:name w:val="WW8Num38z1"/>
    <w:rPr>
      <w:rFonts w:ascii="Courier New" w:hAnsi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9z0">
    <w:name w:val="WW8Num39z0"/>
    <w:rPr>
      <w:b/>
    </w:rPr>
  </w:style>
  <w:style w:type="character" w:customStyle="1" w:styleId="WW8Num40z0">
    <w:name w:val="WW8Num40z0"/>
    <w:rPr>
      <w:b/>
    </w:rPr>
  </w:style>
  <w:style w:type="character" w:customStyle="1" w:styleId="WW8Num41z0">
    <w:name w:val="WW8Num41z0"/>
    <w:rPr>
      <w:b/>
    </w:rPr>
  </w:style>
  <w:style w:type="character" w:customStyle="1" w:styleId="WW8Num42z0">
    <w:name w:val="WW8Num42z0"/>
    <w:rPr>
      <w:b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4z0">
    <w:name w:val="WW8Num44z0"/>
    <w:rPr>
      <w:rFonts w:ascii="Symbol" w:hAnsi="Symbol"/>
    </w:rPr>
  </w:style>
  <w:style w:type="character" w:customStyle="1" w:styleId="WW8Num44z1">
    <w:name w:val="WW8Num44z1"/>
    <w:rPr>
      <w:rFonts w:ascii="Courier New" w:hAnsi="Courier New"/>
    </w:rPr>
  </w:style>
  <w:style w:type="character" w:customStyle="1" w:styleId="WW8Num44z2">
    <w:name w:val="WW8Num44z2"/>
    <w:rPr>
      <w:rFonts w:ascii="Wingdings" w:hAnsi="Wingdings"/>
    </w:rPr>
  </w:style>
  <w:style w:type="character" w:customStyle="1" w:styleId="WW8Num45z0">
    <w:name w:val="WW8Num45z0"/>
    <w:rPr>
      <w:rFonts w:ascii="Symbol" w:hAnsi="Symbol"/>
      <w:sz w:val="20"/>
    </w:rPr>
  </w:style>
  <w:style w:type="character" w:customStyle="1" w:styleId="WW8Num45z1">
    <w:name w:val="WW8Num45z1"/>
    <w:rPr>
      <w:rFonts w:ascii="Courier New" w:hAnsi="Courier New"/>
      <w:sz w:val="20"/>
    </w:rPr>
  </w:style>
  <w:style w:type="character" w:customStyle="1" w:styleId="WW8Num45z2">
    <w:name w:val="WW8Num45z2"/>
    <w:rPr>
      <w:rFonts w:ascii="Wingdings" w:hAnsi="Wingdings"/>
      <w:sz w:val="20"/>
    </w:rPr>
  </w:style>
  <w:style w:type="character" w:customStyle="1" w:styleId="WW8Num46z0">
    <w:name w:val="WW8Num46z0"/>
    <w:rPr>
      <w:b/>
      <w:i w:val="0"/>
    </w:rPr>
  </w:style>
  <w:style w:type="character" w:customStyle="1" w:styleId="WW8Num46z1">
    <w:name w:val="WW8Num46z1"/>
    <w:rPr>
      <w:rFonts w:ascii="Times New Roman" w:hAnsi="Times New Roman"/>
      <w:b/>
      <w:i w:val="0"/>
      <w:sz w:val="24"/>
    </w:rPr>
  </w:style>
  <w:style w:type="character" w:customStyle="1" w:styleId="WW8Num46z2">
    <w:name w:val="WW8Num46z2"/>
    <w:rPr>
      <w:b/>
      <w:i w:val="0"/>
      <w:sz w:val="24"/>
    </w:rPr>
  </w:style>
  <w:style w:type="character" w:customStyle="1" w:styleId="WW8Num47z0">
    <w:name w:val="WW8Num47z0"/>
    <w:rPr>
      <w:b/>
      <w:i w:val="0"/>
    </w:rPr>
  </w:style>
  <w:style w:type="character" w:customStyle="1" w:styleId="WW8Num47z1">
    <w:name w:val="WW8Num47z1"/>
    <w:rPr>
      <w:rFonts w:ascii="Times New Roman" w:hAnsi="Times New Roman"/>
      <w:b/>
      <w:i w:val="0"/>
      <w:sz w:val="24"/>
    </w:rPr>
  </w:style>
  <w:style w:type="character" w:customStyle="1" w:styleId="WW8Num47z2">
    <w:name w:val="WW8Num47z2"/>
    <w:rPr>
      <w:b/>
      <w:i w:val="0"/>
      <w:sz w:val="24"/>
    </w:rPr>
  </w:style>
  <w:style w:type="character" w:customStyle="1" w:styleId="WW8Num48z0">
    <w:name w:val="WW8Num48z0"/>
    <w:rPr>
      <w:b/>
    </w:rPr>
  </w:style>
  <w:style w:type="character" w:customStyle="1" w:styleId="WW8Num49z0">
    <w:name w:val="WW8Num49z0"/>
    <w:rPr>
      <w:b/>
    </w:rPr>
  </w:style>
  <w:style w:type="character" w:customStyle="1" w:styleId="WW8Num50z0">
    <w:name w:val="WW8Num50z0"/>
    <w:rPr>
      <w:b/>
      <w:i w:val="0"/>
    </w:rPr>
  </w:style>
  <w:style w:type="character" w:customStyle="1" w:styleId="WW8Num50z1">
    <w:name w:val="WW8Num50z1"/>
    <w:rPr>
      <w:rFonts w:ascii="Times New Roman" w:hAnsi="Times New Roman"/>
      <w:b/>
      <w:i w:val="0"/>
      <w:sz w:val="24"/>
    </w:rPr>
  </w:style>
  <w:style w:type="character" w:customStyle="1" w:styleId="WW8Num50z2">
    <w:name w:val="WW8Num50z2"/>
    <w:rPr>
      <w:b/>
      <w:i w:val="0"/>
      <w:sz w:val="24"/>
    </w:rPr>
  </w:style>
  <w:style w:type="character" w:customStyle="1" w:styleId="WW8Num51z0">
    <w:name w:val="WW8Num51z0"/>
    <w:rPr>
      <w:b/>
      <w:i w:val="0"/>
    </w:rPr>
  </w:style>
  <w:style w:type="character" w:customStyle="1" w:styleId="WW8Num51z1">
    <w:name w:val="WW8Num51z1"/>
    <w:rPr>
      <w:rFonts w:ascii="Times New Roman" w:hAnsi="Times New Roman"/>
      <w:b/>
      <w:i w:val="0"/>
      <w:sz w:val="24"/>
    </w:rPr>
  </w:style>
  <w:style w:type="character" w:customStyle="1" w:styleId="WW8Num51z2">
    <w:name w:val="WW8Num51z2"/>
    <w:rPr>
      <w:b/>
      <w:i w:val="0"/>
      <w:sz w:val="24"/>
    </w:rPr>
  </w:style>
  <w:style w:type="character" w:customStyle="1" w:styleId="WW8Num52z0">
    <w:name w:val="WW8Num52z0"/>
    <w:rPr>
      <w:b/>
      <w:i w:val="0"/>
    </w:rPr>
  </w:style>
  <w:style w:type="character" w:customStyle="1" w:styleId="WW8Num52z1">
    <w:name w:val="WW8Num52z1"/>
    <w:rPr>
      <w:rFonts w:ascii="Times New Roman" w:hAnsi="Times New Roman"/>
      <w:b/>
      <w:i w:val="0"/>
      <w:sz w:val="24"/>
    </w:rPr>
  </w:style>
  <w:style w:type="character" w:customStyle="1" w:styleId="WW8Num53z0">
    <w:name w:val="WW8Num53z0"/>
    <w:rPr>
      <w:b/>
    </w:rPr>
  </w:style>
  <w:style w:type="character" w:customStyle="1" w:styleId="WW8Num54z0">
    <w:name w:val="WW8Num54z0"/>
    <w:rPr>
      <w:rFonts w:ascii="Symbol" w:hAnsi="Symbol"/>
      <w:sz w:val="20"/>
    </w:rPr>
  </w:style>
  <w:style w:type="character" w:customStyle="1" w:styleId="WW8Num54z1">
    <w:name w:val="WW8Num54z1"/>
    <w:rPr>
      <w:rFonts w:ascii="Courier New" w:hAnsi="Courier New"/>
      <w:sz w:val="20"/>
    </w:rPr>
  </w:style>
  <w:style w:type="character" w:customStyle="1" w:styleId="WW8Num54z2">
    <w:name w:val="WW8Num54z2"/>
    <w:rPr>
      <w:rFonts w:ascii="Wingdings" w:hAnsi="Wingdings"/>
      <w:sz w:val="20"/>
    </w:rPr>
  </w:style>
  <w:style w:type="character" w:customStyle="1" w:styleId="WW8Num55z0">
    <w:name w:val="WW8Num55z0"/>
    <w:rPr>
      <w:rFonts w:ascii="Symbol" w:hAnsi="Symbol"/>
    </w:rPr>
  </w:style>
  <w:style w:type="character" w:customStyle="1" w:styleId="WW8Num55z1">
    <w:name w:val="WW8Num55z1"/>
    <w:rPr>
      <w:rFonts w:ascii="Courier New" w:hAnsi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6z0">
    <w:name w:val="WW8Num56z0"/>
    <w:rPr>
      <w:b/>
      <w:i w:val="0"/>
    </w:rPr>
  </w:style>
  <w:style w:type="character" w:customStyle="1" w:styleId="WW8Num56z1">
    <w:name w:val="WW8Num56z1"/>
    <w:rPr>
      <w:rFonts w:ascii="Times New Roman" w:hAnsi="Times New Roman"/>
      <w:b/>
      <w:i w:val="0"/>
      <w:sz w:val="24"/>
    </w:rPr>
  </w:style>
  <w:style w:type="character" w:customStyle="1" w:styleId="WW8Num56z2">
    <w:name w:val="WW8Num56z2"/>
    <w:rPr>
      <w:b/>
      <w:i w:val="0"/>
      <w:sz w:val="24"/>
    </w:rPr>
  </w:style>
  <w:style w:type="character" w:customStyle="1" w:styleId="WW8Num57z1">
    <w:name w:val="WW8Num57z1"/>
    <w:rPr>
      <w:rFonts w:ascii="Courier New" w:hAnsi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58z0">
    <w:name w:val="WW8Num58z0"/>
    <w:rPr>
      <w:b/>
      <w:i w:val="0"/>
    </w:rPr>
  </w:style>
  <w:style w:type="character" w:customStyle="1" w:styleId="WW8Num58z1">
    <w:name w:val="WW8Num58z1"/>
    <w:rPr>
      <w:rFonts w:ascii="Times New Roman" w:hAnsi="Times New Roman"/>
      <w:b/>
      <w:i w:val="0"/>
      <w:sz w:val="24"/>
    </w:rPr>
  </w:style>
  <w:style w:type="character" w:customStyle="1" w:styleId="WW8Num58z3">
    <w:name w:val="WW8Num58z3"/>
    <w:rPr>
      <w:b/>
      <w:i w:val="0"/>
      <w:sz w:val="24"/>
    </w:rPr>
  </w:style>
  <w:style w:type="character" w:customStyle="1" w:styleId="WW8Num59z0">
    <w:name w:val="WW8Num59z0"/>
    <w:rPr>
      <w:b/>
      <w:i w:val="0"/>
    </w:rPr>
  </w:style>
  <w:style w:type="character" w:customStyle="1" w:styleId="WW8Num59z1">
    <w:name w:val="WW8Num59z1"/>
    <w:rPr>
      <w:rFonts w:ascii="Times New Roman" w:hAnsi="Times New Roman"/>
      <w:b/>
      <w:i w:val="0"/>
      <w:sz w:val="24"/>
    </w:rPr>
  </w:style>
  <w:style w:type="character" w:customStyle="1" w:styleId="WW8Num60z0">
    <w:name w:val="WW8Num60z0"/>
    <w:rPr>
      <w:b/>
      <w:i w:val="0"/>
    </w:rPr>
  </w:style>
  <w:style w:type="character" w:customStyle="1" w:styleId="WW8Num60z1">
    <w:name w:val="WW8Num60z1"/>
    <w:rPr>
      <w:rFonts w:ascii="Times New Roman" w:hAnsi="Times New Roman"/>
      <w:b/>
      <w:i w:val="0"/>
      <w:sz w:val="24"/>
    </w:rPr>
  </w:style>
  <w:style w:type="character" w:customStyle="1" w:styleId="WW8Num61z0">
    <w:name w:val="WW8Num61z0"/>
    <w:rPr>
      <w:b/>
    </w:rPr>
  </w:style>
  <w:style w:type="character" w:customStyle="1" w:styleId="WW8Num62z0">
    <w:name w:val="WW8Num62z0"/>
    <w:rPr>
      <w:b/>
    </w:rPr>
  </w:style>
  <w:style w:type="character" w:customStyle="1" w:styleId="WW8Num63z0">
    <w:name w:val="WW8Num63z0"/>
    <w:rPr>
      <w:b/>
      <w:i w:val="0"/>
    </w:rPr>
  </w:style>
  <w:style w:type="character" w:customStyle="1" w:styleId="WW8Num63z1">
    <w:name w:val="WW8Num63z1"/>
    <w:rPr>
      <w:rFonts w:ascii="Times New Roman" w:hAnsi="Times New Roman"/>
      <w:b/>
      <w:i w:val="0"/>
      <w:sz w:val="24"/>
    </w:rPr>
  </w:style>
  <w:style w:type="character" w:customStyle="1" w:styleId="WW8Num63z2">
    <w:name w:val="WW8Num63z2"/>
    <w:rPr>
      <w:b/>
      <w:i w:val="0"/>
      <w:sz w:val="24"/>
    </w:rPr>
  </w:style>
  <w:style w:type="character" w:customStyle="1" w:styleId="WW8Num64z0">
    <w:name w:val="WW8Num64z0"/>
    <w:rPr>
      <w:rFonts w:ascii="Symbol" w:hAnsi="Symbol"/>
      <w:sz w:val="20"/>
    </w:rPr>
  </w:style>
  <w:style w:type="character" w:customStyle="1" w:styleId="WW8Num64z1">
    <w:name w:val="WW8Num64z1"/>
    <w:rPr>
      <w:rFonts w:ascii="Courier New" w:hAnsi="Courier New"/>
      <w:sz w:val="20"/>
    </w:rPr>
  </w:style>
  <w:style w:type="character" w:customStyle="1" w:styleId="WW8Num64z2">
    <w:name w:val="WW8Num64z2"/>
    <w:rPr>
      <w:rFonts w:ascii="Wingdings" w:hAnsi="Wingdings"/>
      <w:sz w:val="20"/>
    </w:rPr>
  </w:style>
  <w:style w:type="character" w:customStyle="1" w:styleId="WW8Num65z0">
    <w:name w:val="WW8Num65z0"/>
    <w:rPr>
      <w:b/>
    </w:rPr>
  </w:style>
  <w:style w:type="character" w:customStyle="1" w:styleId="WW8Num67z0">
    <w:name w:val="WW8Num67z0"/>
    <w:rPr>
      <w:b/>
      <w:i w:val="0"/>
    </w:rPr>
  </w:style>
  <w:style w:type="character" w:customStyle="1" w:styleId="WW8Num67z1">
    <w:name w:val="WW8Num67z1"/>
    <w:rPr>
      <w:rFonts w:ascii="Times New Roman" w:hAnsi="Times New Roman"/>
      <w:b/>
      <w:i w:val="0"/>
      <w:sz w:val="24"/>
    </w:rPr>
  </w:style>
  <w:style w:type="character" w:customStyle="1" w:styleId="WW8Num67z2">
    <w:name w:val="WW8Num67z2"/>
    <w:rPr>
      <w:b/>
      <w:i w:val="0"/>
      <w:sz w:val="24"/>
    </w:rPr>
  </w:style>
  <w:style w:type="character" w:customStyle="1" w:styleId="WW8Num68z0">
    <w:name w:val="WW8Num68z0"/>
    <w:rPr>
      <w:rFonts w:ascii="Symbol" w:hAnsi="Symbol"/>
    </w:rPr>
  </w:style>
  <w:style w:type="character" w:customStyle="1" w:styleId="WW8Num68z1">
    <w:name w:val="WW8Num68z1"/>
    <w:rPr>
      <w:rFonts w:ascii="Courier New" w:hAnsi="Courier New"/>
    </w:rPr>
  </w:style>
  <w:style w:type="character" w:customStyle="1" w:styleId="WW8Num68z2">
    <w:name w:val="WW8Num68z2"/>
    <w:rPr>
      <w:rFonts w:ascii="Wingdings" w:hAnsi="Wingdings"/>
    </w:rPr>
  </w:style>
  <w:style w:type="character" w:customStyle="1" w:styleId="WW8Num69z0">
    <w:name w:val="WW8Num69z0"/>
    <w:rPr>
      <w:b/>
      <w:i w:val="0"/>
    </w:rPr>
  </w:style>
  <w:style w:type="character" w:customStyle="1" w:styleId="WW8Num69z1">
    <w:name w:val="WW8Num69z1"/>
    <w:rPr>
      <w:rFonts w:ascii="Times New Roman" w:hAnsi="Times New Roman"/>
      <w:b/>
      <w:i w:val="0"/>
      <w:sz w:val="24"/>
    </w:rPr>
  </w:style>
  <w:style w:type="character" w:customStyle="1" w:styleId="WW8Num69z2">
    <w:name w:val="WW8Num69z2"/>
    <w:rPr>
      <w:b/>
      <w:i w:val="0"/>
      <w:sz w:val="24"/>
    </w:rPr>
  </w:style>
  <w:style w:type="character" w:customStyle="1" w:styleId="WW8Num70z0">
    <w:name w:val="WW8Num70z0"/>
    <w:rPr>
      <w:rFonts w:ascii="Times New Roman" w:hAnsi="Times New Roman"/>
      <w:b/>
      <w:i w:val="0"/>
      <w:sz w:val="24"/>
    </w:rPr>
  </w:style>
  <w:style w:type="character" w:customStyle="1" w:styleId="WW8Num70z1">
    <w:name w:val="WW8Num70z1"/>
    <w:rPr>
      <w:b/>
    </w:rPr>
  </w:style>
  <w:style w:type="character" w:customStyle="1" w:styleId="WW8Num72z0">
    <w:name w:val="WW8Num72z0"/>
    <w:rPr>
      <w:b/>
      <w:i w:val="0"/>
    </w:rPr>
  </w:style>
  <w:style w:type="character" w:customStyle="1" w:styleId="WW8Num72z1">
    <w:name w:val="WW8Num72z1"/>
    <w:rPr>
      <w:rFonts w:ascii="Times New Roman" w:hAnsi="Times New Roman"/>
      <w:b/>
      <w:i w:val="0"/>
      <w:sz w:val="24"/>
    </w:rPr>
  </w:style>
  <w:style w:type="character" w:customStyle="1" w:styleId="WW8Num72z2">
    <w:name w:val="WW8Num72z2"/>
    <w:rPr>
      <w:b/>
      <w:i w:val="0"/>
      <w:sz w:val="24"/>
    </w:rPr>
  </w:style>
  <w:style w:type="character" w:customStyle="1" w:styleId="WW8Num73z0">
    <w:name w:val="WW8Num73z0"/>
    <w:rPr>
      <w:b/>
      <w:i w:val="0"/>
    </w:rPr>
  </w:style>
  <w:style w:type="character" w:customStyle="1" w:styleId="WW8Num73z1">
    <w:name w:val="WW8Num73z1"/>
    <w:rPr>
      <w:rFonts w:ascii="Times New Roman" w:hAnsi="Times New Roman"/>
      <w:b/>
      <w:i w:val="0"/>
      <w:sz w:val="24"/>
    </w:rPr>
  </w:style>
  <w:style w:type="character" w:customStyle="1" w:styleId="WW8Num73z2">
    <w:name w:val="WW8Num73z2"/>
    <w:rPr>
      <w:b/>
      <w:i w:val="0"/>
      <w:sz w:val="24"/>
    </w:rPr>
  </w:style>
  <w:style w:type="character" w:customStyle="1" w:styleId="WW8Num74z0">
    <w:name w:val="WW8Num74z0"/>
    <w:rPr>
      <w:b/>
      <w:i w:val="0"/>
    </w:rPr>
  </w:style>
  <w:style w:type="character" w:customStyle="1" w:styleId="WW8Num74z1">
    <w:name w:val="WW8Num74z1"/>
    <w:rPr>
      <w:rFonts w:ascii="Times New Roman" w:hAnsi="Times New Roman"/>
      <w:b/>
      <w:i w:val="0"/>
      <w:sz w:val="24"/>
    </w:rPr>
  </w:style>
  <w:style w:type="character" w:customStyle="1" w:styleId="WW8Num74z2">
    <w:name w:val="WW8Num74z2"/>
    <w:rPr>
      <w:b/>
      <w:i w:val="0"/>
      <w:sz w:val="24"/>
    </w:rPr>
  </w:style>
  <w:style w:type="character" w:customStyle="1" w:styleId="WW8Num75z0">
    <w:name w:val="WW8Num75z0"/>
    <w:rPr>
      <w:rFonts w:ascii="Symbol" w:hAnsi="Symbol"/>
    </w:rPr>
  </w:style>
  <w:style w:type="character" w:customStyle="1" w:styleId="WW8Num76z0">
    <w:name w:val="WW8Num76z0"/>
    <w:rPr>
      <w:b/>
      <w:i w:val="0"/>
    </w:rPr>
  </w:style>
  <w:style w:type="character" w:customStyle="1" w:styleId="WW8Num76z1">
    <w:name w:val="WW8Num76z1"/>
    <w:rPr>
      <w:rFonts w:ascii="Times New Roman" w:hAnsi="Times New Roman"/>
      <w:b/>
      <w:i w:val="0"/>
      <w:sz w:val="24"/>
    </w:rPr>
  </w:style>
  <w:style w:type="character" w:customStyle="1" w:styleId="WW8Num76z2">
    <w:name w:val="WW8Num76z2"/>
    <w:rPr>
      <w:b/>
      <w:i w:val="0"/>
      <w:sz w:val="24"/>
    </w:rPr>
  </w:style>
  <w:style w:type="character" w:customStyle="1" w:styleId="WW8Num77z0">
    <w:name w:val="WW8Num77z0"/>
    <w:rPr>
      <w:b/>
      <w:i w:val="0"/>
    </w:rPr>
  </w:style>
  <w:style w:type="character" w:customStyle="1" w:styleId="WW8Num77z1">
    <w:name w:val="WW8Num77z1"/>
    <w:rPr>
      <w:rFonts w:ascii="Times New Roman" w:hAnsi="Times New Roman"/>
      <w:b/>
      <w:i w:val="0"/>
      <w:sz w:val="24"/>
    </w:rPr>
  </w:style>
  <w:style w:type="character" w:customStyle="1" w:styleId="WW8Num77z2">
    <w:name w:val="WW8Num77z2"/>
    <w:rPr>
      <w:b/>
      <w:i w:val="0"/>
      <w:sz w:val="24"/>
    </w:rPr>
  </w:style>
  <w:style w:type="character" w:customStyle="1" w:styleId="WW8Num78z0">
    <w:name w:val="WW8Num78z0"/>
    <w:rPr>
      <w:b/>
      <w:i w:val="0"/>
    </w:rPr>
  </w:style>
  <w:style w:type="character" w:customStyle="1" w:styleId="WW8Num78z1">
    <w:name w:val="WW8Num78z1"/>
    <w:rPr>
      <w:rFonts w:ascii="Times New Roman" w:hAnsi="Times New Roman"/>
      <w:b/>
      <w:i w:val="0"/>
      <w:sz w:val="24"/>
    </w:rPr>
  </w:style>
  <w:style w:type="character" w:customStyle="1" w:styleId="WW8Num78z2">
    <w:name w:val="WW8Num78z2"/>
    <w:rPr>
      <w:b/>
      <w:i w:val="0"/>
      <w:sz w:val="24"/>
    </w:rPr>
  </w:style>
  <w:style w:type="character" w:customStyle="1" w:styleId="WW8Num79z0">
    <w:name w:val="WW8Num79z0"/>
    <w:rPr>
      <w:b/>
      <w:i w:val="0"/>
    </w:rPr>
  </w:style>
  <w:style w:type="character" w:customStyle="1" w:styleId="WW8Num79z1">
    <w:name w:val="WW8Num79z1"/>
    <w:rPr>
      <w:rFonts w:ascii="Times New Roman" w:hAnsi="Times New Roman"/>
      <w:b/>
      <w:i w:val="0"/>
      <w:sz w:val="24"/>
    </w:rPr>
  </w:style>
  <w:style w:type="character" w:customStyle="1" w:styleId="WW8Num80z0">
    <w:name w:val="WW8Num80z0"/>
    <w:rPr>
      <w:b/>
      <w:i w:val="0"/>
    </w:rPr>
  </w:style>
  <w:style w:type="character" w:customStyle="1" w:styleId="WW8Num80z1">
    <w:name w:val="WW8Num80z1"/>
    <w:rPr>
      <w:rFonts w:ascii="Times New Roman" w:hAnsi="Times New Roman"/>
      <w:b/>
      <w:i w:val="0"/>
      <w:sz w:val="24"/>
    </w:rPr>
  </w:style>
  <w:style w:type="character" w:customStyle="1" w:styleId="WW8Num81z0">
    <w:name w:val="WW8Num81z0"/>
    <w:rPr>
      <w:b/>
      <w:i w:val="0"/>
    </w:rPr>
  </w:style>
  <w:style w:type="character" w:customStyle="1" w:styleId="WW8Num81z1">
    <w:name w:val="WW8Num81z1"/>
    <w:rPr>
      <w:rFonts w:ascii="Times New Roman" w:hAnsi="Times New Roman"/>
      <w:b/>
      <w:i w:val="0"/>
      <w:sz w:val="24"/>
    </w:rPr>
  </w:style>
  <w:style w:type="character" w:customStyle="1" w:styleId="WW8Num82z0">
    <w:name w:val="WW8Num82z0"/>
    <w:rPr>
      <w:b/>
      <w:i w:val="0"/>
    </w:rPr>
  </w:style>
  <w:style w:type="character" w:customStyle="1" w:styleId="WW8Num82z1">
    <w:name w:val="WW8Num82z1"/>
    <w:rPr>
      <w:rFonts w:ascii="Times New Roman" w:hAnsi="Times New Roman"/>
      <w:b/>
      <w:i w:val="0"/>
      <w:sz w:val="24"/>
    </w:rPr>
  </w:style>
  <w:style w:type="character" w:customStyle="1" w:styleId="WW8Num82z2">
    <w:name w:val="WW8Num82z2"/>
    <w:rPr>
      <w:b/>
      <w:i w:val="0"/>
      <w:sz w:val="24"/>
    </w:rPr>
  </w:style>
  <w:style w:type="character" w:customStyle="1" w:styleId="WW8Num84z0">
    <w:name w:val="WW8Num84z0"/>
    <w:rPr>
      <w:b/>
    </w:rPr>
  </w:style>
  <w:style w:type="character" w:customStyle="1" w:styleId="WW8Num85z0">
    <w:name w:val="WW8Num85z0"/>
    <w:rPr>
      <w:b/>
      <w:i w:val="0"/>
    </w:rPr>
  </w:style>
  <w:style w:type="character" w:customStyle="1" w:styleId="WW8Num85z1">
    <w:name w:val="WW8Num85z1"/>
    <w:rPr>
      <w:rFonts w:ascii="Times New Roman" w:hAnsi="Times New Roman"/>
      <w:b/>
      <w:i w:val="0"/>
      <w:sz w:val="24"/>
    </w:rPr>
  </w:style>
  <w:style w:type="character" w:customStyle="1" w:styleId="WW8Num85z2">
    <w:name w:val="WW8Num85z2"/>
    <w:rPr>
      <w:b/>
      <w:i w:val="0"/>
      <w:sz w:val="24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86z2">
    <w:name w:val="WW8Num86z2"/>
    <w:rPr>
      <w:rFonts w:ascii="Wingdings" w:hAnsi="Wingdings"/>
    </w:rPr>
  </w:style>
  <w:style w:type="character" w:customStyle="1" w:styleId="WW8Num86z4">
    <w:name w:val="WW8Num86z4"/>
    <w:rPr>
      <w:rFonts w:ascii="Courier New" w:hAnsi="Courier New"/>
    </w:rPr>
  </w:style>
  <w:style w:type="character" w:customStyle="1" w:styleId="WW8Num87z0">
    <w:name w:val="WW8Num87z0"/>
    <w:rPr>
      <w:b/>
      <w:i w:val="0"/>
    </w:rPr>
  </w:style>
  <w:style w:type="character" w:customStyle="1" w:styleId="WW8Num87z1">
    <w:name w:val="WW8Num87z1"/>
    <w:rPr>
      <w:rFonts w:ascii="Times New Roman" w:hAnsi="Times New Roman"/>
      <w:b/>
      <w:i w:val="0"/>
      <w:sz w:val="24"/>
    </w:rPr>
  </w:style>
  <w:style w:type="character" w:customStyle="1" w:styleId="WW8Num87z2">
    <w:name w:val="WW8Num87z2"/>
    <w:rPr>
      <w:b/>
      <w:i w:val="0"/>
      <w:sz w:val="24"/>
    </w:rPr>
  </w:style>
  <w:style w:type="character" w:customStyle="1" w:styleId="WW8Num88z0">
    <w:name w:val="WW8Num88z0"/>
    <w:rPr>
      <w:b/>
    </w:rPr>
  </w:style>
  <w:style w:type="character" w:customStyle="1" w:styleId="WW8Num89z0">
    <w:name w:val="WW8Num89z0"/>
    <w:rPr>
      <w:b/>
    </w:rPr>
  </w:style>
  <w:style w:type="character" w:customStyle="1" w:styleId="WW8Num90z0">
    <w:name w:val="WW8Num90z0"/>
    <w:rPr>
      <w:b/>
      <w:i w:val="0"/>
    </w:rPr>
  </w:style>
  <w:style w:type="character" w:customStyle="1" w:styleId="WW8Num90z1">
    <w:name w:val="WW8Num90z1"/>
    <w:rPr>
      <w:rFonts w:ascii="Times New Roman" w:hAnsi="Times New Roman"/>
      <w:b/>
      <w:i w:val="0"/>
      <w:sz w:val="24"/>
    </w:rPr>
  </w:style>
  <w:style w:type="character" w:customStyle="1" w:styleId="WW8Num91z0">
    <w:name w:val="WW8Num91z0"/>
    <w:rPr>
      <w:b/>
      <w:i w:val="0"/>
    </w:rPr>
  </w:style>
  <w:style w:type="character" w:customStyle="1" w:styleId="WW8Num91z1">
    <w:name w:val="WW8Num91z1"/>
    <w:rPr>
      <w:rFonts w:ascii="Times New Roman" w:hAnsi="Times New Roman"/>
      <w:b/>
      <w:i w:val="0"/>
      <w:sz w:val="24"/>
    </w:rPr>
  </w:style>
  <w:style w:type="character" w:customStyle="1" w:styleId="WW8Num91z2">
    <w:name w:val="WW8Num91z2"/>
    <w:rPr>
      <w:b/>
      <w:i w:val="0"/>
      <w:sz w:val="24"/>
    </w:rPr>
  </w:style>
  <w:style w:type="character" w:customStyle="1" w:styleId="WW8Num92z0">
    <w:name w:val="WW8Num92z0"/>
    <w:rPr>
      <w:b/>
    </w:rPr>
  </w:style>
  <w:style w:type="character" w:customStyle="1" w:styleId="WW8Num93z0">
    <w:name w:val="WW8Num93z0"/>
    <w:rPr>
      <w:b/>
      <w:i w:val="0"/>
    </w:rPr>
  </w:style>
  <w:style w:type="character" w:customStyle="1" w:styleId="WW8Num93z1">
    <w:name w:val="WW8Num93z1"/>
    <w:rPr>
      <w:rFonts w:ascii="Times New Roman" w:hAnsi="Times New Roman"/>
      <w:b/>
      <w:i w:val="0"/>
      <w:sz w:val="24"/>
    </w:rPr>
  </w:style>
  <w:style w:type="character" w:customStyle="1" w:styleId="WW8Num93z2">
    <w:name w:val="WW8Num93z2"/>
    <w:rPr>
      <w:b/>
      <w:i w:val="0"/>
      <w:sz w:val="24"/>
    </w:rPr>
  </w:style>
  <w:style w:type="character" w:customStyle="1" w:styleId="WW8Num94z0">
    <w:name w:val="WW8Num94z0"/>
    <w:rPr>
      <w:b/>
      <w:i w:val="0"/>
    </w:rPr>
  </w:style>
  <w:style w:type="character" w:customStyle="1" w:styleId="WW8Num94z1">
    <w:name w:val="WW8Num94z1"/>
    <w:rPr>
      <w:rFonts w:ascii="Times New Roman" w:hAnsi="Times New Roman"/>
      <w:b/>
      <w:i w:val="0"/>
      <w:sz w:val="24"/>
    </w:rPr>
  </w:style>
  <w:style w:type="character" w:customStyle="1" w:styleId="WW8Num94z2">
    <w:name w:val="WW8Num94z2"/>
    <w:rPr>
      <w:b/>
      <w:i w:val="0"/>
      <w:sz w:val="24"/>
    </w:rPr>
  </w:style>
  <w:style w:type="character" w:customStyle="1" w:styleId="WW8Num95z0">
    <w:name w:val="WW8Num95z0"/>
    <w:rPr>
      <w:b/>
      <w:i w:val="0"/>
    </w:rPr>
  </w:style>
  <w:style w:type="character" w:customStyle="1" w:styleId="WW8Num95z1">
    <w:name w:val="WW8Num95z1"/>
    <w:rPr>
      <w:rFonts w:ascii="Times New Roman" w:hAnsi="Times New Roman"/>
      <w:b/>
      <w:i w:val="0"/>
      <w:sz w:val="24"/>
    </w:rPr>
  </w:style>
  <w:style w:type="character" w:customStyle="1" w:styleId="WW8Num96z0">
    <w:name w:val="WW8Num96z0"/>
    <w:rPr>
      <w:rFonts w:ascii="Times New Roman" w:hAnsi="Times New Roman"/>
      <w:b/>
      <w:i w:val="0"/>
      <w:sz w:val="24"/>
    </w:rPr>
  </w:style>
  <w:style w:type="character" w:customStyle="1" w:styleId="WW8Num96z3">
    <w:name w:val="WW8Num96z3"/>
    <w:rPr>
      <w:b/>
      <w:i w:val="0"/>
    </w:rPr>
  </w:style>
  <w:style w:type="character" w:customStyle="1" w:styleId="WW8Num97z0">
    <w:name w:val="WW8Num97z0"/>
    <w:rPr>
      <w:rFonts w:ascii="Times New Roman" w:hAnsi="Times New Roman"/>
      <w:b/>
      <w:i w:val="0"/>
      <w:sz w:val="24"/>
    </w:rPr>
  </w:style>
  <w:style w:type="character" w:customStyle="1" w:styleId="WW8Num97z2">
    <w:name w:val="WW8Num97z2"/>
    <w:rPr>
      <w:b/>
      <w:i w:val="0"/>
    </w:rPr>
  </w:style>
  <w:style w:type="character" w:customStyle="1" w:styleId="WW8Num98z0">
    <w:name w:val="WW8Num98z0"/>
    <w:rPr>
      <w:b/>
    </w:rPr>
  </w:style>
  <w:style w:type="character" w:customStyle="1" w:styleId="WW8Num99z0">
    <w:name w:val="WW8Num99z0"/>
    <w:rPr>
      <w:b/>
      <w:i w:val="0"/>
    </w:rPr>
  </w:style>
  <w:style w:type="character" w:customStyle="1" w:styleId="WW8Num99z1">
    <w:name w:val="WW8Num99z1"/>
    <w:rPr>
      <w:rFonts w:ascii="Times New Roman" w:hAnsi="Times New Roman"/>
      <w:b/>
      <w:i w:val="0"/>
      <w:sz w:val="24"/>
    </w:rPr>
  </w:style>
  <w:style w:type="character" w:customStyle="1" w:styleId="WW8Num100z0">
    <w:name w:val="WW8Num100z0"/>
    <w:rPr>
      <w:b/>
      <w:i w:val="0"/>
    </w:rPr>
  </w:style>
  <w:style w:type="character" w:customStyle="1" w:styleId="WW8Num100z1">
    <w:name w:val="WW8Num100z1"/>
    <w:rPr>
      <w:rFonts w:ascii="Times New Roman" w:hAnsi="Times New Roman"/>
      <w:b/>
      <w:i w:val="0"/>
      <w:sz w:val="24"/>
    </w:rPr>
  </w:style>
  <w:style w:type="character" w:customStyle="1" w:styleId="WW8Num101z0">
    <w:name w:val="WW8Num101z0"/>
    <w:rPr>
      <w:b/>
      <w:i w:val="0"/>
    </w:rPr>
  </w:style>
  <w:style w:type="character" w:customStyle="1" w:styleId="WW8Num101z1">
    <w:name w:val="WW8Num101z1"/>
    <w:rPr>
      <w:rFonts w:ascii="Times New Roman" w:hAnsi="Times New Roman"/>
      <w:b/>
      <w:i w:val="0"/>
      <w:sz w:val="24"/>
    </w:rPr>
  </w:style>
  <w:style w:type="character" w:customStyle="1" w:styleId="WW8Num102z0">
    <w:name w:val="WW8Num102z0"/>
    <w:rPr>
      <w:b/>
      <w:i w:val="0"/>
    </w:rPr>
  </w:style>
  <w:style w:type="character" w:customStyle="1" w:styleId="WW8Num102z1">
    <w:name w:val="WW8Num102z1"/>
    <w:rPr>
      <w:rFonts w:ascii="Times New Roman" w:hAnsi="Times New Roman"/>
      <w:b/>
      <w:i w:val="0"/>
      <w:sz w:val="24"/>
    </w:rPr>
  </w:style>
  <w:style w:type="character" w:customStyle="1" w:styleId="WW8Num102z2">
    <w:name w:val="WW8Num102z2"/>
    <w:rPr>
      <w:b/>
      <w:i w:val="0"/>
      <w:sz w:val="24"/>
    </w:rPr>
  </w:style>
  <w:style w:type="character" w:customStyle="1" w:styleId="WW8Num103z0">
    <w:name w:val="WW8Num103z0"/>
    <w:rPr>
      <w:b/>
    </w:rPr>
  </w:style>
  <w:style w:type="character" w:customStyle="1" w:styleId="WW8Num104z0">
    <w:name w:val="WW8Num104z0"/>
    <w:rPr>
      <w:rFonts w:ascii="Wingdings" w:hAnsi="Wingdings"/>
    </w:rPr>
  </w:style>
  <w:style w:type="character" w:customStyle="1" w:styleId="WW8Num104z1">
    <w:name w:val="WW8Num104z1"/>
    <w:rPr>
      <w:rFonts w:ascii="Courier New" w:hAnsi="Courier New"/>
    </w:rPr>
  </w:style>
  <w:style w:type="character" w:customStyle="1" w:styleId="WW8Num104z3">
    <w:name w:val="WW8Num104z3"/>
    <w:rPr>
      <w:rFonts w:ascii="Symbol" w:hAnsi="Symbol"/>
    </w:rPr>
  </w:style>
  <w:style w:type="character" w:customStyle="1" w:styleId="WW8Num105z0">
    <w:name w:val="WW8Num105z0"/>
    <w:rPr>
      <w:rFonts w:ascii="Symbol" w:hAnsi="Symbol"/>
    </w:rPr>
  </w:style>
  <w:style w:type="character" w:customStyle="1" w:styleId="WW8Num105z1">
    <w:name w:val="WW8Num105z1"/>
    <w:rPr>
      <w:rFonts w:ascii="Courier New" w:hAnsi="Courier New"/>
    </w:rPr>
  </w:style>
  <w:style w:type="character" w:customStyle="1" w:styleId="WW8Num105z2">
    <w:name w:val="WW8Num105z2"/>
    <w:rPr>
      <w:rFonts w:ascii="Wingdings" w:hAnsi="Wingdings"/>
    </w:rPr>
  </w:style>
  <w:style w:type="character" w:customStyle="1" w:styleId="WW8Num106z0">
    <w:name w:val="WW8Num106z0"/>
    <w:rPr>
      <w:b/>
      <w:i w:val="0"/>
    </w:rPr>
  </w:style>
  <w:style w:type="character" w:customStyle="1" w:styleId="WW8Num106z1">
    <w:name w:val="WW8Num106z1"/>
    <w:rPr>
      <w:rFonts w:ascii="Times New Roman" w:hAnsi="Times New Roman"/>
      <w:b/>
      <w:i w:val="0"/>
      <w:sz w:val="24"/>
    </w:rPr>
  </w:style>
  <w:style w:type="character" w:customStyle="1" w:styleId="WW8Num106z2">
    <w:name w:val="WW8Num106z2"/>
    <w:rPr>
      <w:b/>
      <w:i w:val="0"/>
      <w:sz w:val="24"/>
    </w:rPr>
  </w:style>
  <w:style w:type="character" w:customStyle="1" w:styleId="WW8Num107z0">
    <w:name w:val="WW8Num107z0"/>
    <w:rPr>
      <w:rFonts w:ascii="Times New Roman" w:eastAsia="Times New Roman" w:hAnsi="Times New Roman" w:cs="Times New Roman"/>
    </w:rPr>
  </w:style>
  <w:style w:type="character" w:customStyle="1" w:styleId="WW8Num107z1">
    <w:name w:val="WW8Num107z1"/>
    <w:rPr>
      <w:rFonts w:ascii="Courier New" w:hAnsi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08z0">
    <w:name w:val="WW8Num108z0"/>
    <w:rPr>
      <w:b/>
    </w:rPr>
  </w:style>
  <w:style w:type="character" w:customStyle="1" w:styleId="WW8Num109z0">
    <w:name w:val="WW8Num109z0"/>
    <w:rPr>
      <w:rFonts w:ascii="Times New Roman" w:hAnsi="Times New Roman"/>
      <w:b/>
      <w:i w:val="0"/>
      <w:sz w:val="24"/>
    </w:rPr>
  </w:style>
  <w:style w:type="character" w:customStyle="1" w:styleId="WW8Num109z2">
    <w:name w:val="WW8Num109z2"/>
    <w:rPr>
      <w:b/>
      <w:i w:val="0"/>
      <w:sz w:val="24"/>
    </w:rPr>
  </w:style>
  <w:style w:type="character" w:customStyle="1" w:styleId="WW8Num110z0">
    <w:name w:val="WW8Num110z0"/>
    <w:rPr>
      <w:b/>
      <w:i w:val="0"/>
    </w:rPr>
  </w:style>
  <w:style w:type="character" w:customStyle="1" w:styleId="WW8Num110z1">
    <w:name w:val="WW8Num110z1"/>
    <w:rPr>
      <w:rFonts w:ascii="Times New Roman" w:hAnsi="Times New Roman"/>
      <w:b/>
      <w:i w:val="0"/>
      <w:sz w:val="24"/>
    </w:rPr>
  </w:style>
  <w:style w:type="character" w:customStyle="1" w:styleId="WW8Num110z2">
    <w:name w:val="WW8Num110z2"/>
    <w:rPr>
      <w:b/>
      <w:i w:val="0"/>
      <w:sz w:val="24"/>
    </w:rPr>
  </w:style>
  <w:style w:type="character" w:customStyle="1" w:styleId="WW8Num111z0">
    <w:name w:val="WW8Num111z0"/>
    <w:rPr>
      <w:b/>
      <w:i w:val="0"/>
    </w:rPr>
  </w:style>
  <w:style w:type="character" w:customStyle="1" w:styleId="WW8Num111z1">
    <w:name w:val="WW8Num111z1"/>
    <w:rPr>
      <w:rFonts w:ascii="Times New Roman" w:hAnsi="Times New Roman"/>
      <w:b/>
      <w:i w:val="0"/>
      <w:sz w:val="24"/>
    </w:rPr>
  </w:style>
  <w:style w:type="character" w:customStyle="1" w:styleId="WW8Num111z2">
    <w:name w:val="WW8Num111z2"/>
    <w:rPr>
      <w:b/>
      <w:i w:val="0"/>
      <w:sz w:val="24"/>
    </w:rPr>
  </w:style>
  <w:style w:type="character" w:customStyle="1" w:styleId="WW8Num112z0">
    <w:name w:val="WW8Num112z0"/>
    <w:rPr>
      <w:b/>
    </w:rPr>
  </w:style>
  <w:style w:type="character" w:customStyle="1" w:styleId="WW8Num113z0">
    <w:name w:val="WW8Num113z0"/>
    <w:rPr>
      <w:b/>
    </w:rPr>
  </w:style>
  <w:style w:type="character" w:customStyle="1" w:styleId="WW8Num114z0">
    <w:name w:val="WW8Num114z0"/>
    <w:rPr>
      <w:b/>
      <w:i w:val="0"/>
    </w:rPr>
  </w:style>
  <w:style w:type="character" w:customStyle="1" w:styleId="WW8Num114z1">
    <w:name w:val="WW8Num114z1"/>
    <w:rPr>
      <w:rFonts w:ascii="Times New Roman" w:hAnsi="Times New Roman"/>
      <w:b/>
      <w:i w:val="0"/>
      <w:sz w:val="24"/>
    </w:rPr>
  </w:style>
  <w:style w:type="character" w:customStyle="1" w:styleId="WW8Num114z2">
    <w:name w:val="WW8Num114z2"/>
    <w:rPr>
      <w:b/>
      <w:i w:val="0"/>
      <w:sz w:val="24"/>
    </w:rPr>
  </w:style>
  <w:style w:type="character" w:customStyle="1" w:styleId="WW8Num115z0">
    <w:name w:val="WW8Num115z0"/>
    <w:rPr>
      <w:b/>
    </w:rPr>
  </w:style>
  <w:style w:type="character" w:customStyle="1" w:styleId="WW8Num116z0">
    <w:name w:val="WW8Num116z0"/>
    <w:rPr>
      <w:b/>
      <w:i w:val="0"/>
    </w:rPr>
  </w:style>
  <w:style w:type="character" w:customStyle="1" w:styleId="WW8Num116z1">
    <w:name w:val="WW8Num116z1"/>
    <w:rPr>
      <w:rFonts w:ascii="Times New Roman" w:hAnsi="Times New Roman"/>
      <w:b/>
      <w:i w:val="0"/>
      <w:sz w:val="24"/>
    </w:rPr>
  </w:style>
  <w:style w:type="character" w:customStyle="1" w:styleId="WW8Num117z0">
    <w:name w:val="WW8Num117z0"/>
    <w:rPr>
      <w:b/>
      <w:i w:val="0"/>
    </w:rPr>
  </w:style>
  <w:style w:type="character" w:customStyle="1" w:styleId="WW8Num117z1">
    <w:name w:val="WW8Num117z1"/>
    <w:rPr>
      <w:rFonts w:ascii="Times New Roman" w:hAnsi="Times New Roman"/>
      <w:b/>
      <w:i w:val="0"/>
      <w:sz w:val="24"/>
    </w:rPr>
  </w:style>
  <w:style w:type="character" w:customStyle="1" w:styleId="WW8Num117z2">
    <w:name w:val="WW8Num117z2"/>
    <w:rPr>
      <w:b/>
      <w:i w:val="0"/>
      <w:sz w:val="24"/>
    </w:rPr>
  </w:style>
  <w:style w:type="character" w:customStyle="1" w:styleId="WW8Num118z0">
    <w:name w:val="WW8Num118z0"/>
    <w:rPr>
      <w:rFonts w:ascii="Arial" w:eastAsia="Times New Roman" w:hAnsi="Arial" w:cs="Arial"/>
    </w:rPr>
  </w:style>
  <w:style w:type="character" w:customStyle="1" w:styleId="WW8Num118z1">
    <w:name w:val="WW8Num118z1"/>
    <w:rPr>
      <w:rFonts w:ascii="Courier New" w:hAnsi="Courier New"/>
    </w:rPr>
  </w:style>
  <w:style w:type="character" w:customStyle="1" w:styleId="WW8Num118z2">
    <w:name w:val="WW8Num118z2"/>
    <w:rPr>
      <w:rFonts w:ascii="Wingdings" w:hAnsi="Wingdings"/>
    </w:rPr>
  </w:style>
  <w:style w:type="character" w:customStyle="1" w:styleId="WW8Num118z3">
    <w:name w:val="WW8Num118z3"/>
    <w:rPr>
      <w:rFonts w:ascii="Symbol" w:hAnsi="Symbol"/>
    </w:rPr>
  </w:style>
  <w:style w:type="character" w:customStyle="1" w:styleId="WW8Num119z0">
    <w:name w:val="WW8Num119z0"/>
    <w:rPr>
      <w:b/>
      <w:i w:val="0"/>
    </w:rPr>
  </w:style>
  <w:style w:type="character" w:customStyle="1" w:styleId="WW8Num119z1">
    <w:name w:val="WW8Num119z1"/>
    <w:rPr>
      <w:rFonts w:ascii="Times New Roman" w:hAnsi="Times New Roman"/>
      <w:b/>
      <w:i w:val="0"/>
      <w:sz w:val="24"/>
    </w:rPr>
  </w:style>
  <w:style w:type="character" w:customStyle="1" w:styleId="WW8Num119z2">
    <w:name w:val="WW8Num119z2"/>
    <w:rPr>
      <w:b/>
      <w:i w:val="0"/>
      <w:sz w:val="24"/>
    </w:rPr>
  </w:style>
  <w:style w:type="character" w:customStyle="1" w:styleId="WW8Num120z0">
    <w:name w:val="WW8Num120z0"/>
    <w:rPr>
      <w:b/>
      <w:i w:val="0"/>
    </w:rPr>
  </w:style>
  <w:style w:type="character" w:customStyle="1" w:styleId="WW8Num120z1">
    <w:name w:val="WW8Num120z1"/>
    <w:rPr>
      <w:rFonts w:ascii="Times New Roman" w:hAnsi="Times New Roman"/>
      <w:b/>
      <w:i w:val="0"/>
      <w:sz w:val="24"/>
    </w:rPr>
  </w:style>
  <w:style w:type="character" w:customStyle="1" w:styleId="WW8Num120z2">
    <w:name w:val="WW8Num120z2"/>
    <w:rPr>
      <w:b/>
      <w:i w:val="0"/>
      <w:sz w:val="24"/>
    </w:rPr>
  </w:style>
  <w:style w:type="character" w:customStyle="1" w:styleId="WW8Num121z0">
    <w:name w:val="WW8Num121z0"/>
    <w:rPr>
      <w:b/>
      <w:i w:val="0"/>
    </w:rPr>
  </w:style>
  <w:style w:type="character" w:customStyle="1" w:styleId="WW8Num121z1">
    <w:name w:val="WW8Num121z1"/>
    <w:rPr>
      <w:rFonts w:ascii="Times New Roman" w:hAnsi="Times New Roman"/>
      <w:b/>
      <w:i w:val="0"/>
      <w:sz w:val="24"/>
    </w:rPr>
  </w:style>
  <w:style w:type="character" w:customStyle="1" w:styleId="WW8Num123z0">
    <w:name w:val="WW8Num123z0"/>
    <w:rPr>
      <w:b/>
      <w:i w:val="0"/>
    </w:rPr>
  </w:style>
  <w:style w:type="character" w:customStyle="1" w:styleId="WW8Num123z1">
    <w:name w:val="WW8Num123z1"/>
    <w:rPr>
      <w:rFonts w:ascii="Times New Roman" w:hAnsi="Times New Roman"/>
      <w:b/>
      <w:i w:val="0"/>
      <w:sz w:val="24"/>
    </w:rPr>
  </w:style>
  <w:style w:type="character" w:customStyle="1" w:styleId="WW8Num124z0">
    <w:name w:val="WW8Num124z0"/>
    <w:rPr>
      <w:b/>
      <w:i w:val="0"/>
    </w:rPr>
  </w:style>
  <w:style w:type="character" w:customStyle="1" w:styleId="WW8Num124z1">
    <w:name w:val="WW8Num124z1"/>
    <w:rPr>
      <w:rFonts w:ascii="Times New Roman" w:hAnsi="Times New Roman"/>
      <w:b/>
      <w:i w:val="0"/>
      <w:sz w:val="24"/>
    </w:rPr>
  </w:style>
  <w:style w:type="character" w:customStyle="1" w:styleId="WW8Num124z2">
    <w:name w:val="WW8Num124z2"/>
    <w:rPr>
      <w:b/>
      <w:i w:val="0"/>
      <w:sz w:val="24"/>
    </w:rPr>
  </w:style>
  <w:style w:type="character" w:customStyle="1" w:styleId="WW8Num125z0">
    <w:name w:val="WW8Num125z0"/>
    <w:rPr>
      <w:b/>
    </w:rPr>
  </w:style>
  <w:style w:type="character" w:customStyle="1" w:styleId="WW8Num126z0">
    <w:name w:val="WW8Num126z0"/>
    <w:rPr>
      <w:b/>
    </w:rPr>
  </w:style>
  <w:style w:type="character" w:customStyle="1" w:styleId="WW8Num127z0">
    <w:name w:val="WW8Num127z0"/>
    <w:rPr>
      <w:b/>
      <w:i w:val="0"/>
    </w:rPr>
  </w:style>
  <w:style w:type="character" w:customStyle="1" w:styleId="WW8Num127z1">
    <w:name w:val="WW8Num127z1"/>
    <w:rPr>
      <w:rFonts w:ascii="Times New Roman" w:hAnsi="Times New Roman"/>
      <w:b/>
      <w:i w:val="0"/>
      <w:sz w:val="24"/>
    </w:rPr>
  </w:style>
  <w:style w:type="character" w:customStyle="1" w:styleId="WW8Num127z2">
    <w:name w:val="WW8Num127z2"/>
    <w:rPr>
      <w:b/>
      <w:i w:val="0"/>
      <w:sz w:val="24"/>
    </w:rPr>
  </w:style>
  <w:style w:type="character" w:customStyle="1" w:styleId="WW8Num128z0">
    <w:name w:val="WW8Num128z0"/>
    <w:rPr>
      <w:b/>
    </w:rPr>
  </w:style>
  <w:style w:type="character" w:customStyle="1" w:styleId="WW8Num129z0">
    <w:name w:val="WW8Num129z0"/>
    <w:rPr>
      <w:b/>
    </w:rPr>
  </w:style>
  <w:style w:type="character" w:customStyle="1" w:styleId="WW8Num130z0">
    <w:name w:val="WW8Num130z0"/>
    <w:rPr>
      <w:b/>
      <w:i w:val="0"/>
    </w:rPr>
  </w:style>
  <w:style w:type="character" w:customStyle="1" w:styleId="WW8Num130z1">
    <w:name w:val="WW8Num130z1"/>
    <w:rPr>
      <w:rFonts w:ascii="Times New Roman" w:hAnsi="Times New Roman"/>
      <w:b/>
      <w:i w:val="0"/>
      <w:sz w:val="24"/>
    </w:rPr>
  </w:style>
  <w:style w:type="character" w:customStyle="1" w:styleId="WW8Num130z2">
    <w:name w:val="WW8Num130z2"/>
    <w:rPr>
      <w:b/>
      <w:i w:val="0"/>
      <w:sz w:val="24"/>
    </w:rPr>
  </w:style>
  <w:style w:type="character" w:customStyle="1" w:styleId="WW8Num131z0">
    <w:name w:val="WW8Num131z0"/>
    <w:rPr>
      <w:b/>
      <w:i w:val="0"/>
    </w:rPr>
  </w:style>
  <w:style w:type="character" w:customStyle="1" w:styleId="WW8Num131z1">
    <w:name w:val="WW8Num131z1"/>
    <w:rPr>
      <w:rFonts w:ascii="Times New Roman" w:hAnsi="Times New Roman"/>
      <w:b/>
      <w:i w:val="0"/>
      <w:sz w:val="24"/>
    </w:rPr>
  </w:style>
  <w:style w:type="character" w:customStyle="1" w:styleId="WW8Num132z0">
    <w:name w:val="WW8Num132z0"/>
    <w:rPr>
      <w:rFonts w:ascii="Symbol" w:hAnsi="Symbol"/>
    </w:rPr>
  </w:style>
  <w:style w:type="character" w:customStyle="1" w:styleId="WW8Num132z1">
    <w:name w:val="WW8Num132z1"/>
    <w:rPr>
      <w:rFonts w:ascii="Courier New" w:hAnsi="Courier New"/>
    </w:rPr>
  </w:style>
  <w:style w:type="character" w:customStyle="1" w:styleId="WW8Num132z2">
    <w:name w:val="WW8Num132z2"/>
    <w:rPr>
      <w:rFonts w:ascii="Wingdings" w:hAnsi="Wingdings"/>
    </w:rPr>
  </w:style>
  <w:style w:type="character" w:customStyle="1" w:styleId="WW8Num133z0">
    <w:name w:val="WW8Num133z0"/>
    <w:rPr>
      <w:b/>
      <w:i w:val="0"/>
    </w:rPr>
  </w:style>
  <w:style w:type="character" w:customStyle="1" w:styleId="WW8Num133z1">
    <w:name w:val="WW8Num133z1"/>
    <w:rPr>
      <w:rFonts w:ascii="Times New Roman" w:hAnsi="Times New Roman"/>
      <w:b/>
      <w:i w:val="0"/>
      <w:sz w:val="24"/>
    </w:rPr>
  </w:style>
  <w:style w:type="character" w:customStyle="1" w:styleId="WW8Num133z2">
    <w:name w:val="WW8Num133z2"/>
    <w:rPr>
      <w:b/>
      <w:i w:val="0"/>
      <w:sz w:val="24"/>
    </w:rPr>
  </w:style>
  <w:style w:type="character" w:customStyle="1" w:styleId="WW8Num134z0">
    <w:name w:val="WW8Num134z0"/>
    <w:rPr>
      <w:b/>
      <w:i w:val="0"/>
    </w:rPr>
  </w:style>
  <w:style w:type="character" w:customStyle="1" w:styleId="WW8Num134z1">
    <w:name w:val="WW8Num134z1"/>
    <w:rPr>
      <w:rFonts w:ascii="Times New Roman" w:hAnsi="Times New Roman"/>
      <w:b/>
      <w:i w:val="0"/>
      <w:sz w:val="24"/>
    </w:rPr>
  </w:style>
  <w:style w:type="character" w:customStyle="1" w:styleId="WW8Num134z2">
    <w:name w:val="WW8Num134z2"/>
    <w:rPr>
      <w:b/>
      <w:i w:val="0"/>
      <w:sz w:val="24"/>
    </w:rPr>
  </w:style>
  <w:style w:type="character" w:customStyle="1" w:styleId="WW8Num135z0">
    <w:name w:val="WW8Num135z0"/>
    <w:rPr>
      <w:b/>
      <w:i w:val="0"/>
    </w:rPr>
  </w:style>
  <w:style w:type="character" w:customStyle="1" w:styleId="WW8Num135z1">
    <w:name w:val="WW8Num135z1"/>
    <w:rPr>
      <w:rFonts w:ascii="Times New Roman" w:hAnsi="Times New Roman"/>
      <w:b/>
      <w:i w:val="0"/>
      <w:sz w:val="24"/>
    </w:rPr>
  </w:style>
  <w:style w:type="character" w:customStyle="1" w:styleId="WW8Num136z0">
    <w:name w:val="WW8Num136z0"/>
    <w:rPr>
      <w:b/>
      <w:i w:val="0"/>
    </w:rPr>
  </w:style>
  <w:style w:type="character" w:customStyle="1" w:styleId="WW8Num136z1">
    <w:name w:val="WW8Num136z1"/>
    <w:rPr>
      <w:rFonts w:ascii="Times New Roman" w:hAnsi="Times New Roman"/>
      <w:b/>
      <w:i w:val="0"/>
      <w:sz w:val="24"/>
    </w:rPr>
  </w:style>
  <w:style w:type="character" w:customStyle="1" w:styleId="WW8Num138z0">
    <w:name w:val="WW8Num138z0"/>
    <w:rPr>
      <w:b/>
      <w:i w:val="0"/>
    </w:rPr>
  </w:style>
  <w:style w:type="character" w:customStyle="1" w:styleId="WW8Num138z1">
    <w:name w:val="WW8Num138z1"/>
    <w:rPr>
      <w:rFonts w:ascii="Times New Roman" w:hAnsi="Times New Roman"/>
      <w:b/>
      <w:i w:val="0"/>
      <w:sz w:val="24"/>
    </w:rPr>
  </w:style>
  <w:style w:type="character" w:customStyle="1" w:styleId="WW8Num139z0">
    <w:name w:val="WW8Num139z0"/>
    <w:rPr>
      <w:rFonts w:ascii="Times New Roman Negrito" w:hAnsi="Times New Roman Negrito"/>
      <w:b/>
      <w:i w:val="0"/>
      <w:color w:val="auto"/>
      <w:sz w:val="24"/>
    </w:rPr>
  </w:style>
  <w:style w:type="character" w:customStyle="1" w:styleId="WW8Num139z2">
    <w:name w:val="WW8Num139z2"/>
    <w:rPr>
      <w:rFonts w:ascii="Times New Roman Negrito" w:hAnsi="Times New Roman Negrito"/>
      <w:b/>
      <w:i w:val="0"/>
      <w:sz w:val="24"/>
    </w:rPr>
  </w:style>
  <w:style w:type="character" w:customStyle="1" w:styleId="WW8Num139z3">
    <w:name w:val="WW8Num139z3"/>
    <w:rPr>
      <w:b/>
    </w:rPr>
  </w:style>
  <w:style w:type="character" w:customStyle="1" w:styleId="WW8Num140z0">
    <w:name w:val="WW8Num140z0"/>
    <w:rPr>
      <w:b/>
      <w:i w:val="0"/>
    </w:rPr>
  </w:style>
  <w:style w:type="character" w:customStyle="1" w:styleId="WW8Num140z1">
    <w:name w:val="WW8Num140z1"/>
    <w:rPr>
      <w:rFonts w:ascii="Times New Roman" w:hAnsi="Times New Roman"/>
      <w:b/>
      <w:i w:val="0"/>
      <w:sz w:val="24"/>
    </w:rPr>
  </w:style>
  <w:style w:type="character" w:customStyle="1" w:styleId="WW8Num141z0">
    <w:name w:val="WW8Num141z0"/>
    <w:rPr>
      <w:b/>
      <w:i w:val="0"/>
    </w:rPr>
  </w:style>
  <w:style w:type="character" w:customStyle="1" w:styleId="WW8Num141z1">
    <w:name w:val="WW8Num141z1"/>
    <w:rPr>
      <w:rFonts w:ascii="Times New Roman" w:hAnsi="Times New Roman"/>
      <w:b/>
      <w:i w:val="0"/>
      <w:sz w:val="24"/>
    </w:rPr>
  </w:style>
  <w:style w:type="character" w:customStyle="1" w:styleId="WW8Num141z2">
    <w:name w:val="WW8Num141z2"/>
    <w:rPr>
      <w:b/>
      <w:i w:val="0"/>
      <w:sz w:val="24"/>
    </w:rPr>
  </w:style>
  <w:style w:type="character" w:customStyle="1" w:styleId="WW8Num142z0">
    <w:name w:val="WW8Num142z0"/>
    <w:rPr>
      <w:b/>
      <w:i w:val="0"/>
    </w:rPr>
  </w:style>
  <w:style w:type="character" w:customStyle="1" w:styleId="WW8Num142z1">
    <w:name w:val="WW8Num142z1"/>
    <w:rPr>
      <w:rFonts w:ascii="Times New Roman" w:hAnsi="Times New Roman"/>
      <w:b/>
      <w:i w:val="0"/>
      <w:sz w:val="24"/>
    </w:rPr>
  </w:style>
  <w:style w:type="character" w:customStyle="1" w:styleId="WW8Num142z2">
    <w:name w:val="WW8Num142z2"/>
    <w:rPr>
      <w:b/>
      <w:i w:val="0"/>
      <w:sz w:val="24"/>
    </w:rPr>
  </w:style>
  <w:style w:type="character" w:customStyle="1" w:styleId="WW8Num143z0">
    <w:name w:val="WW8Num143z0"/>
    <w:rPr>
      <w:b/>
      <w:i w:val="0"/>
    </w:rPr>
  </w:style>
  <w:style w:type="character" w:customStyle="1" w:styleId="WW8Num143z1">
    <w:name w:val="WW8Num143z1"/>
    <w:rPr>
      <w:rFonts w:ascii="Times New Roman" w:hAnsi="Times New Roman"/>
      <w:b/>
      <w:i w:val="0"/>
      <w:sz w:val="24"/>
    </w:rPr>
  </w:style>
  <w:style w:type="character" w:customStyle="1" w:styleId="WW8Num143z2">
    <w:name w:val="WW8Num143z2"/>
    <w:rPr>
      <w:b/>
      <w:i w:val="0"/>
      <w:sz w:val="24"/>
    </w:rPr>
  </w:style>
  <w:style w:type="character" w:customStyle="1" w:styleId="WW8Num144z0">
    <w:name w:val="WW8Num144z0"/>
    <w:rPr>
      <w:b/>
      <w:i w:val="0"/>
    </w:rPr>
  </w:style>
  <w:style w:type="character" w:customStyle="1" w:styleId="WW8Num144z1">
    <w:name w:val="WW8Num144z1"/>
    <w:rPr>
      <w:rFonts w:ascii="Times New Roman" w:hAnsi="Times New Roman"/>
      <w:b/>
      <w:i w:val="0"/>
      <w:sz w:val="24"/>
    </w:rPr>
  </w:style>
  <w:style w:type="character" w:customStyle="1" w:styleId="WW8Num144z3">
    <w:name w:val="WW8Num144z3"/>
    <w:rPr>
      <w:b/>
      <w:i w:val="0"/>
      <w:sz w:val="24"/>
    </w:rPr>
  </w:style>
  <w:style w:type="character" w:customStyle="1" w:styleId="WW8Num145z0">
    <w:name w:val="WW8Num145z0"/>
    <w:rPr>
      <w:b/>
      <w:i w:val="0"/>
    </w:rPr>
  </w:style>
  <w:style w:type="character" w:customStyle="1" w:styleId="WW8Num145z1">
    <w:name w:val="WW8Num145z1"/>
    <w:rPr>
      <w:rFonts w:ascii="Times New Roman" w:hAnsi="Times New Roman"/>
      <w:b/>
      <w:i w:val="0"/>
      <w:sz w:val="24"/>
    </w:rPr>
  </w:style>
  <w:style w:type="character" w:customStyle="1" w:styleId="WW8Num145z2">
    <w:name w:val="WW8Num145z2"/>
    <w:rPr>
      <w:b/>
      <w:i w:val="0"/>
      <w:sz w:val="24"/>
    </w:rPr>
  </w:style>
  <w:style w:type="character" w:customStyle="1" w:styleId="WW8Num146z0">
    <w:name w:val="WW8Num146z0"/>
    <w:rPr>
      <w:b/>
      <w:i w:val="0"/>
    </w:rPr>
  </w:style>
  <w:style w:type="character" w:customStyle="1" w:styleId="WW8Num146z1">
    <w:name w:val="WW8Num146z1"/>
    <w:rPr>
      <w:rFonts w:ascii="Times New Roman" w:hAnsi="Times New Roman"/>
      <w:b/>
      <w:i w:val="0"/>
      <w:sz w:val="24"/>
    </w:rPr>
  </w:style>
  <w:style w:type="character" w:customStyle="1" w:styleId="WW8Num146z3">
    <w:name w:val="WW8Num146z3"/>
    <w:rPr>
      <w:b/>
      <w:i w:val="0"/>
      <w:sz w:val="24"/>
    </w:rPr>
  </w:style>
  <w:style w:type="character" w:customStyle="1" w:styleId="WW8Num147z0">
    <w:name w:val="WW8Num147z0"/>
    <w:rPr>
      <w:b/>
    </w:rPr>
  </w:style>
  <w:style w:type="character" w:customStyle="1" w:styleId="WW8Num148z0">
    <w:name w:val="WW8Num148z0"/>
    <w:rPr>
      <w:b/>
      <w:i w:val="0"/>
    </w:rPr>
  </w:style>
  <w:style w:type="character" w:customStyle="1" w:styleId="WW8Num148z1">
    <w:name w:val="WW8Num148z1"/>
    <w:rPr>
      <w:rFonts w:ascii="Times New Roman" w:hAnsi="Times New Roman"/>
      <w:b/>
      <w:i w:val="0"/>
      <w:sz w:val="24"/>
    </w:rPr>
  </w:style>
  <w:style w:type="character" w:customStyle="1" w:styleId="WW8Num148z2">
    <w:name w:val="WW8Num148z2"/>
    <w:rPr>
      <w:b/>
      <w:i w:val="0"/>
      <w:sz w:val="24"/>
    </w:rPr>
  </w:style>
  <w:style w:type="character" w:customStyle="1" w:styleId="WW8Num149z0">
    <w:name w:val="WW8Num149z0"/>
    <w:rPr>
      <w:b/>
      <w:i w:val="0"/>
    </w:rPr>
  </w:style>
  <w:style w:type="character" w:customStyle="1" w:styleId="WW8Num149z1">
    <w:name w:val="WW8Num149z1"/>
    <w:rPr>
      <w:rFonts w:ascii="Times New Roman" w:hAnsi="Times New Roman"/>
      <w:b/>
      <w:i w:val="0"/>
      <w:sz w:val="24"/>
    </w:rPr>
  </w:style>
  <w:style w:type="character" w:customStyle="1" w:styleId="WW8Num150z0">
    <w:name w:val="WW8Num150z0"/>
    <w:rPr>
      <w:b/>
      <w:i w:val="0"/>
    </w:rPr>
  </w:style>
  <w:style w:type="character" w:customStyle="1" w:styleId="WW8Num150z1">
    <w:name w:val="WW8Num150z1"/>
    <w:rPr>
      <w:rFonts w:ascii="Times New Roman" w:hAnsi="Times New Roman"/>
      <w:b/>
      <w:i w:val="0"/>
      <w:sz w:val="24"/>
    </w:rPr>
  </w:style>
  <w:style w:type="character" w:customStyle="1" w:styleId="WW8Num150z2">
    <w:name w:val="WW8Num150z2"/>
    <w:rPr>
      <w:b/>
      <w:i w:val="0"/>
      <w:sz w:val="24"/>
    </w:rPr>
  </w:style>
  <w:style w:type="character" w:customStyle="1" w:styleId="WW8Num151z0">
    <w:name w:val="WW8Num151z0"/>
    <w:rPr>
      <w:b/>
      <w:i w:val="0"/>
    </w:rPr>
  </w:style>
  <w:style w:type="character" w:customStyle="1" w:styleId="WW8Num151z1">
    <w:name w:val="WW8Num151z1"/>
    <w:rPr>
      <w:rFonts w:ascii="Times New Roman" w:hAnsi="Times New Roman"/>
      <w:b/>
      <w:i w:val="0"/>
      <w:sz w:val="24"/>
    </w:rPr>
  </w:style>
  <w:style w:type="character" w:customStyle="1" w:styleId="WW8Num151z2">
    <w:name w:val="WW8Num151z2"/>
    <w:rPr>
      <w:b/>
      <w:i w:val="0"/>
      <w:sz w:val="24"/>
    </w:rPr>
  </w:style>
  <w:style w:type="character" w:customStyle="1" w:styleId="WW8Num152z0">
    <w:name w:val="WW8Num152z0"/>
    <w:rPr>
      <w:b/>
      <w:i w:val="0"/>
    </w:rPr>
  </w:style>
  <w:style w:type="character" w:customStyle="1" w:styleId="WW8Num152z1">
    <w:name w:val="WW8Num152z1"/>
    <w:rPr>
      <w:rFonts w:ascii="Times New Roman" w:hAnsi="Times New Roman"/>
      <w:b/>
      <w:i w:val="0"/>
      <w:sz w:val="24"/>
    </w:rPr>
  </w:style>
  <w:style w:type="character" w:customStyle="1" w:styleId="WW8Num153z0">
    <w:name w:val="WW8Num153z0"/>
    <w:rPr>
      <w:b/>
      <w:i w:val="0"/>
    </w:rPr>
  </w:style>
  <w:style w:type="character" w:customStyle="1" w:styleId="WW8Num153z1">
    <w:name w:val="WW8Num153z1"/>
    <w:rPr>
      <w:rFonts w:ascii="Times New Roman" w:hAnsi="Times New Roman"/>
      <w:b/>
      <w:i w:val="0"/>
      <w:sz w:val="24"/>
    </w:rPr>
  </w:style>
  <w:style w:type="character" w:customStyle="1" w:styleId="WW8Num153z2">
    <w:name w:val="WW8Num153z2"/>
    <w:rPr>
      <w:b/>
      <w:i w:val="0"/>
      <w:sz w:val="24"/>
    </w:rPr>
  </w:style>
  <w:style w:type="character" w:customStyle="1" w:styleId="WW8Num154z0">
    <w:name w:val="WW8Num154z0"/>
    <w:rPr>
      <w:b/>
      <w:i w:val="0"/>
    </w:rPr>
  </w:style>
  <w:style w:type="character" w:customStyle="1" w:styleId="WW8Num154z1">
    <w:name w:val="WW8Num154z1"/>
    <w:rPr>
      <w:rFonts w:ascii="Times New Roman" w:hAnsi="Times New Roman"/>
      <w:b/>
      <w:i w:val="0"/>
      <w:sz w:val="24"/>
    </w:rPr>
  </w:style>
  <w:style w:type="character" w:customStyle="1" w:styleId="WW8Num154z2">
    <w:name w:val="WW8Num154z2"/>
    <w:rPr>
      <w:b/>
      <w:i w:val="0"/>
      <w:sz w:val="24"/>
    </w:rPr>
  </w:style>
  <w:style w:type="character" w:customStyle="1" w:styleId="WW8Num155z0">
    <w:name w:val="WW8Num155z0"/>
    <w:rPr>
      <w:b/>
      <w:i w:val="0"/>
    </w:rPr>
  </w:style>
  <w:style w:type="character" w:customStyle="1" w:styleId="WW8Num155z1">
    <w:name w:val="WW8Num155z1"/>
    <w:rPr>
      <w:rFonts w:ascii="Times New Roman" w:hAnsi="Times New Roman"/>
      <w:b/>
      <w:i w:val="0"/>
      <w:sz w:val="24"/>
    </w:rPr>
  </w:style>
  <w:style w:type="character" w:customStyle="1" w:styleId="WW8Num155z2">
    <w:name w:val="WW8Num155z2"/>
    <w:rPr>
      <w:b/>
      <w:i w:val="0"/>
      <w:sz w:val="24"/>
    </w:rPr>
  </w:style>
  <w:style w:type="character" w:customStyle="1" w:styleId="WW8Num156z0">
    <w:name w:val="WW8Num156z0"/>
    <w:rPr>
      <w:b/>
      <w:i w:val="0"/>
    </w:rPr>
  </w:style>
  <w:style w:type="character" w:customStyle="1" w:styleId="WW8Num156z1">
    <w:name w:val="WW8Num156z1"/>
    <w:rPr>
      <w:rFonts w:ascii="Times New Roman" w:hAnsi="Times New Roman"/>
      <w:b/>
      <w:i w:val="0"/>
      <w:sz w:val="24"/>
    </w:rPr>
  </w:style>
  <w:style w:type="character" w:customStyle="1" w:styleId="WW8Num157z0">
    <w:name w:val="WW8Num157z0"/>
    <w:rPr>
      <w:b/>
    </w:rPr>
  </w:style>
  <w:style w:type="character" w:customStyle="1" w:styleId="WW8Num158z0">
    <w:name w:val="WW8Num158z0"/>
    <w:rPr>
      <w:b/>
    </w:rPr>
  </w:style>
  <w:style w:type="character" w:customStyle="1" w:styleId="WW8Num159z0">
    <w:name w:val="WW8Num159z0"/>
    <w:rPr>
      <w:b/>
    </w:rPr>
  </w:style>
  <w:style w:type="character" w:customStyle="1" w:styleId="WW8Num159z1">
    <w:name w:val="WW8Num159z1"/>
    <w:rPr>
      <w:b w:val="0"/>
      <w:i w:val="0"/>
    </w:rPr>
  </w:style>
  <w:style w:type="character" w:customStyle="1" w:styleId="WW8Num160z0">
    <w:name w:val="WW8Num160z0"/>
    <w:rPr>
      <w:b/>
      <w:i w:val="0"/>
    </w:rPr>
  </w:style>
  <w:style w:type="character" w:customStyle="1" w:styleId="WW8Num160z1">
    <w:name w:val="WW8Num160z1"/>
    <w:rPr>
      <w:rFonts w:ascii="Times New Roman" w:hAnsi="Times New Roman"/>
      <w:b/>
      <w:i w:val="0"/>
      <w:sz w:val="24"/>
    </w:rPr>
  </w:style>
  <w:style w:type="character" w:customStyle="1" w:styleId="WW8Num160z2">
    <w:name w:val="WW8Num160z2"/>
    <w:rPr>
      <w:b/>
      <w:i w:val="0"/>
      <w:sz w:val="24"/>
    </w:rPr>
  </w:style>
  <w:style w:type="character" w:customStyle="1" w:styleId="WW8Num161z0">
    <w:name w:val="WW8Num161z0"/>
    <w:rPr>
      <w:rFonts w:ascii="Arial" w:eastAsia="Times New Roman" w:hAnsi="Arial" w:cs="Arial"/>
      <w:b/>
    </w:rPr>
  </w:style>
  <w:style w:type="character" w:customStyle="1" w:styleId="WW8Num161z1">
    <w:name w:val="WW8Num161z1"/>
    <w:rPr>
      <w:rFonts w:ascii="Courier New" w:hAnsi="Courier New"/>
    </w:rPr>
  </w:style>
  <w:style w:type="character" w:customStyle="1" w:styleId="WW8Num161z2">
    <w:name w:val="WW8Num161z2"/>
    <w:rPr>
      <w:rFonts w:ascii="Wingdings" w:hAnsi="Wingdings"/>
    </w:rPr>
  </w:style>
  <w:style w:type="character" w:customStyle="1" w:styleId="WW8Num161z3">
    <w:name w:val="WW8Num161z3"/>
    <w:rPr>
      <w:rFonts w:ascii="Symbol" w:hAnsi="Symbol"/>
    </w:rPr>
  </w:style>
  <w:style w:type="character" w:customStyle="1" w:styleId="WW8Num163z0">
    <w:name w:val="WW8Num163z0"/>
    <w:rPr>
      <w:b/>
      <w:i w:val="0"/>
    </w:rPr>
  </w:style>
  <w:style w:type="character" w:customStyle="1" w:styleId="WW8Num163z1">
    <w:name w:val="WW8Num163z1"/>
    <w:rPr>
      <w:rFonts w:ascii="Times New Roman" w:hAnsi="Times New Roman"/>
      <w:b/>
      <w:i w:val="0"/>
      <w:sz w:val="24"/>
    </w:rPr>
  </w:style>
  <w:style w:type="character" w:customStyle="1" w:styleId="WW8Num165z0">
    <w:name w:val="WW8Num165z0"/>
    <w:rPr>
      <w:b/>
      <w:i w:val="0"/>
    </w:rPr>
  </w:style>
  <w:style w:type="character" w:customStyle="1" w:styleId="WW8Num165z1">
    <w:name w:val="WW8Num165z1"/>
    <w:rPr>
      <w:rFonts w:ascii="Times New Roman" w:hAnsi="Times New Roman"/>
      <w:b/>
      <w:i w:val="0"/>
      <w:sz w:val="24"/>
    </w:rPr>
  </w:style>
  <w:style w:type="character" w:customStyle="1" w:styleId="WW8Num165z2">
    <w:name w:val="WW8Num165z2"/>
    <w:rPr>
      <w:b/>
      <w:i w:val="0"/>
      <w:sz w:val="24"/>
    </w:rPr>
  </w:style>
  <w:style w:type="character" w:customStyle="1" w:styleId="WW8Num166z0">
    <w:name w:val="WW8Num166z0"/>
    <w:rPr>
      <w:b/>
    </w:rPr>
  </w:style>
  <w:style w:type="character" w:customStyle="1" w:styleId="WW8Num167z0">
    <w:name w:val="WW8Num167z0"/>
    <w:rPr>
      <w:b/>
    </w:rPr>
  </w:style>
  <w:style w:type="character" w:customStyle="1" w:styleId="WW8Num168z0">
    <w:name w:val="WW8Num168z0"/>
    <w:rPr>
      <w:b/>
      <w:i w:val="0"/>
    </w:rPr>
  </w:style>
  <w:style w:type="character" w:customStyle="1" w:styleId="WW8Num168z1">
    <w:name w:val="WW8Num168z1"/>
    <w:rPr>
      <w:rFonts w:ascii="Times New Roman" w:hAnsi="Times New Roman"/>
      <w:b/>
      <w:i w:val="0"/>
      <w:sz w:val="24"/>
    </w:rPr>
  </w:style>
  <w:style w:type="character" w:customStyle="1" w:styleId="WW8Num168z2">
    <w:name w:val="WW8Num168z2"/>
    <w:rPr>
      <w:b/>
      <w:i w:val="0"/>
      <w:sz w:val="24"/>
    </w:rPr>
  </w:style>
  <w:style w:type="character" w:customStyle="1" w:styleId="WW8Num169z0">
    <w:name w:val="WW8Num169z0"/>
    <w:rPr>
      <w:rFonts w:ascii="Times New Roman" w:hAnsi="Times New Roman"/>
      <w:b/>
      <w:i w:val="0"/>
      <w:sz w:val="24"/>
    </w:rPr>
  </w:style>
  <w:style w:type="character" w:customStyle="1" w:styleId="WW8Num169z2">
    <w:name w:val="WW8Num169z2"/>
    <w:rPr>
      <w:b/>
      <w:i w:val="0"/>
      <w:sz w:val="24"/>
    </w:rPr>
  </w:style>
  <w:style w:type="character" w:customStyle="1" w:styleId="WW8Num170z0">
    <w:name w:val="WW8Num170z0"/>
    <w:rPr>
      <w:b/>
      <w:i w:val="0"/>
    </w:rPr>
  </w:style>
  <w:style w:type="character" w:customStyle="1" w:styleId="WW8Num170z1">
    <w:name w:val="WW8Num170z1"/>
    <w:rPr>
      <w:rFonts w:ascii="Times New Roman" w:hAnsi="Times New Roman"/>
      <w:b/>
      <w:i w:val="0"/>
      <w:sz w:val="24"/>
    </w:rPr>
  </w:style>
  <w:style w:type="character" w:customStyle="1" w:styleId="WW8Num170z2">
    <w:name w:val="WW8Num170z2"/>
    <w:rPr>
      <w:b/>
      <w:i w:val="0"/>
      <w:sz w:val="24"/>
    </w:rPr>
  </w:style>
  <w:style w:type="character" w:customStyle="1" w:styleId="WW8Num171z0">
    <w:name w:val="WW8Num171z0"/>
    <w:rPr>
      <w:b/>
      <w:i w:val="0"/>
    </w:rPr>
  </w:style>
  <w:style w:type="character" w:customStyle="1" w:styleId="WW8Num171z1">
    <w:name w:val="WW8Num171z1"/>
    <w:rPr>
      <w:rFonts w:ascii="Times New Roman" w:hAnsi="Times New Roman"/>
      <w:b/>
      <w:i w:val="0"/>
      <w:sz w:val="24"/>
    </w:rPr>
  </w:style>
  <w:style w:type="character" w:customStyle="1" w:styleId="WW8Num171z2">
    <w:name w:val="WW8Num171z2"/>
    <w:rPr>
      <w:b/>
      <w:i w:val="0"/>
      <w:sz w:val="24"/>
    </w:rPr>
  </w:style>
  <w:style w:type="character" w:customStyle="1" w:styleId="WW8Num172z0">
    <w:name w:val="WW8Num172z0"/>
    <w:rPr>
      <w:b/>
    </w:rPr>
  </w:style>
  <w:style w:type="character" w:customStyle="1" w:styleId="WW8Num173z0">
    <w:name w:val="WW8Num173z0"/>
    <w:rPr>
      <w:b/>
      <w:i w:val="0"/>
    </w:rPr>
  </w:style>
  <w:style w:type="character" w:customStyle="1" w:styleId="WW8Num173z1">
    <w:name w:val="WW8Num173z1"/>
    <w:rPr>
      <w:rFonts w:ascii="Times New Roman" w:hAnsi="Times New Roman"/>
      <w:b/>
      <w:i w:val="0"/>
      <w:sz w:val="24"/>
    </w:rPr>
  </w:style>
  <w:style w:type="character" w:customStyle="1" w:styleId="WW8Num173z2">
    <w:name w:val="WW8Num173z2"/>
    <w:rPr>
      <w:b/>
      <w:i w:val="0"/>
      <w:sz w:val="24"/>
    </w:rPr>
  </w:style>
  <w:style w:type="character" w:customStyle="1" w:styleId="WW8Num174z0">
    <w:name w:val="WW8Num174z0"/>
    <w:rPr>
      <w:b/>
    </w:rPr>
  </w:style>
  <w:style w:type="character" w:customStyle="1" w:styleId="WW8Num175z0">
    <w:name w:val="WW8Num175z0"/>
    <w:rPr>
      <w:b/>
    </w:rPr>
  </w:style>
  <w:style w:type="character" w:customStyle="1" w:styleId="WW8Num176z0">
    <w:name w:val="WW8Num176z0"/>
    <w:rPr>
      <w:rFonts w:ascii="Symbol" w:hAnsi="Symbol"/>
    </w:rPr>
  </w:style>
  <w:style w:type="character" w:customStyle="1" w:styleId="WW8Num177z0">
    <w:name w:val="WW8Num177z0"/>
    <w:rPr>
      <w:b/>
      <w:i w:val="0"/>
    </w:rPr>
  </w:style>
  <w:style w:type="character" w:customStyle="1" w:styleId="WW8Num177z1">
    <w:name w:val="WW8Num177z1"/>
    <w:rPr>
      <w:rFonts w:ascii="Times New Roman" w:hAnsi="Times New Roman"/>
      <w:b/>
      <w:i w:val="0"/>
      <w:sz w:val="24"/>
    </w:rPr>
  </w:style>
  <w:style w:type="character" w:customStyle="1" w:styleId="WW8Num178z0">
    <w:name w:val="WW8Num178z0"/>
    <w:rPr>
      <w:b/>
      <w:i w:val="0"/>
    </w:rPr>
  </w:style>
  <w:style w:type="character" w:customStyle="1" w:styleId="WW8Num178z1">
    <w:name w:val="WW8Num178z1"/>
    <w:rPr>
      <w:rFonts w:ascii="Times New Roman" w:hAnsi="Times New Roman"/>
      <w:b/>
      <w:i w:val="0"/>
      <w:sz w:val="24"/>
    </w:rPr>
  </w:style>
  <w:style w:type="character" w:customStyle="1" w:styleId="WW8Num178z2">
    <w:name w:val="WW8Num178z2"/>
    <w:rPr>
      <w:b/>
      <w:i w:val="0"/>
      <w:sz w:val="24"/>
    </w:rPr>
  </w:style>
  <w:style w:type="character" w:customStyle="1" w:styleId="WW8Num179z0">
    <w:name w:val="WW8Num179z0"/>
    <w:rPr>
      <w:b/>
      <w:i w:val="0"/>
    </w:rPr>
  </w:style>
  <w:style w:type="character" w:customStyle="1" w:styleId="WW8Num179z1">
    <w:name w:val="WW8Num179z1"/>
    <w:rPr>
      <w:rFonts w:ascii="Times New Roman" w:hAnsi="Times New Roman"/>
      <w:b/>
      <w:i w:val="0"/>
      <w:sz w:val="24"/>
    </w:rPr>
  </w:style>
  <w:style w:type="character" w:customStyle="1" w:styleId="WW8Num179z2">
    <w:name w:val="WW8Num179z2"/>
    <w:rPr>
      <w:b/>
      <w:i w:val="0"/>
      <w:sz w:val="24"/>
    </w:rPr>
  </w:style>
  <w:style w:type="character" w:customStyle="1" w:styleId="WW8Num180z0">
    <w:name w:val="WW8Num180z0"/>
    <w:rPr>
      <w:rFonts w:ascii="Times New Roman Negrito" w:hAnsi="Times New Roman Negrito"/>
      <w:b/>
      <w:i w:val="0"/>
      <w:color w:val="auto"/>
      <w:sz w:val="24"/>
    </w:rPr>
  </w:style>
  <w:style w:type="character" w:customStyle="1" w:styleId="WW8Num180z2">
    <w:name w:val="WW8Num180z2"/>
    <w:rPr>
      <w:rFonts w:ascii="Times New Roman Negrito" w:hAnsi="Times New Roman Negrito"/>
      <w:b/>
      <w:i w:val="0"/>
      <w:sz w:val="24"/>
    </w:rPr>
  </w:style>
  <w:style w:type="character" w:customStyle="1" w:styleId="WW8Num180z3">
    <w:name w:val="WW8Num180z3"/>
    <w:rPr>
      <w:b/>
    </w:rPr>
  </w:style>
  <w:style w:type="character" w:customStyle="1" w:styleId="WW8Num181z0">
    <w:name w:val="WW8Num181z0"/>
    <w:rPr>
      <w:b/>
      <w:i w:val="0"/>
    </w:rPr>
  </w:style>
  <w:style w:type="character" w:customStyle="1" w:styleId="WW8Num181z1">
    <w:name w:val="WW8Num181z1"/>
    <w:rPr>
      <w:rFonts w:ascii="Times New Roman" w:hAnsi="Times New Roman"/>
      <w:b/>
      <w:i w:val="0"/>
      <w:sz w:val="24"/>
    </w:rPr>
  </w:style>
  <w:style w:type="character" w:customStyle="1" w:styleId="WW8Num181z2">
    <w:name w:val="WW8Num181z2"/>
    <w:rPr>
      <w:b/>
      <w:i w:val="0"/>
      <w:sz w:val="24"/>
    </w:rPr>
  </w:style>
  <w:style w:type="character" w:customStyle="1" w:styleId="WW8Num182z0">
    <w:name w:val="WW8Num182z0"/>
    <w:rPr>
      <w:b/>
    </w:rPr>
  </w:style>
  <w:style w:type="character" w:customStyle="1" w:styleId="WW8Num183z0">
    <w:name w:val="WW8Num183z0"/>
    <w:rPr>
      <w:b/>
      <w:i w:val="0"/>
    </w:rPr>
  </w:style>
  <w:style w:type="character" w:customStyle="1" w:styleId="WW8Num183z1">
    <w:name w:val="WW8Num183z1"/>
    <w:rPr>
      <w:rFonts w:ascii="Times New Roman" w:hAnsi="Times New Roman"/>
      <w:b/>
      <w:i w:val="0"/>
      <w:sz w:val="24"/>
    </w:rPr>
  </w:style>
  <w:style w:type="character" w:customStyle="1" w:styleId="WW8Num183z2">
    <w:name w:val="WW8Num183z2"/>
    <w:rPr>
      <w:b/>
      <w:i w:val="0"/>
      <w:sz w:val="24"/>
    </w:rPr>
  </w:style>
  <w:style w:type="character" w:customStyle="1" w:styleId="WW8Num184z0">
    <w:name w:val="WW8Num184z0"/>
    <w:rPr>
      <w:b/>
    </w:rPr>
  </w:style>
  <w:style w:type="character" w:customStyle="1" w:styleId="WW8Num185z0">
    <w:name w:val="WW8Num185z0"/>
    <w:rPr>
      <w:b/>
      <w:i w:val="0"/>
    </w:rPr>
  </w:style>
  <w:style w:type="character" w:customStyle="1" w:styleId="WW8Num185z1">
    <w:name w:val="WW8Num185z1"/>
    <w:rPr>
      <w:rFonts w:ascii="Times New Roman" w:hAnsi="Times New Roman"/>
      <w:b/>
      <w:i w:val="0"/>
      <w:sz w:val="24"/>
    </w:rPr>
  </w:style>
  <w:style w:type="character" w:customStyle="1" w:styleId="WW8Num186z0">
    <w:name w:val="WW8Num186z0"/>
    <w:rPr>
      <w:b/>
      <w:i w:val="0"/>
    </w:rPr>
  </w:style>
  <w:style w:type="character" w:customStyle="1" w:styleId="WW8Num186z1">
    <w:name w:val="WW8Num186z1"/>
    <w:rPr>
      <w:rFonts w:ascii="Times New Roman" w:hAnsi="Times New Roman"/>
      <w:b/>
      <w:i w:val="0"/>
      <w:sz w:val="24"/>
    </w:rPr>
  </w:style>
  <w:style w:type="character" w:customStyle="1" w:styleId="WW8Num188z0">
    <w:name w:val="WW8Num188z0"/>
    <w:rPr>
      <w:b/>
      <w:i w:val="0"/>
    </w:rPr>
  </w:style>
  <w:style w:type="character" w:customStyle="1" w:styleId="WW8Num188z1">
    <w:name w:val="WW8Num188z1"/>
    <w:rPr>
      <w:rFonts w:ascii="Times New Roman" w:hAnsi="Times New Roman"/>
      <w:b/>
      <w:i w:val="0"/>
      <w:sz w:val="24"/>
    </w:rPr>
  </w:style>
  <w:style w:type="character" w:customStyle="1" w:styleId="WW8Num188z2">
    <w:name w:val="WW8Num188z2"/>
    <w:rPr>
      <w:b/>
      <w:i w:val="0"/>
      <w:sz w:val="24"/>
    </w:rPr>
  </w:style>
  <w:style w:type="character" w:customStyle="1" w:styleId="WW8Num189z0">
    <w:name w:val="WW8Num189z0"/>
    <w:rPr>
      <w:b/>
      <w:i w:val="0"/>
    </w:rPr>
  </w:style>
  <w:style w:type="character" w:customStyle="1" w:styleId="WW8Num189z1">
    <w:name w:val="WW8Num189z1"/>
    <w:rPr>
      <w:rFonts w:ascii="Times New Roman" w:hAnsi="Times New Roman"/>
      <w:b/>
      <w:i w:val="0"/>
      <w:sz w:val="24"/>
    </w:rPr>
  </w:style>
  <w:style w:type="character" w:customStyle="1" w:styleId="WW8Num189z2">
    <w:name w:val="WW8Num189z2"/>
    <w:rPr>
      <w:b/>
      <w:i w:val="0"/>
      <w:sz w:val="24"/>
    </w:rPr>
  </w:style>
  <w:style w:type="character" w:customStyle="1" w:styleId="WW8Num190z0">
    <w:name w:val="WW8Num190z0"/>
    <w:rPr>
      <w:b/>
      <w:i w:val="0"/>
    </w:rPr>
  </w:style>
  <w:style w:type="character" w:customStyle="1" w:styleId="WW8Num190z1">
    <w:name w:val="WW8Num190z1"/>
    <w:rPr>
      <w:rFonts w:ascii="Times New Roman" w:hAnsi="Times New Roman"/>
      <w:b/>
      <w:i w:val="0"/>
      <w:sz w:val="24"/>
    </w:rPr>
  </w:style>
  <w:style w:type="character" w:customStyle="1" w:styleId="WW8Num190z2">
    <w:name w:val="WW8Num190z2"/>
    <w:rPr>
      <w:b/>
      <w:i w:val="0"/>
      <w:sz w:val="24"/>
    </w:rPr>
  </w:style>
  <w:style w:type="character" w:customStyle="1" w:styleId="WW8Num192z0">
    <w:name w:val="WW8Num192z0"/>
    <w:rPr>
      <w:rFonts w:ascii="Symbol" w:hAnsi="Symbol"/>
      <w:sz w:val="20"/>
    </w:rPr>
  </w:style>
  <w:style w:type="character" w:customStyle="1" w:styleId="WW8Num192z1">
    <w:name w:val="WW8Num192z1"/>
    <w:rPr>
      <w:rFonts w:ascii="Courier New" w:hAnsi="Courier New"/>
      <w:sz w:val="20"/>
    </w:rPr>
  </w:style>
  <w:style w:type="character" w:customStyle="1" w:styleId="WW8Num192z2">
    <w:name w:val="WW8Num192z2"/>
    <w:rPr>
      <w:rFonts w:ascii="Wingdings" w:hAnsi="Wingdings"/>
      <w:sz w:val="20"/>
    </w:rPr>
  </w:style>
  <w:style w:type="character" w:customStyle="1" w:styleId="WW8Num193z0">
    <w:name w:val="WW8Num193z0"/>
    <w:rPr>
      <w:b/>
      <w:i w:val="0"/>
    </w:rPr>
  </w:style>
  <w:style w:type="character" w:customStyle="1" w:styleId="WW8Num193z1">
    <w:name w:val="WW8Num193z1"/>
    <w:rPr>
      <w:rFonts w:ascii="Times New Roman" w:hAnsi="Times New Roman"/>
      <w:b/>
      <w:i w:val="0"/>
      <w:sz w:val="24"/>
    </w:rPr>
  </w:style>
  <w:style w:type="character" w:customStyle="1" w:styleId="WW8Num193z2">
    <w:name w:val="WW8Num193z2"/>
    <w:rPr>
      <w:b/>
      <w:i w:val="0"/>
      <w:sz w:val="24"/>
    </w:rPr>
  </w:style>
  <w:style w:type="character" w:customStyle="1" w:styleId="WW8Num194z0">
    <w:name w:val="WW8Num194z0"/>
    <w:rPr>
      <w:b/>
    </w:rPr>
  </w:style>
  <w:style w:type="character" w:customStyle="1" w:styleId="WW8Num195z0">
    <w:name w:val="WW8Num195z0"/>
    <w:rPr>
      <w:b/>
    </w:rPr>
  </w:style>
  <w:style w:type="character" w:customStyle="1" w:styleId="WW8Num196z0">
    <w:name w:val="WW8Num196z0"/>
    <w:rPr>
      <w:b/>
      <w:i w:val="0"/>
    </w:rPr>
  </w:style>
  <w:style w:type="character" w:customStyle="1" w:styleId="WW8Num196z1">
    <w:name w:val="WW8Num196z1"/>
    <w:rPr>
      <w:rFonts w:ascii="Times New Roman" w:hAnsi="Times New Roman"/>
      <w:b/>
      <w:i w:val="0"/>
      <w:sz w:val="24"/>
    </w:rPr>
  </w:style>
  <w:style w:type="character" w:customStyle="1" w:styleId="WW8Num197z0">
    <w:name w:val="WW8Num197z0"/>
    <w:rPr>
      <w:rFonts w:ascii="Symbol" w:hAnsi="Symbol"/>
    </w:rPr>
  </w:style>
  <w:style w:type="character" w:customStyle="1" w:styleId="WW8Num197z1">
    <w:name w:val="WW8Num197z1"/>
    <w:rPr>
      <w:rFonts w:ascii="Courier New" w:hAnsi="Courier New"/>
    </w:rPr>
  </w:style>
  <w:style w:type="character" w:customStyle="1" w:styleId="WW8Num197z2">
    <w:name w:val="WW8Num197z2"/>
    <w:rPr>
      <w:rFonts w:ascii="Wingdings" w:hAnsi="Wingdings"/>
    </w:rPr>
  </w:style>
  <w:style w:type="character" w:customStyle="1" w:styleId="WW8Num198z0">
    <w:name w:val="WW8Num198z0"/>
    <w:rPr>
      <w:b/>
      <w:i w:val="0"/>
    </w:rPr>
  </w:style>
  <w:style w:type="character" w:customStyle="1" w:styleId="WW8Num198z1">
    <w:name w:val="WW8Num198z1"/>
    <w:rPr>
      <w:rFonts w:ascii="Times New Roman" w:hAnsi="Times New Roman"/>
      <w:b/>
      <w:i w:val="0"/>
      <w:sz w:val="24"/>
    </w:rPr>
  </w:style>
  <w:style w:type="character" w:customStyle="1" w:styleId="WW8Num199z0">
    <w:name w:val="WW8Num199z0"/>
    <w:rPr>
      <w:b/>
      <w:i w:val="0"/>
    </w:rPr>
  </w:style>
  <w:style w:type="character" w:customStyle="1" w:styleId="WW8Num199z1">
    <w:name w:val="WW8Num199z1"/>
    <w:rPr>
      <w:rFonts w:ascii="Times New Roman" w:hAnsi="Times New Roman"/>
      <w:b/>
      <w:i w:val="0"/>
      <w:sz w:val="24"/>
    </w:rPr>
  </w:style>
  <w:style w:type="character" w:customStyle="1" w:styleId="WW8Num200z0">
    <w:name w:val="WW8Num200z0"/>
    <w:rPr>
      <w:b/>
      <w:i w:val="0"/>
    </w:rPr>
  </w:style>
  <w:style w:type="character" w:customStyle="1" w:styleId="WW8Num200z1">
    <w:name w:val="WW8Num200z1"/>
    <w:rPr>
      <w:rFonts w:ascii="Times New Roman" w:hAnsi="Times New Roman"/>
      <w:b/>
      <w:i w:val="0"/>
      <w:sz w:val="24"/>
    </w:rPr>
  </w:style>
  <w:style w:type="character" w:customStyle="1" w:styleId="WW8Num200z2">
    <w:name w:val="WW8Num200z2"/>
    <w:rPr>
      <w:b/>
      <w:i w:val="0"/>
      <w:sz w:val="24"/>
    </w:rPr>
  </w:style>
  <w:style w:type="character" w:customStyle="1" w:styleId="WW8Num201z0">
    <w:name w:val="WW8Num201z0"/>
    <w:rPr>
      <w:b/>
    </w:rPr>
  </w:style>
  <w:style w:type="character" w:customStyle="1" w:styleId="WW8Num202z0">
    <w:name w:val="WW8Num202z0"/>
    <w:rPr>
      <w:b/>
      <w:i w:val="0"/>
    </w:rPr>
  </w:style>
  <w:style w:type="character" w:customStyle="1" w:styleId="WW8Num202z1">
    <w:name w:val="WW8Num202z1"/>
    <w:rPr>
      <w:rFonts w:ascii="Times New Roman" w:hAnsi="Times New Roman"/>
      <w:b/>
      <w:i w:val="0"/>
      <w:sz w:val="24"/>
    </w:rPr>
  </w:style>
  <w:style w:type="character" w:customStyle="1" w:styleId="WW8Num202z2">
    <w:name w:val="WW8Num202z2"/>
    <w:rPr>
      <w:b/>
      <w:i w:val="0"/>
      <w:sz w:val="24"/>
    </w:rPr>
  </w:style>
  <w:style w:type="character" w:customStyle="1" w:styleId="WW8Num203z0">
    <w:name w:val="WW8Num203z0"/>
    <w:rPr>
      <w:rFonts w:ascii="Wingdings" w:hAnsi="Wingdings"/>
    </w:rPr>
  </w:style>
  <w:style w:type="character" w:customStyle="1" w:styleId="WW8Num203z1">
    <w:name w:val="WW8Num203z1"/>
    <w:rPr>
      <w:rFonts w:ascii="Courier New" w:hAnsi="Courier New"/>
    </w:rPr>
  </w:style>
  <w:style w:type="character" w:customStyle="1" w:styleId="WW8Num203z3">
    <w:name w:val="WW8Num203z3"/>
    <w:rPr>
      <w:rFonts w:ascii="Symbol" w:hAnsi="Symbol"/>
    </w:rPr>
  </w:style>
  <w:style w:type="character" w:customStyle="1" w:styleId="WW8Num204z0">
    <w:name w:val="WW8Num204z0"/>
    <w:rPr>
      <w:b/>
      <w:i w:val="0"/>
    </w:rPr>
  </w:style>
  <w:style w:type="character" w:customStyle="1" w:styleId="WW8Num204z1">
    <w:name w:val="WW8Num204z1"/>
    <w:rPr>
      <w:rFonts w:ascii="Times New Roman" w:hAnsi="Times New Roman"/>
      <w:b/>
      <w:i w:val="0"/>
      <w:sz w:val="24"/>
    </w:rPr>
  </w:style>
  <w:style w:type="character" w:customStyle="1" w:styleId="WW8Num204z2">
    <w:name w:val="WW8Num204z2"/>
    <w:rPr>
      <w:b/>
      <w:i w:val="0"/>
      <w:sz w:val="24"/>
    </w:rPr>
  </w:style>
  <w:style w:type="character" w:customStyle="1" w:styleId="WW8Num206z0">
    <w:name w:val="WW8Num206z0"/>
    <w:rPr>
      <w:b/>
      <w:i w:val="0"/>
    </w:rPr>
  </w:style>
  <w:style w:type="character" w:customStyle="1" w:styleId="WW8Num206z1">
    <w:name w:val="WW8Num206z1"/>
    <w:rPr>
      <w:rFonts w:ascii="Times New Roman" w:hAnsi="Times New Roman"/>
      <w:b/>
      <w:i w:val="0"/>
      <w:sz w:val="24"/>
    </w:rPr>
  </w:style>
  <w:style w:type="character" w:customStyle="1" w:styleId="WW8Num206z3">
    <w:name w:val="WW8Num206z3"/>
    <w:rPr>
      <w:b/>
      <w:i w:val="0"/>
      <w:sz w:val="24"/>
    </w:rPr>
  </w:style>
  <w:style w:type="character" w:customStyle="1" w:styleId="WW8Num209z0">
    <w:name w:val="WW8Num209z0"/>
    <w:rPr>
      <w:b/>
    </w:rPr>
  </w:style>
  <w:style w:type="character" w:customStyle="1" w:styleId="WW8Num209z1">
    <w:name w:val="WW8Num209z1"/>
    <w:rPr>
      <w:rFonts w:ascii="Times New Roman" w:hAnsi="Times New Roman"/>
      <w:b/>
      <w:i w:val="0"/>
      <w:sz w:val="24"/>
    </w:rPr>
  </w:style>
  <w:style w:type="character" w:customStyle="1" w:styleId="WW8Num209z2">
    <w:name w:val="WW8Num209z2"/>
    <w:rPr>
      <w:b/>
      <w:i w:val="0"/>
      <w:sz w:val="24"/>
    </w:rPr>
  </w:style>
  <w:style w:type="character" w:customStyle="1" w:styleId="WW8Num209z3">
    <w:name w:val="WW8Num209z3"/>
    <w:rPr>
      <w:b/>
      <w:i w:val="0"/>
    </w:rPr>
  </w:style>
  <w:style w:type="character" w:customStyle="1" w:styleId="WW8Num210z0">
    <w:name w:val="WW8Num210z0"/>
    <w:rPr>
      <w:b/>
      <w:i w:val="0"/>
    </w:rPr>
  </w:style>
  <w:style w:type="character" w:customStyle="1" w:styleId="WW8Num210z1">
    <w:name w:val="WW8Num210z1"/>
    <w:rPr>
      <w:rFonts w:ascii="Times New Roman" w:hAnsi="Times New Roman"/>
      <w:b/>
      <w:i w:val="0"/>
      <w:sz w:val="24"/>
    </w:rPr>
  </w:style>
  <w:style w:type="character" w:customStyle="1" w:styleId="WW8Num210z2">
    <w:name w:val="WW8Num210z2"/>
    <w:rPr>
      <w:b/>
      <w:i w:val="0"/>
      <w:sz w:val="24"/>
    </w:rPr>
  </w:style>
  <w:style w:type="character" w:customStyle="1" w:styleId="WW8Num211z0">
    <w:name w:val="WW8Num211z0"/>
    <w:rPr>
      <w:b/>
      <w:i w:val="0"/>
    </w:rPr>
  </w:style>
  <w:style w:type="character" w:customStyle="1" w:styleId="WW8Num211z1">
    <w:name w:val="WW8Num211z1"/>
    <w:rPr>
      <w:rFonts w:ascii="Times New Roman" w:hAnsi="Times New Roman"/>
      <w:b/>
      <w:i w:val="0"/>
      <w:sz w:val="24"/>
    </w:rPr>
  </w:style>
  <w:style w:type="character" w:customStyle="1" w:styleId="WW8Num211z2">
    <w:name w:val="WW8Num211z2"/>
    <w:rPr>
      <w:b/>
      <w:i w:val="0"/>
      <w:sz w:val="24"/>
    </w:rPr>
  </w:style>
  <w:style w:type="character" w:customStyle="1" w:styleId="WW8Num212z0">
    <w:name w:val="WW8Num212z0"/>
    <w:rPr>
      <w:rFonts w:ascii="Symbol" w:hAnsi="Symbol"/>
    </w:rPr>
  </w:style>
  <w:style w:type="character" w:customStyle="1" w:styleId="WW8Num212z1">
    <w:name w:val="WW8Num212z1"/>
    <w:rPr>
      <w:rFonts w:ascii="Courier New" w:hAnsi="Courier New"/>
    </w:rPr>
  </w:style>
  <w:style w:type="character" w:customStyle="1" w:styleId="WW8Num212z2">
    <w:name w:val="WW8Num212z2"/>
    <w:rPr>
      <w:rFonts w:ascii="Wingdings" w:hAnsi="Wingdings"/>
    </w:rPr>
  </w:style>
  <w:style w:type="character" w:customStyle="1" w:styleId="WW8Num214z0">
    <w:name w:val="WW8Num214z0"/>
    <w:rPr>
      <w:b/>
      <w:i w:val="0"/>
    </w:rPr>
  </w:style>
  <w:style w:type="character" w:customStyle="1" w:styleId="WW8Num214z1">
    <w:name w:val="WW8Num214z1"/>
    <w:rPr>
      <w:rFonts w:ascii="Times New Roman" w:hAnsi="Times New Roman"/>
      <w:b/>
      <w:i w:val="0"/>
      <w:sz w:val="24"/>
    </w:rPr>
  </w:style>
  <w:style w:type="character" w:customStyle="1" w:styleId="WW8Num214z2">
    <w:name w:val="WW8Num214z2"/>
    <w:rPr>
      <w:b/>
      <w:i w:val="0"/>
      <w:sz w:val="24"/>
    </w:rPr>
  </w:style>
  <w:style w:type="character" w:customStyle="1" w:styleId="WW8Num216z0">
    <w:name w:val="WW8Num216z0"/>
    <w:rPr>
      <w:b/>
      <w:i w:val="0"/>
    </w:rPr>
  </w:style>
  <w:style w:type="character" w:customStyle="1" w:styleId="WW8Num216z1">
    <w:name w:val="WW8Num216z1"/>
    <w:rPr>
      <w:rFonts w:ascii="Times New Roman" w:hAnsi="Times New Roman"/>
      <w:b/>
      <w:i w:val="0"/>
      <w:sz w:val="24"/>
    </w:rPr>
  </w:style>
  <w:style w:type="character" w:customStyle="1" w:styleId="WW8Num216z2">
    <w:name w:val="WW8Num216z2"/>
    <w:rPr>
      <w:b/>
      <w:i w:val="0"/>
      <w:sz w:val="24"/>
    </w:rPr>
  </w:style>
  <w:style w:type="character" w:customStyle="1" w:styleId="WW8Num217z0">
    <w:name w:val="WW8Num217z0"/>
    <w:rPr>
      <w:rFonts w:ascii="Times New Roman" w:hAnsi="Times New Roman"/>
    </w:rPr>
  </w:style>
  <w:style w:type="character" w:customStyle="1" w:styleId="WW8Num218z0">
    <w:name w:val="WW8Num218z0"/>
    <w:rPr>
      <w:rFonts w:ascii="Symbol" w:hAnsi="Symbol"/>
    </w:rPr>
  </w:style>
  <w:style w:type="character" w:customStyle="1" w:styleId="WW8Num218z1">
    <w:name w:val="WW8Num218z1"/>
    <w:rPr>
      <w:rFonts w:ascii="Courier New" w:hAnsi="Courier New"/>
    </w:rPr>
  </w:style>
  <w:style w:type="character" w:customStyle="1" w:styleId="WW8Num218z2">
    <w:name w:val="WW8Num218z2"/>
    <w:rPr>
      <w:rFonts w:ascii="Wingdings" w:hAnsi="Wingdings"/>
    </w:rPr>
  </w:style>
  <w:style w:type="character" w:customStyle="1" w:styleId="WW8Num219z0">
    <w:name w:val="WW8Num219z0"/>
    <w:rPr>
      <w:b/>
      <w:i w:val="0"/>
    </w:rPr>
  </w:style>
  <w:style w:type="character" w:customStyle="1" w:styleId="WW8Num219z1">
    <w:name w:val="WW8Num219z1"/>
    <w:rPr>
      <w:rFonts w:ascii="Times New Roman" w:hAnsi="Times New Roman"/>
      <w:b/>
      <w:i w:val="0"/>
      <w:sz w:val="24"/>
    </w:rPr>
  </w:style>
  <w:style w:type="character" w:customStyle="1" w:styleId="WW8Num219z2">
    <w:name w:val="WW8Num219z2"/>
    <w:rPr>
      <w:b/>
      <w:i w:val="0"/>
      <w:sz w:val="24"/>
    </w:rPr>
  </w:style>
  <w:style w:type="character" w:customStyle="1" w:styleId="WW8Num221z0">
    <w:name w:val="WW8Num221z0"/>
    <w:rPr>
      <w:rFonts w:ascii="Symbol" w:hAnsi="Symbol"/>
    </w:rPr>
  </w:style>
  <w:style w:type="character" w:customStyle="1" w:styleId="WW8Num221z1">
    <w:name w:val="WW8Num221z1"/>
    <w:rPr>
      <w:rFonts w:ascii="Courier New" w:hAnsi="Courier New"/>
    </w:rPr>
  </w:style>
  <w:style w:type="character" w:customStyle="1" w:styleId="WW8Num221z2">
    <w:name w:val="WW8Num221z2"/>
    <w:rPr>
      <w:rFonts w:ascii="Wingdings" w:hAnsi="Wingdings"/>
    </w:rPr>
  </w:style>
  <w:style w:type="character" w:customStyle="1" w:styleId="WW8Num222z0">
    <w:name w:val="WW8Num222z0"/>
    <w:rPr>
      <w:b/>
      <w:i w:val="0"/>
    </w:rPr>
  </w:style>
  <w:style w:type="character" w:customStyle="1" w:styleId="WW8Num222z1">
    <w:name w:val="WW8Num222z1"/>
    <w:rPr>
      <w:rFonts w:ascii="Times New Roman" w:hAnsi="Times New Roman"/>
      <w:b/>
      <w:i w:val="0"/>
      <w:sz w:val="24"/>
    </w:rPr>
  </w:style>
  <w:style w:type="character" w:customStyle="1" w:styleId="WW8Num222z2">
    <w:name w:val="WW8Num222z2"/>
    <w:rPr>
      <w:b/>
      <w:i w:val="0"/>
      <w:sz w:val="24"/>
    </w:rPr>
  </w:style>
  <w:style w:type="character" w:customStyle="1" w:styleId="WW8Num223z0">
    <w:name w:val="WW8Num223z0"/>
    <w:rPr>
      <w:b/>
      <w:i w:val="0"/>
    </w:rPr>
  </w:style>
  <w:style w:type="character" w:customStyle="1" w:styleId="WW8Num223z1">
    <w:name w:val="WW8Num223z1"/>
    <w:rPr>
      <w:rFonts w:ascii="Times New Roman" w:hAnsi="Times New Roman"/>
      <w:b/>
      <w:i w:val="0"/>
      <w:sz w:val="24"/>
    </w:rPr>
  </w:style>
  <w:style w:type="character" w:customStyle="1" w:styleId="WW8Num224z0">
    <w:name w:val="WW8Num224z0"/>
    <w:rPr>
      <w:b/>
      <w:i w:val="0"/>
    </w:rPr>
  </w:style>
  <w:style w:type="character" w:customStyle="1" w:styleId="WW8Num224z1">
    <w:name w:val="WW8Num224z1"/>
    <w:rPr>
      <w:rFonts w:ascii="Times New Roman" w:hAnsi="Times New Roman"/>
      <w:b/>
      <w:i w:val="0"/>
      <w:sz w:val="22"/>
    </w:rPr>
  </w:style>
  <w:style w:type="character" w:customStyle="1" w:styleId="WW8Num224z2">
    <w:name w:val="WW8Num224z2"/>
    <w:rPr>
      <w:b/>
      <w:i w:val="0"/>
      <w:sz w:val="24"/>
    </w:rPr>
  </w:style>
  <w:style w:type="character" w:customStyle="1" w:styleId="WW8Num225z0">
    <w:name w:val="WW8Num225z0"/>
    <w:rPr>
      <w:b/>
    </w:rPr>
  </w:style>
  <w:style w:type="character" w:customStyle="1" w:styleId="WW8Num226z0">
    <w:name w:val="WW8Num226z0"/>
    <w:rPr>
      <w:b/>
      <w:i w:val="0"/>
    </w:rPr>
  </w:style>
  <w:style w:type="character" w:customStyle="1" w:styleId="WW8Num226z1">
    <w:name w:val="WW8Num226z1"/>
    <w:rPr>
      <w:rFonts w:ascii="Times New Roman" w:hAnsi="Times New Roman"/>
      <w:b/>
      <w:i w:val="0"/>
      <w:sz w:val="24"/>
    </w:rPr>
  </w:style>
  <w:style w:type="character" w:customStyle="1" w:styleId="WW8Num226z3">
    <w:name w:val="WW8Num226z3"/>
    <w:rPr>
      <w:b/>
      <w:i w:val="0"/>
      <w:sz w:val="24"/>
    </w:rPr>
  </w:style>
  <w:style w:type="character" w:customStyle="1" w:styleId="WW8Num228z0">
    <w:name w:val="WW8Num228z0"/>
    <w:rPr>
      <w:b/>
      <w:i w:val="0"/>
    </w:rPr>
  </w:style>
  <w:style w:type="character" w:customStyle="1" w:styleId="WW8Num228z1">
    <w:name w:val="WW8Num228z1"/>
    <w:rPr>
      <w:rFonts w:ascii="Times New Roman" w:hAnsi="Times New Roman"/>
      <w:b/>
      <w:i w:val="0"/>
      <w:sz w:val="24"/>
    </w:rPr>
  </w:style>
  <w:style w:type="character" w:customStyle="1" w:styleId="WW8Num229z0">
    <w:name w:val="WW8Num229z0"/>
    <w:rPr>
      <w:b/>
      <w:i w:val="0"/>
    </w:rPr>
  </w:style>
  <w:style w:type="character" w:customStyle="1" w:styleId="WW8Num229z1">
    <w:name w:val="WW8Num229z1"/>
    <w:rPr>
      <w:rFonts w:ascii="Times New Roman" w:hAnsi="Times New Roman"/>
      <w:b/>
      <w:i w:val="0"/>
      <w:sz w:val="24"/>
    </w:rPr>
  </w:style>
  <w:style w:type="character" w:customStyle="1" w:styleId="WW8Num230z0">
    <w:name w:val="WW8Num230z0"/>
    <w:rPr>
      <w:b/>
      <w:i w:val="0"/>
    </w:rPr>
  </w:style>
  <w:style w:type="character" w:customStyle="1" w:styleId="WW8Num230z1">
    <w:name w:val="WW8Num230z1"/>
    <w:rPr>
      <w:rFonts w:ascii="Times New Roman" w:hAnsi="Times New Roman"/>
      <w:b/>
      <w:i w:val="0"/>
      <w:sz w:val="24"/>
    </w:rPr>
  </w:style>
  <w:style w:type="character" w:customStyle="1" w:styleId="WW8Num231z0">
    <w:name w:val="WW8Num231z0"/>
    <w:rPr>
      <w:b/>
      <w:i w:val="0"/>
    </w:rPr>
  </w:style>
  <w:style w:type="character" w:customStyle="1" w:styleId="WW8Num231z1">
    <w:name w:val="WW8Num231z1"/>
    <w:rPr>
      <w:rFonts w:ascii="Times New Roman" w:hAnsi="Times New Roman"/>
      <w:b/>
      <w:i w:val="0"/>
      <w:sz w:val="24"/>
    </w:rPr>
  </w:style>
  <w:style w:type="character" w:customStyle="1" w:styleId="WW8Num233z0">
    <w:name w:val="WW8Num233z0"/>
    <w:rPr>
      <w:rFonts w:ascii="Symbol" w:hAnsi="Symbol"/>
    </w:rPr>
  </w:style>
  <w:style w:type="character" w:customStyle="1" w:styleId="WW8Num233z2">
    <w:name w:val="WW8Num233z2"/>
    <w:rPr>
      <w:rFonts w:ascii="Wingdings" w:hAnsi="Wingdings"/>
    </w:rPr>
  </w:style>
  <w:style w:type="character" w:customStyle="1" w:styleId="WW8Num233z4">
    <w:name w:val="WW8Num233z4"/>
    <w:rPr>
      <w:rFonts w:ascii="Courier New" w:hAnsi="Courier New"/>
    </w:rPr>
  </w:style>
  <w:style w:type="character" w:customStyle="1" w:styleId="WW8Num234z1">
    <w:name w:val="WW8Num234z1"/>
    <w:rPr>
      <w:b/>
      <w:i w:val="0"/>
    </w:rPr>
  </w:style>
  <w:style w:type="character" w:customStyle="1" w:styleId="WW8Num235z0">
    <w:name w:val="WW8Num235z0"/>
    <w:rPr>
      <w:b/>
      <w:i w:val="0"/>
    </w:rPr>
  </w:style>
  <w:style w:type="character" w:customStyle="1" w:styleId="WW8Num235z1">
    <w:name w:val="WW8Num235z1"/>
    <w:rPr>
      <w:rFonts w:ascii="Times New Roman" w:hAnsi="Times New Roman"/>
      <w:b/>
      <w:i w:val="0"/>
      <w:sz w:val="24"/>
    </w:rPr>
  </w:style>
  <w:style w:type="character" w:customStyle="1" w:styleId="WW8Num236z0">
    <w:name w:val="WW8Num236z0"/>
    <w:rPr>
      <w:b/>
    </w:rPr>
  </w:style>
  <w:style w:type="character" w:customStyle="1" w:styleId="WW8Num237z0">
    <w:name w:val="WW8Num237z0"/>
    <w:rPr>
      <w:b/>
    </w:rPr>
  </w:style>
  <w:style w:type="character" w:customStyle="1" w:styleId="WW8Num238z0">
    <w:name w:val="WW8Num238z0"/>
    <w:rPr>
      <w:b/>
      <w:i w:val="0"/>
    </w:rPr>
  </w:style>
  <w:style w:type="character" w:customStyle="1" w:styleId="WW8Num238z1">
    <w:name w:val="WW8Num238z1"/>
    <w:rPr>
      <w:rFonts w:ascii="Times New Roman" w:hAnsi="Times New Roman"/>
      <w:b/>
      <w:i w:val="0"/>
      <w:sz w:val="24"/>
    </w:rPr>
  </w:style>
  <w:style w:type="character" w:customStyle="1" w:styleId="WW8Num238z2">
    <w:name w:val="WW8Num238z2"/>
    <w:rPr>
      <w:b/>
      <w:i w:val="0"/>
      <w:sz w:val="24"/>
    </w:rPr>
  </w:style>
  <w:style w:type="character" w:customStyle="1" w:styleId="WW8Num239z0">
    <w:name w:val="WW8Num239z0"/>
    <w:rPr>
      <w:b/>
      <w:i w:val="0"/>
    </w:rPr>
  </w:style>
  <w:style w:type="character" w:customStyle="1" w:styleId="WW8Num239z1">
    <w:name w:val="WW8Num239z1"/>
    <w:rPr>
      <w:rFonts w:ascii="Times New Roman" w:hAnsi="Times New Roman"/>
      <w:b/>
      <w:i w:val="0"/>
      <w:sz w:val="24"/>
    </w:rPr>
  </w:style>
  <w:style w:type="character" w:customStyle="1" w:styleId="WW8Num239z2">
    <w:name w:val="WW8Num239z2"/>
    <w:rPr>
      <w:b/>
      <w:i w:val="0"/>
      <w:sz w:val="24"/>
    </w:rPr>
  </w:style>
  <w:style w:type="character" w:customStyle="1" w:styleId="WW8Num240z0">
    <w:name w:val="WW8Num240z0"/>
    <w:rPr>
      <w:rFonts w:ascii="Symbol" w:hAnsi="Symbol"/>
    </w:rPr>
  </w:style>
  <w:style w:type="character" w:customStyle="1" w:styleId="WW8Num240z1">
    <w:name w:val="WW8Num240z1"/>
    <w:rPr>
      <w:rFonts w:ascii="Courier New" w:hAnsi="Courier New"/>
    </w:rPr>
  </w:style>
  <w:style w:type="character" w:customStyle="1" w:styleId="WW8Num240z2">
    <w:name w:val="WW8Num240z2"/>
    <w:rPr>
      <w:rFonts w:ascii="Wingdings" w:hAnsi="Wingdings"/>
    </w:rPr>
  </w:style>
  <w:style w:type="character" w:customStyle="1" w:styleId="WW8Num241z0">
    <w:name w:val="WW8Num241z0"/>
    <w:rPr>
      <w:b/>
      <w:i w:val="0"/>
    </w:rPr>
  </w:style>
  <w:style w:type="character" w:customStyle="1" w:styleId="WW8Num241z1">
    <w:name w:val="WW8Num241z1"/>
    <w:rPr>
      <w:rFonts w:ascii="Times New Roman" w:hAnsi="Times New Roman"/>
      <w:b/>
      <w:i w:val="0"/>
      <w:sz w:val="24"/>
    </w:rPr>
  </w:style>
  <w:style w:type="character" w:customStyle="1" w:styleId="WW8Num241z2">
    <w:name w:val="WW8Num241z2"/>
    <w:rPr>
      <w:b/>
      <w:i w:val="0"/>
      <w:sz w:val="24"/>
    </w:rPr>
  </w:style>
  <w:style w:type="character" w:customStyle="1" w:styleId="WW8Num242z0">
    <w:name w:val="WW8Num242z0"/>
    <w:rPr>
      <w:b/>
      <w:i w:val="0"/>
    </w:rPr>
  </w:style>
  <w:style w:type="character" w:customStyle="1" w:styleId="WW8Num242z1">
    <w:name w:val="WW8Num242z1"/>
    <w:rPr>
      <w:rFonts w:ascii="Times New Roman" w:hAnsi="Times New Roman"/>
      <w:b/>
      <w:i w:val="0"/>
      <w:sz w:val="24"/>
    </w:rPr>
  </w:style>
  <w:style w:type="character" w:customStyle="1" w:styleId="WW8Num242z2">
    <w:name w:val="WW8Num242z2"/>
    <w:rPr>
      <w:b/>
      <w:i w:val="0"/>
      <w:sz w:val="24"/>
    </w:rPr>
  </w:style>
  <w:style w:type="character" w:customStyle="1" w:styleId="WW8Num243z0">
    <w:name w:val="WW8Num243z0"/>
    <w:rPr>
      <w:b/>
      <w:i w:val="0"/>
    </w:rPr>
  </w:style>
  <w:style w:type="character" w:customStyle="1" w:styleId="WW8Num243z1">
    <w:name w:val="WW8Num243z1"/>
    <w:rPr>
      <w:rFonts w:ascii="Times New Roman" w:hAnsi="Times New Roman"/>
      <w:b/>
      <w:i w:val="0"/>
      <w:sz w:val="24"/>
    </w:rPr>
  </w:style>
  <w:style w:type="character" w:customStyle="1" w:styleId="WW8Num243z2">
    <w:name w:val="WW8Num243z2"/>
    <w:rPr>
      <w:b/>
      <w:i w:val="0"/>
      <w:sz w:val="24"/>
    </w:rPr>
  </w:style>
  <w:style w:type="character" w:customStyle="1" w:styleId="WW8Num245z0">
    <w:name w:val="WW8Num245z0"/>
    <w:rPr>
      <w:rFonts w:ascii="Times New Roman Negrito" w:hAnsi="Times New Roman Negrito"/>
      <w:b/>
      <w:i w:val="0"/>
      <w:color w:val="auto"/>
      <w:sz w:val="24"/>
    </w:rPr>
  </w:style>
  <w:style w:type="character" w:customStyle="1" w:styleId="WW8Num245z2">
    <w:name w:val="WW8Num245z2"/>
    <w:rPr>
      <w:rFonts w:ascii="Times New Roman Negrito" w:hAnsi="Times New Roman Negrito"/>
      <w:b/>
      <w:i w:val="0"/>
      <w:sz w:val="24"/>
    </w:rPr>
  </w:style>
  <w:style w:type="character" w:customStyle="1" w:styleId="WW8Num245z3">
    <w:name w:val="WW8Num245z3"/>
    <w:rPr>
      <w:b/>
    </w:rPr>
  </w:style>
  <w:style w:type="character" w:customStyle="1" w:styleId="WW8Num246z0">
    <w:name w:val="WW8Num246z0"/>
    <w:rPr>
      <w:b/>
      <w:i w:val="0"/>
    </w:rPr>
  </w:style>
  <w:style w:type="character" w:customStyle="1" w:styleId="WW8Num246z1">
    <w:name w:val="WW8Num246z1"/>
    <w:rPr>
      <w:rFonts w:ascii="Times New Roman" w:hAnsi="Times New Roman"/>
      <w:b/>
      <w:i w:val="0"/>
      <w:sz w:val="24"/>
    </w:rPr>
  </w:style>
  <w:style w:type="character" w:customStyle="1" w:styleId="WW8Num246z2">
    <w:name w:val="WW8Num246z2"/>
    <w:rPr>
      <w:b/>
      <w:i w:val="0"/>
      <w:sz w:val="24"/>
    </w:rPr>
  </w:style>
  <w:style w:type="character" w:customStyle="1" w:styleId="WW8Num247z0">
    <w:name w:val="WW8Num247z0"/>
    <w:rPr>
      <w:rFonts w:ascii="Times New Roman" w:hAnsi="Times New Roman"/>
      <w:b/>
      <w:i w:val="0"/>
      <w:sz w:val="24"/>
    </w:rPr>
  </w:style>
  <w:style w:type="character" w:customStyle="1" w:styleId="WW8Num247z3">
    <w:name w:val="WW8Num247z3"/>
    <w:rPr>
      <w:b/>
      <w:i w:val="0"/>
    </w:rPr>
  </w:style>
  <w:style w:type="character" w:customStyle="1" w:styleId="WW8Num248z0">
    <w:name w:val="WW8Num248z0"/>
    <w:rPr>
      <w:b/>
      <w:i w:val="0"/>
    </w:rPr>
  </w:style>
  <w:style w:type="character" w:customStyle="1" w:styleId="WW8Num248z1">
    <w:name w:val="WW8Num248z1"/>
    <w:rPr>
      <w:rFonts w:ascii="Times New Roman" w:hAnsi="Times New Roman"/>
      <w:b/>
      <w:i w:val="0"/>
      <w:sz w:val="24"/>
    </w:rPr>
  </w:style>
  <w:style w:type="character" w:customStyle="1" w:styleId="WW8Num248z2">
    <w:name w:val="WW8Num248z2"/>
    <w:rPr>
      <w:b/>
      <w:i w:val="0"/>
      <w:sz w:val="24"/>
    </w:rPr>
  </w:style>
  <w:style w:type="character" w:customStyle="1" w:styleId="WW8Num249z0">
    <w:name w:val="WW8Num249z0"/>
    <w:rPr>
      <w:b/>
      <w:i w:val="0"/>
    </w:rPr>
  </w:style>
  <w:style w:type="character" w:customStyle="1" w:styleId="WW8Num249z1">
    <w:name w:val="WW8Num249z1"/>
    <w:rPr>
      <w:rFonts w:ascii="Times New Roman" w:hAnsi="Times New Roman"/>
      <w:b/>
      <w:i w:val="0"/>
      <w:sz w:val="24"/>
    </w:rPr>
  </w:style>
  <w:style w:type="character" w:customStyle="1" w:styleId="WW8Num250z0">
    <w:name w:val="WW8Num250z0"/>
    <w:rPr>
      <w:b/>
    </w:rPr>
  </w:style>
  <w:style w:type="character" w:customStyle="1" w:styleId="WW8Num251z0">
    <w:name w:val="WW8Num251z0"/>
    <w:rPr>
      <w:b/>
      <w:i w:val="0"/>
    </w:rPr>
  </w:style>
  <w:style w:type="character" w:customStyle="1" w:styleId="WW8Num251z1">
    <w:name w:val="WW8Num251z1"/>
    <w:rPr>
      <w:rFonts w:ascii="Times New Roman" w:hAnsi="Times New Roman"/>
      <w:b/>
      <w:i w:val="0"/>
      <w:sz w:val="24"/>
    </w:rPr>
  </w:style>
  <w:style w:type="character" w:customStyle="1" w:styleId="WW8Num251z2">
    <w:name w:val="WW8Num251z2"/>
    <w:rPr>
      <w:b/>
      <w:i w:val="0"/>
      <w:sz w:val="24"/>
    </w:rPr>
  </w:style>
  <w:style w:type="character" w:customStyle="1" w:styleId="WW8Num252z0">
    <w:name w:val="WW8Num252z0"/>
    <w:rPr>
      <w:b/>
      <w:i w:val="0"/>
    </w:rPr>
  </w:style>
  <w:style w:type="character" w:customStyle="1" w:styleId="WW8Num252z1">
    <w:name w:val="WW8Num252z1"/>
    <w:rPr>
      <w:rFonts w:ascii="Times New Roman" w:hAnsi="Times New Roman"/>
      <w:b/>
      <w:i w:val="0"/>
      <w:sz w:val="24"/>
    </w:rPr>
  </w:style>
  <w:style w:type="character" w:customStyle="1" w:styleId="WW8Num252z2">
    <w:name w:val="WW8Num252z2"/>
    <w:rPr>
      <w:b/>
      <w:i w:val="0"/>
      <w:sz w:val="24"/>
    </w:rPr>
  </w:style>
  <w:style w:type="character" w:customStyle="1" w:styleId="WW8Num253z0">
    <w:name w:val="WW8Num253z0"/>
    <w:rPr>
      <w:b/>
      <w:i w:val="0"/>
    </w:rPr>
  </w:style>
  <w:style w:type="character" w:customStyle="1" w:styleId="WW8Num253z1">
    <w:name w:val="WW8Num253z1"/>
    <w:rPr>
      <w:rFonts w:ascii="Times New Roman" w:hAnsi="Times New Roman"/>
      <w:b/>
      <w:i w:val="0"/>
      <w:sz w:val="24"/>
    </w:rPr>
  </w:style>
  <w:style w:type="character" w:customStyle="1" w:styleId="WW8Num253z2">
    <w:name w:val="WW8Num253z2"/>
    <w:rPr>
      <w:b/>
      <w:i w:val="0"/>
      <w:sz w:val="24"/>
    </w:rPr>
  </w:style>
  <w:style w:type="character" w:customStyle="1" w:styleId="WW8Num254z0">
    <w:name w:val="WW8Num254z0"/>
    <w:rPr>
      <w:b/>
      <w:i w:val="0"/>
    </w:rPr>
  </w:style>
  <w:style w:type="character" w:customStyle="1" w:styleId="WW8Num254z1">
    <w:name w:val="WW8Num254z1"/>
    <w:rPr>
      <w:rFonts w:ascii="Times New Roman" w:hAnsi="Times New Roman"/>
      <w:b/>
      <w:i w:val="0"/>
      <w:sz w:val="24"/>
    </w:rPr>
  </w:style>
  <w:style w:type="character" w:customStyle="1" w:styleId="WW8Num254z2">
    <w:name w:val="WW8Num254z2"/>
    <w:rPr>
      <w:b/>
      <w:i w:val="0"/>
      <w:sz w:val="24"/>
    </w:rPr>
  </w:style>
  <w:style w:type="character" w:customStyle="1" w:styleId="WW8Num256z0">
    <w:name w:val="WW8Num256z0"/>
    <w:rPr>
      <w:b/>
    </w:rPr>
  </w:style>
  <w:style w:type="character" w:customStyle="1" w:styleId="WW8Num257z0">
    <w:name w:val="WW8Num257z0"/>
    <w:rPr>
      <w:rFonts w:ascii="Times New Roman" w:eastAsia="Times New Roman" w:hAnsi="Times New Roman" w:cs="Times New Roman"/>
    </w:rPr>
  </w:style>
  <w:style w:type="character" w:customStyle="1" w:styleId="WW8Num257z1">
    <w:name w:val="WW8Num257z1"/>
    <w:rPr>
      <w:rFonts w:ascii="Courier New" w:hAnsi="Courier New"/>
    </w:rPr>
  </w:style>
  <w:style w:type="character" w:customStyle="1" w:styleId="WW8Num257z2">
    <w:name w:val="WW8Num257z2"/>
    <w:rPr>
      <w:rFonts w:ascii="Wingdings" w:hAnsi="Wingdings"/>
    </w:rPr>
  </w:style>
  <w:style w:type="character" w:customStyle="1" w:styleId="WW8Num257z3">
    <w:name w:val="WW8Num257z3"/>
    <w:rPr>
      <w:rFonts w:ascii="Symbol" w:hAnsi="Symbol"/>
    </w:rPr>
  </w:style>
  <w:style w:type="character" w:customStyle="1" w:styleId="WW8Num258z0">
    <w:name w:val="WW8Num258z0"/>
    <w:rPr>
      <w:b/>
    </w:rPr>
  </w:style>
  <w:style w:type="character" w:customStyle="1" w:styleId="WW8Num259z0">
    <w:name w:val="WW8Num259z0"/>
    <w:rPr>
      <w:rFonts w:ascii="Symbol" w:hAnsi="Symbol"/>
      <w:sz w:val="20"/>
    </w:rPr>
  </w:style>
  <w:style w:type="character" w:customStyle="1" w:styleId="WW8Num259z1">
    <w:name w:val="WW8Num259z1"/>
    <w:rPr>
      <w:rFonts w:ascii="Courier New" w:hAnsi="Courier New"/>
      <w:sz w:val="20"/>
    </w:rPr>
  </w:style>
  <w:style w:type="character" w:customStyle="1" w:styleId="WW8Num259z2">
    <w:name w:val="WW8Num259z2"/>
    <w:rPr>
      <w:rFonts w:ascii="Wingdings" w:hAnsi="Wingdings"/>
      <w:sz w:val="20"/>
    </w:rPr>
  </w:style>
  <w:style w:type="character" w:customStyle="1" w:styleId="WW8Num260z0">
    <w:name w:val="WW8Num260z0"/>
    <w:rPr>
      <w:b/>
    </w:rPr>
  </w:style>
  <w:style w:type="character" w:customStyle="1" w:styleId="WW8Num261z0">
    <w:name w:val="WW8Num261z0"/>
    <w:rPr>
      <w:b/>
      <w:i w:val="0"/>
    </w:rPr>
  </w:style>
  <w:style w:type="character" w:customStyle="1" w:styleId="WW8Num261z1">
    <w:name w:val="WW8Num261z1"/>
    <w:rPr>
      <w:rFonts w:ascii="Times New Roman" w:hAnsi="Times New Roman"/>
      <w:b/>
      <w:i w:val="0"/>
      <w:sz w:val="24"/>
    </w:rPr>
  </w:style>
  <w:style w:type="character" w:customStyle="1" w:styleId="WW8Num262z0">
    <w:name w:val="WW8Num262z0"/>
    <w:rPr>
      <w:b/>
      <w:i w:val="0"/>
    </w:rPr>
  </w:style>
  <w:style w:type="character" w:customStyle="1" w:styleId="WW8Num262z1">
    <w:name w:val="WW8Num262z1"/>
    <w:rPr>
      <w:rFonts w:ascii="Times New Roman" w:hAnsi="Times New Roman"/>
      <w:b/>
      <w:i w:val="0"/>
      <w:sz w:val="24"/>
    </w:rPr>
  </w:style>
  <w:style w:type="character" w:customStyle="1" w:styleId="WW8Num263z0">
    <w:name w:val="WW8Num263z0"/>
    <w:rPr>
      <w:rFonts w:ascii="Arial" w:eastAsia="Times New Roman" w:hAnsi="Arial" w:cs="Arial"/>
      <w:b/>
    </w:rPr>
  </w:style>
  <w:style w:type="character" w:customStyle="1" w:styleId="WW8Num263z1">
    <w:name w:val="WW8Num263z1"/>
    <w:rPr>
      <w:rFonts w:ascii="Courier New" w:hAnsi="Courier New"/>
    </w:rPr>
  </w:style>
  <w:style w:type="character" w:customStyle="1" w:styleId="WW8Num263z2">
    <w:name w:val="WW8Num263z2"/>
    <w:rPr>
      <w:rFonts w:ascii="Wingdings" w:hAnsi="Wingdings"/>
    </w:rPr>
  </w:style>
  <w:style w:type="character" w:customStyle="1" w:styleId="WW8Num263z3">
    <w:name w:val="WW8Num263z3"/>
    <w:rPr>
      <w:rFonts w:ascii="Symbol" w:hAnsi="Symbol"/>
    </w:rPr>
  </w:style>
  <w:style w:type="character" w:customStyle="1" w:styleId="WW8Num265z0">
    <w:name w:val="WW8Num265z0"/>
    <w:rPr>
      <w:b/>
    </w:rPr>
  </w:style>
  <w:style w:type="character" w:customStyle="1" w:styleId="WW8Num266z0">
    <w:name w:val="WW8Num266z0"/>
    <w:rPr>
      <w:rFonts w:ascii="Symbol" w:hAnsi="Symbol"/>
    </w:rPr>
  </w:style>
  <w:style w:type="character" w:customStyle="1" w:styleId="WW8Num266z1">
    <w:name w:val="WW8Num266z1"/>
    <w:rPr>
      <w:rFonts w:ascii="Courier New" w:hAnsi="Courier New"/>
    </w:rPr>
  </w:style>
  <w:style w:type="character" w:customStyle="1" w:styleId="WW8Num266z2">
    <w:name w:val="WW8Num266z2"/>
    <w:rPr>
      <w:rFonts w:ascii="Wingdings" w:hAnsi="Wingdings"/>
    </w:rPr>
  </w:style>
  <w:style w:type="character" w:customStyle="1" w:styleId="WW8Num267z0">
    <w:name w:val="WW8Num267z0"/>
    <w:rPr>
      <w:rFonts w:ascii="Times New Roman" w:hAnsi="Times New Roman"/>
      <w:b/>
      <w:i w:val="0"/>
      <w:sz w:val="24"/>
    </w:rPr>
  </w:style>
  <w:style w:type="character" w:customStyle="1" w:styleId="WW8Num267z1">
    <w:name w:val="WW8Num267z1"/>
    <w:rPr>
      <w:b/>
    </w:rPr>
  </w:style>
  <w:style w:type="character" w:customStyle="1" w:styleId="WW8Num268z0">
    <w:name w:val="WW8Num268z0"/>
    <w:rPr>
      <w:b/>
      <w:i w:val="0"/>
    </w:rPr>
  </w:style>
  <w:style w:type="character" w:customStyle="1" w:styleId="WW8Num268z1">
    <w:name w:val="WW8Num268z1"/>
    <w:rPr>
      <w:rFonts w:ascii="Times New Roman" w:hAnsi="Times New Roman"/>
      <w:b/>
      <w:i w:val="0"/>
      <w:sz w:val="24"/>
    </w:rPr>
  </w:style>
  <w:style w:type="character" w:customStyle="1" w:styleId="WW8Num268z2">
    <w:name w:val="WW8Num268z2"/>
    <w:rPr>
      <w:b/>
      <w:i w:val="0"/>
      <w:sz w:val="24"/>
    </w:rPr>
  </w:style>
  <w:style w:type="character" w:customStyle="1" w:styleId="WW8Num269z0">
    <w:name w:val="WW8Num269z0"/>
    <w:rPr>
      <w:rFonts w:ascii="Symbol" w:hAnsi="Symbol"/>
    </w:rPr>
  </w:style>
  <w:style w:type="character" w:customStyle="1" w:styleId="WW8Num269z1">
    <w:name w:val="WW8Num269z1"/>
    <w:rPr>
      <w:rFonts w:ascii="Courier New" w:hAnsi="Courier New"/>
    </w:rPr>
  </w:style>
  <w:style w:type="character" w:customStyle="1" w:styleId="WW8Num269z2">
    <w:name w:val="WW8Num269z2"/>
    <w:rPr>
      <w:rFonts w:ascii="Wingdings" w:hAnsi="Wingdings"/>
    </w:rPr>
  </w:style>
  <w:style w:type="character" w:customStyle="1" w:styleId="WW8Num270z0">
    <w:name w:val="WW8Num270z0"/>
    <w:rPr>
      <w:b/>
      <w:i w:val="0"/>
    </w:rPr>
  </w:style>
  <w:style w:type="character" w:customStyle="1" w:styleId="WW8Num270z1">
    <w:name w:val="WW8Num270z1"/>
    <w:rPr>
      <w:rFonts w:ascii="Times New Roman" w:hAnsi="Times New Roman"/>
      <w:b/>
      <w:i w:val="0"/>
      <w:sz w:val="24"/>
    </w:rPr>
  </w:style>
  <w:style w:type="character" w:customStyle="1" w:styleId="WW8Num270z2">
    <w:name w:val="WW8Num270z2"/>
    <w:rPr>
      <w:b/>
      <w:i w:val="0"/>
      <w:sz w:val="24"/>
    </w:rPr>
  </w:style>
  <w:style w:type="character" w:customStyle="1" w:styleId="WW8Num271z0">
    <w:name w:val="WW8Num271z0"/>
    <w:rPr>
      <w:b/>
      <w:i w:val="0"/>
    </w:rPr>
  </w:style>
  <w:style w:type="character" w:customStyle="1" w:styleId="WW8Num271z1">
    <w:name w:val="WW8Num271z1"/>
    <w:rPr>
      <w:rFonts w:ascii="Times New Roman" w:hAnsi="Times New Roman"/>
      <w:b/>
      <w:i w:val="0"/>
      <w:sz w:val="24"/>
    </w:rPr>
  </w:style>
  <w:style w:type="character" w:customStyle="1" w:styleId="WW8Num271z2">
    <w:name w:val="WW8Num271z2"/>
    <w:rPr>
      <w:b/>
      <w:i w:val="0"/>
      <w:sz w:val="24"/>
    </w:rPr>
  </w:style>
  <w:style w:type="character" w:customStyle="1" w:styleId="WW8Num272z0">
    <w:name w:val="WW8Num272z0"/>
    <w:rPr>
      <w:b/>
    </w:rPr>
  </w:style>
  <w:style w:type="character" w:customStyle="1" w:styleId="WW8Num273z0">
    <w:name w:val="WW8Num273z0"/>
    <w:rPr>
      <w:b/>
    </w:rPr>
  </w:style>
  <w:style w:type="character" w:customStyle="1" w:styleId="WW8Num274z0">
    <w:name w:val="WW8Num274z0"/>
    <w:rPr>
      <w:b/>
      <w:i w:val="0"/>
    </w:rPr>
  </w:style>
  <w:style w:type="character" w:customStyle="1" w:styleId="WW8Num274z1">
    <w:name w:val="WW8Num274z1"/>
    <w:rPr>
      <w:rFonts w:ascii="Times New Roman" w:hAnsi="Times New Roman"/>
      <w:b/>
      <w:i w:val="0"/>
      <w:sz w:val="24"/>
    </w:rPr>
  </w:style>
  <w:style w:type="character" w:customStyle="1" w:styleId="WW8Num274z2">
    <w:name w:val="WW8Num274z2"/>
    <w:rPr>
      <w:b/>
      <w:i w:val="0"/>
      <w:sz w:val="24"/>
    </w:rPr>
  </w:style>
  <w:style w:type="character" w:customStyle="1" w:styleId="WW8Num275z0">
    <w:name w:val="WW8Num275z0"/>
    <w:rPr>
      <w:b/>
    </w:rPr>
  </w:style>
  <w:style w:type="character" w:customStyle="1" w:styleId="WW8Num276z0">
    <w:name w:val="WW8Num276z0"/>
    <w:rPr>
      <w:rFonts w:ascii="Times New Roman" w:hAnsi="Times New Roman"/>
      <w:b/>
      <w:i w:val="0"/>
      <w:sz w:val="24"/>
    </w:rPr>
  </w:style>
  <w:style w:type="character" w:customStyle="1" w:styleId="WW8Num277z0">
    <w:name w:val="WW8Num277z0"/>
    <w:rPr>
      <w:b/>
      <w:i w:val="0"/>
    </w:rPr>
  </w:style>
  <w:style w:type="character" w:customStyle="1" w:styleId="WW8Num277z1">
    <w:name w:val="WW8Num277z1"/>
    <w:rPr>
      <w:rFonts w:ascii="Times New Roman" w:hAnsi="Times New Roman"/>
      <w:b/>
      <w:i w:val="0"/>
      <w:sz w:val="24"/>
    </w:rPr>
  </w:style>
  <w:style w:type="character" w:customStyle="1" w:styleId="WW8Num277z2">
    <w:name w:val="WW8Num277z2"/>
    <w:rPr>
      <w:b/>
      <w:i w:val="0"/>
      <w:sz w:val="24"/>
    </w:rPr>
  </w:style>
  <w:style w:type="character" w:customStyle="1" w:styleId="WW8Num279z0">
    <w:name w:val="WW8Num279z0"/>
    <w:rPr>
      <w:b/>
      <w:i w:val="0"/>
    </w:rPr>
  </w:style>
  <w:style w:type="character" w:customStyle="1" w:styleId="WW8Num279z1">
    <w:name w:val="WW8Num279z1"/>
    <w:rPr>
      <w:rFonts w:ascii="Times New Roman" w:hAnsi="Times New Roman"/>
      <w:b/>
      <w:i w:val="0"/>
      <w:sz w:val="24"/>
    </w:rPr>
  </w:style>
  <w:style w:type="character" w:customStyle="1" w:styleId="WW8Num279z2">
    <w:name w:val="WW8Num279z2"/>
    <w:rPr>
      <w:b/>
      <w:i w:val="0"/>
      <w:sz w:val="24"/>
    </w:rPr>
  </w:style>
  <w:style w:type="character" w:customStyle="1" w:styleId="WW8Num280z0">
    <w:name w:val="WW8Num280z0"/>
    <w:rPr>
      <w:b/>
      <w:i w:val="0"/>
    </w:rPr>
  </w:style>
  <w:style w:type="character" w:customStyle="1" w:styleId="WW8Num280z1">
    <w:name w:val="WW8Num280z1"/>
    <w:rPr>
      <w:rFonts w:ascii="Times New Roman" w:hAnsi="Times New Roman"/>
      <w:b/>
      <w:i w:val="0"/>
      <w:sz w:val="24"/>
    </w:rPr>
  </w:style>
  <w:style w:type="character" w:customStyle="1" w:styleId="WW8Num280z2">
    <w:name w:val="WW8Num280z2"/>
    <w:rPr>
      <w:b/>
      <w:i w:val="0"/>
      <w:sz w:val="24"/>
    </w:rPr>
  </w:style>
  <w:style w:type="character" w:customStyle="1" w:styleId="WW8Num281z0">
    <w:name w:val="WW8Num281z0"/>
    <w:rPr>
      <w:b/>
      <w:i w:val="0"/>
    </w:rPr>
  </w:style>
  <w:style w:type="character" w:customStyle="1" w:styleId="WW8Num281z1">
    <w:name w:val="WW8Num281z1"/>
    <w:rPr>
      <w:rFonts w:ascii="Times New Roman" w:hAnsi="Times New Roman"/>
      <w:b/>
      <w:i w:val="0"/>
      <w:sz w:val="24"/>
    </w:rPr>
  </w:style>
  <w:style w:type="character" w:customStyle="1" w:styleId="WW8Num282z0">
    <w:name w:val="WW8Num282z0"/>
    <w:rPr>
      <w:b/>
    </w:rPr>
  </w:style>
  <w:style w:type="character" w:customStyle="1" w:styleId="WW8Num283z0">
    <w:name w:val="WW8Num283z0"/>
    <w:rPr>
      <w:b/>
      <w:i w:val="0"/>
    </w:rPr>
  </w:style>
  <w:style w:type="character" w:customStyle="1" w:styleId="WW8Num283z1">
    <w:name w:val="WW8Num283z1"/>
    <w:rPr>
      <w:rFonts w:ascii="Times New Roman" w:hAnsi="Times New Roman"/>
      <w:b/>
      <w:i w:val="0"/>
      <w:sz w:val="24"/>
    </w:rPr>
  </w:style>
  <w:style w:type="character" w:customStyle="1" w:styleId="WW8Num283z2">
    <w:name w:val="WW8Num283z2"/>
    <w:rPr>
      <w:b/>
      <w:i w:val="0"/>
      <w:sz w:val="24"/>
    </w:rPr>
  </w:style>
  <w:style w:type="character" w:customStyle="1" w:styleId="WW8Num284z0">
    <w:name w:val="WW8Num284z0"/>
    <w:rPr>
      <w:b/>
      <w:i w:val="0"/>
    </w:rPr>
  </w:style>
  <w:style w:type="character" w:customStyle="1" w:styleId="WW8Num284z1">
    <w:name w:val="WW8Num284z1"/>
    <w:rPr>
      <w:rFonts w:ascii="Times New Roman" w:hAnsi="Times New Roman"/>
      <w:b/>
      <w:i w:val="0"/>
      <w:sz w:val="24"/>
    </w:rPr>
  </w:style>
  <w:style w:type="character" w:customStyle="1" w:styleId="WW8Num284z3">
    <w:name w:val="WW8Num284z3"/>
    <w:rPr>
      <w:b/>
      <w:i w:val="0"/>
      <w:sz w:val="24"/>
    </w:rPr>
  </w:style>
  <w:style w:type="character" w:customStyle="1" w:styleId="WW8Num285z0">
    <w:name w:val="WW8Num285z0"/>
    <w:rPr>
      <w:b/>
      <w:i w:val="0"/>
    </w:rPr>
  </w:style>
  <w:style w:type="character" w:customStyle="1" w:styleId="WW8Num285z1">
    <w:name w:val="WW8Num285z1"/>
    <w:rPr>
      <w:rFonts w:ascii="Times New Roman" w:hAnsi="Times New Roman"/>
      <w:b/>
      <w:i w:val="0"/>
      <w:sz w:val="24"/>
    </w:rPr>
  </w:style>
  <w:style w:type="character" w:customStyle="1" w:styleId="WW8Num285z2">
    <w:name w:val="WW8Num285z2"/>
    <w:rPr>
      <w:b/>
      <w:i w:val="0"/>
      <w:sz w:val="24"/>
    </w:rPr>
  </w:style>
  <w:style w:type="character" w:customStyle="1" w:styleId="WW8Num286z0">
    <w:name w:val="WW8Num286z0"/>
    <w:rPr>
      <w:b/>
      <w:i w:val="0"/>
    </w:rPr>
  </w:style>
  <w:style w:type="character" w:customStyle="1" w:styleId="WW8Num286z1">
    <w:name w:val="WW8Num286z1"/>
    <w:rPr>
      <w:rFonts w:ascii="Times New Roman" w:hAnsi="Times New Roman"/>
      <w:b/>
      <w:i w:val="0"/>
      <w:sz w:val="24"/>
    </w:rPr>
  </w:style>
  <w:style w:type="character" w:customStyle="1" w:styleId="WW8Num287z0">
    <w:name w:val="WW8Num287z0"/>
    <w:rPr>
      <w:rFonts w:ascii="Times New Roman" w:hAnsi="Times New Roman"/>
      <w:b/>
      <w:i w:val="0"/>
      <w:sz w:val="24"/>
    </w:rPr>
  </w:style>
  <w:style w:type="character" w:customStyle="1" w:styleId="WW8Num287z2">
    <w:name w:val="WW8Num287z2"/>
    <w:rPr>
      <w:b/>
      <w:i w:val="0"/>
      <w:sz w:val="24"/>
    </w:rPr>
  </w:style>
  <w:style w:type="character" w:customStyle="1" w:styleId="WW8Num288z0">
    <w:name w:val="WW8Num288z0"/>
    <w:rPr>
      <w:rFonts w:ascii="Symbol" w:hAnsi="Symbol"/>
      <w:sz w:val="20"/>
    </w:rPr>
  </w:style>
  <w:style w:type="character" w:customStyle="1" w:styleId="WW8Num288z1">
    <w:name w:val="WW8Num288z1"/>
    <w:rPr>
      <w:rFonts w:ascii="Courier New" w:hAnsi="Courier New"/>
      <w:sz w:val="20"/>
    </w:rPr>
  </w:style>
  <w:style w:type="character" w:customStyle="1" w:styleId="WW8Num288z2">
    <w:name w:val="WW8Num288z2"/>
    <w:rPr>
      <w:rFonts w:ascii="Wingdings" w:hAnsi="Wingdings"/>
      <w:sz w:val="20"/>
    </w:rPr>
  </w:style>
  <w:style w:type="character" w:customStyle="1" w:styleId="WW8Num289z0">
    <w:name w:val="WW8Num289z0"/>
    <w:rPr>
      <w:b/>
      <w:i w:val="0"/>
    </w:rPr>
  </w:style>
  <w:style w:type="character" w:customStyle="1" w:styleId="WW8Num289z1">
    <w:name w:val="WW8Num289z1"/>
    <w:rPr>
      <w:rFonts w:ascii="Times New Roman" w:hAnsi="Times New Roman"/>
      <w:b/>
      <w:i w:val="0"/>
      <w:sz w:val="24"/>
    </w:rPr>
  </w:style>
  <w:style w:type="character" w:customStyle="1" w:styleId="WW8Num289z2">
    <w:name w:val="WW8Num289z2"/>
    <w:rPr>
      <w:b/>
      <w:i w:val="0"/>
      <w:sz w:val="24"/>
    </w:rPr>
  </w:style>
  <w:style w:type="character" w:customStyle="1" w:styleId="WW8Num290z0">
    <w:name w:val="WW8Num290z0"/>
    <w:rPr>
      <w:b/>
      <w:i w:val="0"/>
    </w:rPr>
  </w:style>
  <w:style w:type="character" w:customStyle="1" w:styleId="WW8Num290z1">
    <w:name w:val="WW8Num290z1"/>
    <w:rPr>
      <w:rFonts w:ascii="Times New Roman" w:hAnsi="Times New Roman"/>
      <w:b/>
      <w:i w:val="0"/>
      <w:sz w:val="24"/>
    </w:rPr>
  </w:style>
  <w:style w:type="character" w:customStyle="1" w:styleId="WW8Num291z0">
    <w:name w:val="WW8Num291z0"/>
    <w:rPr>
      <w:b/>
    </w:rPr>
  </w:style>
  <w:style w:type="character" w:customStyle="1" w:styleId="WW8Num292z0">
    <w:name w:val="WW8Num292z0"/>
    <w:rPr>
      <w:b/>
      <w:i w:val="0"/>
    </w:rPr>
  </w:style>
  <w:style w:type="character" w:customStyle="1" w:styleId="WW8Num292z1">
    <w:name w:val="WW8Num292z1"/>
    <w:rPr>
      <w:rFonts w:ascii="Times New Roman" w:hAnsi="Times New Roman"/>
      <w:b/>
      <w:i w:val="0"/>
      <w:sz w:val="24"/>
    </w:rPr>
  </w:style>
  <w:style w:type="character" w:customStyle="1" w:styleId="WW8Num292z2">
    <w:name w:val="WW8Num292z2"/>
    <w:rPr>
      <w:b/>
      <w:i w:val="0"/>
      <w:sz w:val="24"/>
    </w:rPr>
  </w:style>
  <w:style w:type="character" w:customStyle="1" w:styleId="WW8Num293z0">
    <w:name w:val="WW8Num293z0"/>
    <w:rPr>
      <w:b/>
      <w:i w:val="0"/>
    </w:rPr>
  </w:style>
  <w:style w:type="character" w:customStyle="1" w:styleId="WW8Num293z1">
    <w:name w:val="WW8Num293z1"/>
    <w:rPr>
      <w:rFonts w:ascii="Times New Roman" w:hAnsi="Times New Roman"/>
      <w:b/>
      <w:i w:val="0"/>
      <w:sz w:val="24"/>
    </w:rPr>
  </w:style>
  <w:style w:type="character" w:customStyle="1" w:styleId="WW8Num293z2">
    <w:name w:val="WW8Num293z2"/>
    <w:rPr>
      <w:b/>
      <w:i w:val="0"/>
      <w:sz w:val="24"/>
    </w:rPr>
  </w:style>
  <w:style w:type="character" w:customStyle="1" w:styleId="WW8Num294z0">
    <w:name w:val="WW8Num294z0"/>
    <w:rPr>
      <w:b/>
      <w:i w:val="0"/>
    </w:rPr>
  </w:style>
  <w:style w:type="character" w:customStyle="1" w:styleId="WW8Num294z1">
    <w:name w:val="WW8Num294z1"/>
    <w:rPr>
      <w:rFonts w:ascii="Times New Roman" w:hAnsi="Times New Roman"/>
      <w:b/>
      <w:i w:val="0"/>
      <w:sz w:val="24"/>
    </w:rPr>
  </w:style>
  <w:style w:type="character" w:customStyle="1" w:styleId="WW8Num294z2">
    <w:name w:val="WW8Num294z2"/>
    <w:rPr>
      <w:b/>
      <w:i w:val="0"/>
      <w:sz w:val="24"/>
    </w:rPr>
  </w:style>
  <w:style w:type="character" w:customStyle="1" w:styleId="WW8Num295z0">
    <w:name w:val="WW8Num295z0"/>
    <w:rPr>
      <w:b/>
      <w:i w:val="0"/>
    </w:rPr>
  </w:style>
  <w:style w:type="character" w:customStyle="1" w:styleId="WW8Num295z1">
    <w:name w:val="WW8Num295z1"/>
    <w:rPr>
      <w:rFonts w:ascii="Times New Roman" w:hAnsi="Times New Roman"/>
      <w:b/>
      <w:i w:val="0"/>
      <w:sz w:val="24"/>
    </w:rPr>
  </w:style>
  <w:style w:type="character" w:customStyle="1" w:styleId="WW8Num295z2">
    <w:name w:val="WW8Num295z2"/>
    <w:rPr>
      <w:b/>
      <w:i w:val="0"/>
      <w:sz w:val="24"/>
    </w:rPr>
  </w:style>
  <w:style w:type="character" w:customStyle="1" w:styleId="WW8Num296z0">
    <w:name w:val="WW8Num296z0"/>
    <w:rPr>
      <w:b/>
    </w:rPr>
  </w:style>
  <w:style w:type="character" w:customStyle="1" w:styleId="WW8Num297z0">
    <w:name w:val="WW8Num297z0"/>
    <w:rPr>
      <w:b/>
    </w:rPr>
  </w:style>
  <w:style w:type="character" w:customStyle="1" w:styleId="WW8Num298z0">
    <w:name w:val="WW8Num298z0"/>
    <w:rPr>
      <w:rFonts w:ascii="Symbol" w:hAnsi="Symbol"/>
    </w:rPr>
  </w:style>
  <w:style w:type="character" w:customStyle="1" w:styleId="WW8Num298z2">
    <w:name w:val="WW8Num298z2"/>
    <w:rPr>
      <w:rFonts w:ascii="Wingdings" w:hAnsi="Wingdings"/>
    </w:rPr>
  </w:style>
  <w:style w:type="character" w:customStyle="1" w:styleId="WW8Num298z4">
    <w:name w:val="WW8Num298z4"/>
    <w:rPr>
      <w:rFonts w:ascii="Courier New" w:hAnsi="Courier New"/>
    </w:rPr>
  </w:style>
  <w:style w:type="character" w:customStyle="1" w:styleId="WW8Num299z0">
    <w:name w:val="WW8Num299z0"/>
    <w:rPr>
      <w:b/>
    </w:rPr>
  </w:style>
  <w:style w:type="character" w:customStyle="1" w:styleId="WW8Num300z0">
    <w:name w:val="WW8Num300z0"/>
    <w:rPr>
      <w:rFonts w:ascii="Times New Roman" w:eastAsia="Times New Roman" w:hAnsi="Times New Roman" w:cs="Times New Roman"/>
    </w:rPr>
  </w:style>
  <w:style w:type="character" w:customStyle="1" w:styleId="WW8Num300z1">
    <w:name w:val="WW8Num300z1"/>
    <w:rPr>
      <w:rFonts w:ascii="Courier New" w:hAnsi="Courier New"/>
    </w:rPr>
  </w:style>
  <w:style w:type="character" w:customStyle="1" w:styleId="WW8Num300z2">
    <w:name w:val="WW8Num300z2"/>
    <w:rPr>
      <w:rFonts w:ascii="Wingdings" w:hAnsi="Wingdings"/>
    </w:rPr>
  </w:style>
  <w:style w:type="character" w:customStyle="1" w:styleId="WW8Num300z3">
    <w:name w:val="WW8Num300z3"/>
    <w:rPr>
      <w:rFonts w:ascii="Symbol" w:hAnsi="Symbol"/>
    </w:rPr>
  </w:style>
  <w:style w:type="character" w:customStyle="1" w:styleId="WW8Num302z0">
    <w:name w:val="WW8Num302z0"/>
    <w:rPr>
      <w:rFonts w:ascii="Symbol" w:hAnsi="Symbol"/>
    </w:rPr>
  </w:style>
  <w:style w:type="character" w:customStyle="1" w:styleId="WW8Num302z1">
    <w:name w:val="WW8Num302z1"/>
    <w:rPr>
      <w:rFonts w:ascii="Courier New" w:hAnsi="Courier New"/>
    </w:rPr>
  </w:style>
  <w:style w:type="character" w:customStyle="1" w:styleId="WW8Num302z2">
    <w:name w:val="WW8Num302z2"/>
    <w:rPr>
      <w:rFonts w:ascii="Wingdings" w:hAnsi="Wingdings"/>
    </w:rPr>
  </w:style>
  <w:style w:type="character" w:customStyle="1" w:styleId="WW8Num303z0">
    <w:name w:val="WW8Num303z0"/>
    <w:rPr>
      <w:b/>
      <w:i w:val="0"/>
    </w:rPr>
  </w:style>
  <w:style w:type="character" w:customStyle="1" w:styleId="WW8Num303z1">
    <w:name w:val="WW8Num303z1"/>
    <w:rPr>
      <w:rFonts w:ascii="Times New Roman" w:hAnsi="Times New Roman"/>
      <w:b/>
      <w:i w:val="0"/>
      <w:sz w:val="24"/>
    </w:rPr>
  </w:style>
  <w:style w:type="character" w:customStyle="1" w:styleId="WW8Num303z2">
    <w:name w:val="WW8Num303z2"/>
    <w:rPr>
      <w:b/>
      <w:i w:val="0"/>
      <w:sz w:val="24"/>
    </w:rPr>
  </w:style>
  <w:style w:type="character" w:customStyle="1" w:styleId="WW8Num305z0">
    <w:name w:val="WW8Num305z0"/>
    <w:rPr>
      <w:b/>
      <w:i w:val="0"/>
    </w:rPr>
  </w:style>
  <w:style w:type="character" w:customStyle="1" w:styleId="WW8Num305z1">
    <w:name w:val="WW8Num305z1"/>
    <w:rPr>
      <w:rFonts w:ascii="Times New Roman" w:hAnsi="Times New Roman"/>
      <w:b/>
      <w:i w:val="0"/>
      <w:sz w:val="24"/>
    </w:rPr>
  </w:style>
  <w:style w:type="character" w:customStyle="1" w:styleId="WW8Num306z0">
    <w:name w:val="WW8Num306z0"/>
    <w:rPr>
      <w:rFonts w:ascii="Symbol" w:hAnsi="Symbol"/>
    </w:rPr>
  </w:style>
  <w:style w:type="character" w:customStyle="1" w:styleId="WW8Num306z1">
    <w:name w:val="WW8Num306z1"/>
    <w:rPr>
      <w:rFonts w:ascii="Courier New" w:hAnsi="Courier New"/>
    </w:rPr>
  </w:style>
  <w:style w:type="character" w:customStyle="1" w:styleId="WW8Num306z2">
    <w:name w:val="WW8Num306z2"/>
    <w:rPr>
      <w:rFonts w:ascii="Wingdings" w:hAnsi="Wingdings"/>
    </w:rPr>
  </w:style>
  <w:style w:type="character" w:customStyle="1" w:styleId="WW8Num308z0">
    <w:name w:val="WW8Num308z0"/>
    <w:rPr>
      <w:b/>
    </w:rPr>
  </w:style>
  <w:style w:type="character" w:customStyle="1" w:styleId="WW8Num310z0">
    <w:name w:val="WW8Num310z0"/>
    <w:rPr>
      <w:rFonts w:ascii="Symbol" w:hAnsi="Symbol"/>
    </w:rPr>
  </w:style>
  <w:style w:type="character" w:customStyle="1" w:styleId="WW8Num310z1">
    <w:name w:val="WW8Num310z1"/>
    <w:rPr>
      <w:rFonts w:ascii="Courier New" w:hAnsi="Courier New"/>
    </w:rPr>
  </w:style>
  <w:style w:type="character" w:customStyle="1" w:styleId="WW8Num310z2">
    <w:name w:val="WW8Num310z2"/>
    <w:rPr>
      <w:rFonts w:ascii="Wingdings" w:hAnsi="Wingdings"/>
    </w:rPr>
  </w:style>
  <w:style w:type="character" w:customStyle="1" w:styleId="WW8Num311z0">
    <w:name w:val="WW8Num311z0"/>
    <w:rPr>
      <w:rFonts w:ascii="Times New Roman" w:hAnsi="Times New Roman"/>
      <w:b/>
      <w:sz w:val="24"/>
    </w:rPr>
  </w:style>
  <w:style w:type="character" w:customStyle="1" w:styleId="WW8Num312z0">
    <w:name w:val="WW8Num312z0"/>
    <w:rPr>
      <w:b/>
      <w:i w:val="0"/>
    </w:rPr>
  </w:style>
  <w:style w:type="character" w:customStyle="1" w:styleId="WW8Num312z1">
    <w:name w:val="WW8Num312z1"/>
    <w:rPr>
      <w:rFonts w:ascii="Times New Roman" w:hAnsi="Times New Roman"/>
      <w:b/>
      <w:i w:val="0"/>
      <w:sz w:val="24"/>
    </w:rPr>
  </w:style>
  <w:style w:type="character" w:customStyle="1" w:styleId="WW8Num312z2">
    <w:name w:val="WW8Num312z2"/>
    <w:rPr>
      <w:b/>
      <w:i w:val="0"/>
      <w:sz w:val="24"/>
    </w:rPr>
  </w:style>
  <w:style w:type="character" w:customStyle="1" w:styleId="WW8Num313z0">
    <w:name w:val="WW8Num313z0"/>
    <w:rPr>
      <w:b/>
      <w:i w:val="0"/>
    </w:rPr>
  </w:style>
  <w:style w:type="character" w:customStyle="1" w:styleId="WW8Num313z1">
    <w:name w:val="WW8Num313z1"/>
    <w:rPr>
      <w:rFonts w:ascii="Times New Roman" w:hAnsi="Times New Roman"/>
      <w:b/>
      <w:i w:val="0"/>
      <w:sz w:val="24"/>
    </w:rPr>
  </w:style>
  <w:style w:type="character" w:customStyle="1" w:styleId="WW8Num313z2">
    <w:name w:val="WW8Num313z2"/>
    <w:rPr>
      <w:b/>
      <w:i w:val="0"/>
      <w:sz w:val="24"/>
    </w:rPr>
  </w:style>
  <w:style w:type="character" w:customStyle="1" w:styleId="WW8Num314z0">
    <w:name w:val="WW8Num314z0"/>
    <w:rPr>
      <w:b/>
    </w:rPr>
  </w:style>
  <w:style w:type="character" w:customStyle="1" w:styleId="WW8Num315z0">
    <w:name w:val="WW8Num315z0"/>
    <w:rPr>
      <w:b/>
    </w:rPr>
  </w:style>
  <w:style w:type="character" w:customStyle="1" w:styleId="WW8Num316z0">
    <w:name w:val="WW8Num316z0"/>
    <w:rPr>
      <w:b/>
      <w:i w:val="0"/>
    </w:rPr>
  </w:style>
  <w:style w:type="character" w:customStyle="1" w:styleId="WW8Num316z1">
    <w:name w:val="WW8Num316z1"/>
    <w:rPr>
      <w:rFonts w:ascii="Times New Roman" w:hAnsi="Times New Roman"/>
      <w:b/>
      <w:i w:val="0"/>
      <w:sz w:val="24"/>
    </w:rPr>
  </w:style>
  <w:style w:type="character" w:customStyle="1" w:styleId="WW8Num316z2">
    <w:name w:val="WW8Num316z2"/>
    <w:rPr>
      <w:b/>
      <w:i w:val="0"/>
      <w:sz w:val="24"/>
    </w:rPr>
  </w:style>
  <w:style w:type="character" w:customStyle="1" w:styleId="WW8Num317z0">
    <w:name w:val="WW8Num317z0"/>
    <w:rPr>
      <w:b/>
      <w:i w:val="0"/>
    </w:rPr>
  </w:style>
  <w:style w:type="character" w:customStyle="1" w:styleId="WW8Num317z1">
    <w:name w:val="WW8Num317z1"/>
    <w:rPr>
      <w:rFonts w:ascii="Times New Roman" w:hAnsi="Times New Roman"/>
      <w:b/>
      <w:i w:val="0"/>
      <w:sz w:val="24"/>
    </w:rPr>
  </w:style>
  <w:style w:type="character" w:customStyle="1" w:styleId="WW8Num317z2">
    <w:name w:val="WW8Num317z2"/>
    <w:rPr>
      <w:b/>
      <w:i w:val="0"/>
      <w:sz w:val="24"/>
    </w:rPr>
  </w:style>
  <w:style w:type="character" w:customStyle="1" w:styleId="WW8Num319z0">
    <w:name w:val="WW8Num319z0"/>
    <w:rPr>
      <w:b/>
    </w:rPr>
  </w:style>
  <w:style w:type="character" w:customStyle="1" w:styleId="WW8Num320z0">
    <w:name w:val="WW8Num320z0"/>
    <w:rPr>
      <w:b/>
      <w:i w:val="0"/>
    </w:rPr>
  </w:style>
  <w:style w:type="character" w:customStyle="1" w:styleId="WW8Num320z1">
    <w:name w:val="WW8Num320z1"/>
    <w:rPr>
      <w:rFonts w:ascii="Times New Roman" w:hAnsi="Times New Roman"/>
      <w:b/>
      <w:i w:val="0"/>
      <w:sz w:val="24"/>
    </w:rPr>
  </w:style>
  <w:style w:type="character" w:customStyle="1" w:styleId="WW8Num320z2">
    <w:name w:val="WW8Num320z2"/>
    <w:rPr>
      <w:b/>
      <w:i w:val="0"/>
      <w:sz w:val="24"/>
    </w:rPr>
  </w:style>
  <w:style w:type="character" w:customStyle="1" w:styleId="WW8Num321z0">
    <w:name w:val="WW8Num321z0"/>
    <w:rPr>
      <w:b/>
      <w:i w:val="0"/>
    </w:rPr>
  </w:style>
  <w:style w:type="character" w:customStyle="1" w:styleId="WW8Num321z1">
    <w:name w:val="WW8Num321z1"/>
    <w:rPr>
      <w:rFonts w:ascii="Times New Roman" w:hAnsi="Times New Roman"/>
      <w:b/>
      <w:i w:val="0"/>
      <w:sz w:val="24"/>
    </w:rPr>
  </w:style>
  <w:style w:type="character" w:customStyle="1" w:styleId="WW8Num321z2">
    <w:name w:val="WW8Num321z2"/>
    <w:rPr>
      <w:b/>
      <w:i w:val="0"/>
      <w:sz w:val="24"/>
    </w:rPr>
  </w:style>
  <w:style w:type="character" w:customStyle="1" w:styleId="WW8Num322z0">
    <w:name w:val="WW8Num322z0"/>
    <w:rPr>
      <w:rFonts w:ascii="Symbol" w:hAnsi="Symbol"/>
    </w:rPr>
  </w:style>
  <w:style w:type="character" w:customStyle="1" w:styleId="WW8Num322z1">
    <w:name w:val="WW8Num322z1"/>
    <w:rPr>
      <w:rFonts w:ascii="Courier New" w:hAnsi="Courier New"/>
    </w:rPr>
  </w:style>
  <w:style w:type="character" w:customStyle="1" w:styleId="WW8Num322z2">
    <w:name w:val="WW8Num322z2"/>
    <w:rPr>
      <w:rFonts w:ascii="Wingdings" w:hAnsi="Wingdings"/>
    </w:rPr>
  </w:style>
  <w:style w:type="character" w:customStyle="1" w:styleId="WW8Num323z0">
    <w:name w:val="WW8Num323z0"/>
    <w:rPr>
      <w:b/>
    </w:rPr>
  </w:style>
  <w:style w:type="character" w:customStyle="1" w:styleId="WW8Num324z0">
    <w:name w:val="WW8Num324z0"/>
    <w:rPr>
      <w:rFonts w:ascii="Arial" w:hAnsi="Arial"/>
      <w:b/>
      <w:i w:val="0"/>
    </w:rPr>
  </w:style>
  <w:style w:type="character" w:customStyle="1" w:styleId="WW8Num324z1">
    <w:name w:val="WW8Num324z1"/>
    <w:rPr>
      <w:b/>
      <w:i w:val="0"/>
    </w:rPr>
  </w:style>
  <w:style w:type="character" w:customStyle="1" w:styleId="WW8Num325z0">
    <w:name w:val="WW8Num325z0"/>
    <w:rPr>
      <w:b/>
      <w:i w:val="0"/>
    </w:rPr>
  </w:style>
  <w:style w:type="character" w:customStyle="1" w:styleId="WW8Num326z0">
    <w:name w:val="WW8Num326z0"/>
    <w:rPr>
      <w:b/>
    </w:rPr>
  </w:style>
  <w:style w:type="character" w:customStyle="1" w:styleId="WW8Num327z0">
    <w:name w:val="WW8Num327z0"/>
    <w:rPr>
      <w:b/>
      <w:i w:val="0"/>
    </w:rPr>
  </w:style>
  <w:style w:type="character" w:customStyle="1" w:styleId="WW8Num327z1">
    <w:name w:val="WW8Num327z1"/>
    <w:rPr>
      <w:rFonts w:ascii="Times New Roman" w:hAnsi="Times New Roman"/>
      <w:b/>
      <w:i w:val="0"/>
      <w:sz w:val="24"/>
    </w:rPr>
  </w:style>
  <w:style w:type="character" w:customStyle="1" w:styleId="WW8Num327z2">
    <w:name w:val="WW8Num327z2"/>
    <w:rPr>
      <w:b/>
      <w:i w:val="0"/>
      <w:sz w:val="24"/>
    </w:rPr>
  </w:style>
  <w:style w:type="character" w:customStyle="1" w:styleId="WW8Num328z0">
    <w:name w:val="WW8Num328z0"/>
    <w:rPr>
      <w:b/>
      <w:i w:val="0"/>
    </w:rPr>
  </w:style>
  <w:style w:type="character" w:customStyle="1" w:styleId="WW8Num328z1">
    <w:name w:val="WW8Num328z1"/>
    <w:rPr>
      <w:rFonts w:ascii="Times New Roman" w:hAnsi="Times New Roman"/>
      <w:b/>
      <w:i w:val="0"/>
      <w:sz w:val="24"/>
    </w:rPr>
  </w:style>
  <w:style w:type="character" w:customStyle="1" w:styleId="WW8Num328z2">
    <w:name w:val="WW8Num328z2"/>
    <w:rPr>
      <w:b/>
      <w:i w:val="0"/>
      <w:sz w:val="24"/>
    </w:rPr>
  </w:style>
  <w:style w:type="character" w:customStyle="1" w:styleId="WW8Num329z0">
    <w:name w:val="WW8Num329z0"/>
    <w:rPr>
      <w:rFonts w:ascii="Symbol" w:hAnsi="Symbol"/>
    </w:rPr>
  </w:style>
  <w:style w:type="character" w:customStyle="1" w:styleId="WW8Num329z1">
    <w:name w:val="WW8Num329z1"/>
    <w:rPr>
      <w:rFonts w:ascii="Courier New" w:hAnsi="Courier New"/>
    </w:rPr>
  </w:style>
  <w:style w:type="character" w:customStyle="1" w:styleId="WW8Num329z2">
    <w:name w:val="WW8Num329z2"/>
    <w:rPr>
      <w:rFonts w:ascii="Wingdings" w:hAnsi="Wingdings"/>
    </w:rPr>
  </w:style>
  <w:style w:type="character" w:customStyle="1" w:styleId="WW8Num330z0">
    <w:name w:val="WW8Num330z0"/>
    <w:rPr>
      <w:b/>
      <w:i w:val="0"/>
    </w:rPr>
  </w:style>
  <w:style w:type="character" w:customStyle="1" w:styleId="WW8Num330z1">
    <w:name w:val="WW8Num330z1"/>
    <w:rPr>
      <w:rFonts w:ascii="Times New Roman" w:hAnsi="Times New Roman"/>
      <w:b/>
      <w:i w:val="0"/>
      <w:sz w:val="24"/>
    </w:rPr>
  </w:style>
  <w:style w:type="character" w:customStyle="1" w:styleId="WW8Num330z2">
    <w:name w:val="WW8Num330z2"/>
    <w:rPr>
      <w:b/>
      <w:i w:val="0"/>
      <w:sz w:val="24"/>
    </w:rPr>
  </w:style>
  <w:style w:type="character" w:customStyle="1" w:styleId="WW8Num331z0">
    <w:name w:val="WW8Num331z0"/>
    <w:rPr>
      <w:rFonts w:ascii="Symbol" w:hAnsi="Symbol"/>
    </w:rPr>
  </w:style>
  <w:style w:type="character" w:customStyle="1" w:styleId="WW8Num331z1">
    <w:name w:val="WW8Num331z1"/>
    <w:rPr>
      <w:rFonts w:ascii="Courier New" w:hAnsi="Courier New"/>
    </w:rPr>
  </w:style>
  <w:style w:type="character" w:customStyle="1" w:styleId="WW8Num331z2">
    <w:name w:val="WW8Num331z2"/>
    <w:rPr>
      <w:rFonts w:ascii="Wingdings" w:hAnsi="Wingdings"/>
    </w:rPr>
  </w:style>
  <w:style w:type="character" w:customStyle="1" w:styleId="WW8Num332z0">
    <w:name w:val="WW8Num332z0"/>
    <w:rPr>
      <w:b/>
    </w:rPr>
  </w:style>
  <w:style w:type="character" w:customStyle="1" w:styleId="WW8Num333z0">
    <w:name w:val="WW8Num333z0"/>
    <w:rPr>
      <w:b/>
      <w:i w:val="0"/>
    </w:rPr>
  </w:style>
  <w:style w:type="character" w:customStyle="1" w:styleId="WW8Num333z1">
    <w:name w:val="WW8Num333z1"/>
    <w:rPr>
      <w:rFonts w:ascii="Times New Roman" w:hAnsi="Times New Roman"/>
      <w:b/>
      <w:i w:val="0"/>
      <w:sz w:val="24"/>
    </w:rPr>
  </w:style>
  <w:style w:type="character" w:customStyle="1" w:styleId="WW8Num333z3">
    <w:name w:val="WW8Num333z3"/>
    <w:rPr>
      <w:b/>
      <w:i w:val="0"/>
      <w:sz w:val="24"/>
    </w:rPr>
  </w:style>
  <w:style w:type="character" w:customStyle="1" w:styleId="WW8Num334z0">
    <w:name w:val="WW8Num334z0"/>
    <w:rPr>
      <w:b/>
      <w:i w:val="0"/>
    </w:rPr>
  </w:style>
  <w:style w:type="character" w:customStyle="1" w:styleId="WW8Num334z1">
    <w:name w:val="WW8Num334z1"/>
    <w:rPr>
      <w:rFonts w:ascii="Times New Roman" w:hAnsi="Times New Roman"/>
      <w:b/>
      <w:i w:val="0"/>
      <w:sz w:val="24"/>
    </w:rPr>
  </w:style>
  <w:style w:type="character" w:customStyle="1" w:styleId="WW8Num335z0">
    <w:name w:val="WW8Num335z0"/>
    <w:rPr>
      <w:b/>
      <w:i w:val="0"/>
    </w:rPr>
  </w:style>
  <w:style w:type="character" w:customStyle="1" w:styleId="WW8Num335z1">
    <w:name w:val="WW8Num335z1"/>
    <w:rPr>
      <w:rFonts w:ascii="Times New Roman" w:hAnsi="Times New Roman"/>
      <w:b/>
      <w:i w:val="0"/>
      <w:sz w:val="24"/>
    </w:rPr>
  </w:style>
  <w:style w:type="character" w:customStyle="1" w:styleId="WW8Num335z3">
    <w:name w:val="WW8Num335z3"/>
    <w:rPr>
      <w:b/>
      <w:i w:val="0"/>
      <w:sz w:val="24"/>
    </w:rPr>
  </w:style>
  <w:style w:type="character" w:customStyle="1" w:styleId="WW8Num336z0">
    <w:name w:val="WW8Num336z0"/>
    <w:rPr>
      <w:b/>
      <w:i w:val="0"/>
    </w:rPr>
  </w:style>
  <w:style w:type="character" w:customStyle="1" w:styleId="WW8Num336z1">
    <w:name w:val="WW8Num336z1"/>
    <w:rPr>
      <w:rFonts w:ascii="Times New Roman" w:hAnsi="Times New Roman"/>
      <w:b/>
      <w:i w:val="0"/>
      <w:sz w:val="24"/>
    </w:rPr>
  </w:style>
  <w:style w:type="character" w:customStyle="1" w:styleId="WW8Num336z2">
    <w:name w:val="WW8Num336z2"/>
    <w:rPr>
      <w:b/>
      <w:i w:val="0"/>
      <w:sz w:val="24"/>
    </w:rPr>
  </w:style>
  <w:style w:type="character" w:customStyle="1" w:styleId="WW8Num337z0">
    <w:name w:val="WW8Num337z0"/>
    <w:rPr>
      <w:b/>
    </w:rPr>
  </w:style>
  <w:style w:type="character" w:customStyle="1" w:styleId="WW8Num338z0">
    <w:name w:val="WW8Num338z0"/>
    <w:rPr>
      <w:b/>
    </w:rPr>
  </w:style>
  <w:style w:type="character" w:customStyle="1" w:styleId="WW8Num339z0">
    <w:name w:val="WW8Num339z0"/>
    <w:rPr>
      <w:b/>
    </w:rPr>
  </w:style>
  <w:style w:type="character" w:customStyle="1" w:styleId="WW8Num340z0">
    <w:name w:val="WW8Num340z0"/>
    <w:rPr>
      <w:b/>
    </w:rPr>
  </w:style>
  <w:style w:type="character" w:customStyle="1" w:styleId="WW8Num341z1">
    <w:name w:val="WW8Num341z1"/>
    <w:rPr>
      <w:b/>
    </w:rPr>
  </w:style>
  <w:style w:type="character" w:customStyle="1" w:styleId="WW8Num342z0">
    <w:name w:val="WW8Num342z0"/>
    <w:rPr>
      <w:b/>
      <w:i w:val="0"/>
    </w:rPr>
  </w:style>
  <w:style w:type="character" w:customStyle="1" w:styleId="WW8Num342z1">
    <w:name w:val="WW8Num342z1"/>
    <w:rPr>
      <w:rFonts w:ascii="Times New Roman" w:hAnsi="Times New Roman"/>
      <w:b/>
      <w:i w:val="0"/>
      <w:sz w:val="24"/>
    </w:rPr>
  </w:style>
  <w:style w:type="character" w:customStyle="1" w:styleId="WW8Num342z2">
    <w:name w:val="WW8Num342z2"/>
    <w:rPr>
      <w:b/>
      <w:i w:val="0"/>
      <w:sz w:val="24"/>
    </w:rPr>
  </w:style>
  <w:style w:type="character" w:customStyle="1" w:styleId="WW8Num343z0">
    <w:name w:val="WW8Num343z0"/>
    <w:rPr>
      <w:b/>
    </w:rPr>
  </w:style>
  <w:style w:type="character" w:customStyle="1" w:styleId="WW8Num344z0">
    <w:name w:val="WW8Num344z0"/>
    <w:rPr>
      <w:b/>
    </w:rPr>
  </w:style>
  <w:style w:type="character" w:customStyle="1" w:styleId="WW8Num345z0">
    <w:name w:val="WW8Num345z0"/>
    <w:rPr>
      <w:rFonts w:ascii="Symbol" w:hAnsi="Symbol"/>
    </w:rPr>
  </w:style>
  <w:style w:type="character" w:customStyle="1" w:styleId="WW8Num345z1">
    <w:name w:val="WW8Num345z1"/>
    <w:rPr>
      <w:rFonts w:ascii="Courier New" w:hAnsi="Courier New"/>
    </w:rPr>
  </w:style>
  <w:style w:type="character" w:customStyle="1" w:styleId="WW8Num345z2">
    <w:name w:val="WW8Num345z2"/>
    <w:rPr>
      <w:rFonts w:ascii="Wingdings" w:hAnsi="Wingdings"/>
    </w:rPr>
  </w:style>
  <w:style w:type="character" w:customStyle="1" w:styleId="WW8Num346z0">
    <w:name w:val="WW8Num346z0"/>
    <w:rPr>
      <w:b/>
      <w:i w:val="0"/>
    </w:rPr>
  </w:style>
  <w:style w:type="character" w:customStyle="1" w:styleId="WW8Num346z1">
    <w:name w:val="WW8Num346z1"/>
    <w:rPr>
      <w:rFonts w:ascii="Times New Roman" w:hAnsi="Times New Roman"/>
      <w:b/>
      <w:i w:val="0"/>
      <w:sz w:val="24"/>
    </w:rPr>
  </w:style>
  <w:style w:type="character" w:customStyle="1" w:styleId="WW8Num346z2">
    <w:name w:val="WW8Num346z2"/>
    <w:rPr>
      <w:b/>
      <w:i w:val="0"/>
      <w:sz w:val="24"/>
    </w:rPr>
  </w:style>
  <w:style w:type="character" w:customStyle="1" w:styleId="WW8Num347z0">
    <w:name w:val="WW8Num347z0"/>
    <w:rPr>
      <w:b/>
      <w:i w:val="0"/>
    </w:rPr>
  </w:style>
  <w:style w:type="character" w:customStyle="1" w:styleId="WW8Num347z1">
    <w:name w:val="WW8Num347z1"/>
    <w:rPr>
      <w:rFonts w:ascii="Times New Roman" w:hAnsi="Times New Roman"/>
      <w:b/>
      <w:i w:val="0"/>
      <w:sz w:val="24"/>
    </w:rPr>
  </w:style>
  <w:style w:type="character" w:customStyle="1" w:styleId="WW8Num347z2">
    <w:name w:val="WW8Num347z2"/>
    <w:rPr>
      <w:b/>
      <w:i w:val="0"/>
      <w:sz w:val="24"/>
    </w:rPr>
  </w:style>
  <w:style w:type="character" w:customStyle="1" w:styleId="WW8Num348z0">
    <w:name w:val="WW8Num348z0"/>
    <w:rPr>
      <w:b/>
      <w:i w:val="0"/>
    </w:rPr>
  </w:style>
  <w:style w:type="character" w:customStyle="1" w:styleId="WW8Num348z1">
    <w:name w:val="WW8Num348z1"/>
    <w:rPr>
      <w:rFonts w:ascii="Times New Roman" w:hAnsi="Times New Roman"/>
      <w:b/>
      <w:i w:val="0"/>
      <w:sz w:val="24"/>
    </w:rPr>
  </w:style>
  <w:style w:type="character" w:customStyle="1" w:styleId="WW8Num348z2">
    <w:name w:val="WW8Num348z2"/>
    <w:rPr>
      <w:b/>
      <w:i w:val="0"/>
      <w:sz w:val="24"/>
    </w:rPr>
  </w:style>
  <w:style w:type="character" w:customStyle="1" w:styleId="WW8Num349z0">
    <w:name w:val="WW8Num349z0"/>
    <w:rPr>
      <w:b/>
      <w:i w:val="0"/>
    </w:rPr>
  </w:style>
  <w:style w:type="character" w:customStyle="1" w:styleId="WW8Num349z1">
    <w:name w:val="WW8Num349z1"/>
    <w:rPr>
      <w:rFonts w:ascii="Times New Roman" w:hAnsi="Times New Roman"/>
      <w:b/>
      <w:i w:val="0"/>
      <w:sz w:val="24"/>
    </w:rPr>
  </w:style>
  <w:style w:type="character" w:customStyle="1" w:styleId="WW8Num349z2">
    <w:name w:val="WW8Num349z2"/>
    <w:rPr>
      <w:b/>
      <w:i w:val="0"/>
      <w:sz w:val="24"/>
    </w:rPr>
  </w:style>
  <w:style w:type="character" w:customStyle="1" w:styleId="WW8Num350z0">
    <w:name w:val="WW8Num350z0"/>
    <w:rPr>
      <w:b/>
      <w:i w:val="0"/>
    </w:rPr>
  </w:style>
  <w:style w:type="character" w:customStyle="1" w:styleId="WW8Num350z1">
    <w:name w:val="WW8Num350z1"/>
    <w:rPr>
      <w:rFonts w:ascii="Times New Roman" w:hAnsi="Times New Roman"/>
      <w:b/>
      <w:i w:val="0"/>
      <w:sz w:val="24"/>
    </w:rPr>
  </w:style>
  <w:style w:type="character" w:customStyle="1" w:styleId="WW8Num351z0">
    <w:name w:val="WW8Num351z0"/>
    <w:rPr>
      <w:b/>
      <w:i w:val="0"/>
    </w:rPr>
  </w:style>
  <w:style w:type="character" w:customStyle="1" w:styleId="WW8Num351z1">
    <w:name w:val="WW8Num351z1"/>
    <w:rPr>
      <w:rFonts w:ascii="Times New Roman" w:hAnsi="Times New Roman"/>
      <w:b/>
      <w:i w:val="0"/>
      <w:sz w:val="24"/>
    </w:rPr>
  </w:style>
  <w:style w:type="character" w:customStyle="1" w:styleId="WW8Num351z2">
    <w:name w:val="WW8Num351z2"/>
    <w:rPr>
      <w:b/>
      <w:i w:val="0"/>
      <w:sz w:val="24"/>
    </w:rPr>
  </w:style>
  <w:style w:type="character" w:customStyle="1" w:styleId="WW8Num352z0">
    <w:name w:val="WW8Num352z0"/>
    <w:rPr>
      <w:b/>
      <w:i w:val="0"/>
    </w:rPr>
  </w:style>
  <w:style w:type="character" w:customStyle="1" w:styleId="WW8Num352z1">
    <w:name w:val="WW8Num352z1"/>
    <w:rPr>
      <w:rFonts w:ascii="Times New Roman" w:hAnsi="Times New Roman"/>
      <w:b/>
      <w:i w:val="0"/>
      <w:sz w:val="24"/>
    </w:rPr>
  </w:style>
  <w:style w:type="character" w:customStyle="1" w:styleId="WW8Num353z0">
    <w:name w:val="WW8Num353z0"/>
    <w:rPr>
      <w:b/>
      <w:i w:val="0"/>
    </w:rPr>
  </w:style>
  <w:style w:type="character" w:customStyle="1" w:styleId="WW8Num353z1">
    <w:name w:val="WW8Num353z1"/>
    <w:rPr>
      <w:rFonts w:ascii="Times New Roman" w:hAnsi="Times New Roman"/>
      <w:b/>
      <w:i w:val="0"/>
      <w:sz w:val="24"/>
    </w:rPr>
  </w:style>
  <w:style w:type="character" w:customStyle="1" w:styleId="WW8Num353z2">
    <w:name w:val="WW8Num353z2"/>
    <w:rPr>
      <w:b/>
      <w:i w:val="0"/>
      <w:sz w:val="24"/>
    </w:rPr>
  </w:style>
  <w:style w:type="character" w:customStyle="1" w:styleId="WW8Num354z0">
    <w:name w:val="WW8Num354z0"/>
    <w:rPr>
      <w:b/>
    </w:rPr>
  </w:style>
  <w:style w:type="character" w:customStyle="1" w:styleId="WW8Num355z0">
    <w:name w:val="WW8Num355z0"/>
    <w:rPr>
      <w:b/>
      <w:i w:val="0"/>
    </w:rPr>
  </w:style>
  <w:style w:type="character" w:customStyle="1" w:styleId="WW8Num355z1">
    <w:name w:val="WW8Num355z1"/>
    <w:rPr>
      <w:rFonts w:ascii="Times New Roman" w:hAnsi="Times New Roman"/>
      <w:b/>
      <w:i w:val="0"/>
      <w:sz w:val="24"/>
    </w:rPr>
  </w:style>
  <w:style w:type="character" w:customStyle="1" w:styleId="WW8Num355z3">
    <w:name w:val="WW8Num355z3"/>
    <w:rPr>
      <w:b/>
      <w:i w:val="0"/>
      <w:sz w:val="24"/>
    </w:rPr>
  </w:style>
  <w:style w:type="character" w:customStyle="1" w:styleId="WW8Num356z0">
    <w:name w:val="WW8Num356z0"/>
    <w:rPr>
      <w:b/>
      <w:i w:val="0"/>
    </w:rPr>
  </w:style>
  <w:style w:type="character" w:customStyle="1" w:styleId="WW8Num356z1">
    <w:name w:val="WW8Num356z1"/>
    <w:rPr>
      <w:rFonts w:ascii="Times New Roman" w:hAnsi="Times New Roman"/>
      <w:b/>
      <w:i w:val="0"/>
      <w:sz w:val="24"/>
    </w:rPr>
  </w:style>
  <w:style w:type="character" w:customStyle="1" w:styleId="WW8Num356z2">
    <w:name w:val="WW8Num356z2"/>
    <w:rPr>
      <w:b/>
      <w:i w:val="0"/>
      <w:sz w:val="24"/>
    </w:rPr>
  </w:style>
  <w:style w:type="character" w:customStyle="1" w:styleId="WW8Num358z0">
    <w:name w:val="WW8Num358z0"/>
    <w:rPr>
      <w:b/>
    </w:rPr>
  </w:style>
  <w:style w:type="character" w:customStyle="1" w:styleId="WW8Num360z0">
    <w:name w:val="WW8Num360z0"/>
    <w:rPr>
      <w:b/>
    </w:rPr>
  </w:style>
  <w:style w:type="character" w:customStyle="1" w:styleId="WW8Num361z0">
    <w:name w:val="WW8Num361z0"/>
    <w:rPr>
      <w:rFonts w:ascii="Times New Roman Negrito" w:hAnsi="Times New Roman Negrito"/>
      <w:b/>
      <w:i w:val="0"/>
      <w:color w:val="auto"/>
      <w:sz w:val="24"/>
    </w:rPr>
  </w:style>
  <w:style w:type="character" w:customStyle="1" w:styleId="WW8Num361z2">
    <w:name w:val="WW8Num361z2"/>
    <w:rPr>
      <w:rFonts w:ascii="Times New Roman Negrito" w:hAnsi="Times New Roman Negrito"/>
      <w:b/>
      <w:i w:val="0"/>
      <w:sz w:val="24"/>
    </w:rPr>
  </w:style>
  <w:style w:type="character" w:customStyle="1" w:styleId="WW8Num361z3">
    <w:name w:val="WW8Num361z3"/>
    <w:rPr>
      <w:b/>
    </w:rPr>
  </w:style>
  <w:style w:type="character" w:customStyle="1" w:styleId="WW8Num362z0">
    <w:name w:val="WW8Num362z0"/>
    <w:rPr>
      <w:b/>
      <w:i w:val="0"/>
    </w:rPr>
  </w:style>
  <w:style w:type="character" w:customStyle="1" w:styleId="WW8Num362z1">
    <w:name w:val="WW8Num362z1"/>
    <w:rPr>
      <w:rFonts w:ascii="Times New Roman" w:hAnsi="Times New Roman"/>
      <w:b/>
      <w:i w:val="0"/>
      <w:sz w:val="24"/>
    </w:rPr>
  </w:style>
  <w:style w:type="character" w:customStyle="1" w:styleId="WW8Num362z2">
    <w:name w:val="WW8Num362z2"/>
    <w:rPr>
      <w:b/>
      <w:i w:val="0"/>
      <w:sz w:val="24"/>
    </w:rPr>
  </w:style>
  <w:style w:type="character" w:customStyle="1" w:styleId="WW8Num363z0">
    <w:name w:val="WW8Num363z0"/>
    <w:rPr>
      <w:rFonts w:ascii="Symbol" w:hAnsi="Symbol"/>
    </w:rPr>
  </w:style>
  <w:style w:type="character" w:customStyle="1" w:styleId="WW8Num364z0">
    <w:name w:val="WW8Num364z0"/>
    <w:rPr>
      <w:b/>
      <w:i w:val="0"/>
    </w:rPr>
  </w:style>
  <w:style w:type="character" w:customStyle="1" w:styleId="WW8Num364z1">
    <w:name w:val="WW8Num364z1"/>
    <w:rPr>
      <w:rFonts w:ascii="Times New Roman" w:hAnsi="Times New Roman"/>
      <w:b/>
      <w:i w:val="0"/>
      <w:sz w:val="24"/>
    </w:rPr>
  </w:style>
  <w:style w:type="character" w:customStyle="1" w:styleId="WW8Num366z0">
    <w:name w:val="WW8Num366z0"/>
    <w:rPr>
      <w:rFonts w:ascii="Wingdings" w:hAnsi="Wingdings"/>
    </w:rPr>
  </w:style>
  <w:style w:type="character" w:customStyle="1" w:styleId="WW8Num366z1">
    <w:name w:val="WW8Num366z1"/>
    <w:rPr>
      <w:rFonts w:ascii="Courier New" w:hAnsi="Courier New"/>
    </w:rPr>
  </w:style>
  <w:style w:type="character" w:customStyle="1" w:styleId="WW8Num366z3">
    <w:name w:val="WW8Num366z3"/>
    <w:rPr>
      <w:rFonts w:ascii="Symbol" w:hAnsi="Symbol"/>
    </w:rPr>
  </w:style>
  <w:style w:type="character" w:customStyle="1" w:styleId="WW8Num367z0">
    <w:name w:val="WW8Num367z0"/>
    <w:rPr>
      <w:b/>
      <w:i w:val="0"/>
    </w:rPr>
  </w:style>
  <w:style w:type="character" w:customStyle="1" w:styleId="WW8Num367z1">
    <w:name w:val="WW8Num367z1"/>
    <w:rPr>
      <w:rFonts w:ascii="Times New Roman" w:hAnsi="Times New Roman"/>
      <w:b/>
      <w:i w:val="0"/>
      <w:sz w:val="24"/>
    </w:rPr>
  </w:style>
  <w:style w:type="character" w:customStyle="1" w:styleId="WW8Num367z2">
    <w:name w:val="WW8Num367z2"/>
    <w:rPr>
      <w:b/>
      <w:i w:val="0"/>
      <w:sz w:val="24"/>
    </w:rPr>
  </w:style>
  <w:style w:type="character" w:customStyle="1" w:styleId="WW8Num368z0">
    <w:name w:val="WW8Num368z0"/>
    <w:rPr>
      <w:rFonts w:ascii="Times New Roman" w:hAnsi="Times New Roman"/>
      <w:b/>
      <w:i w:val="0"/>
      <w:sz w:val="24"/>
    </w:rPr>
  </w:style>
  <w:style w:type="character" w:customStyle="1" w:styleId="WW8Num368z3">
    <w:name w:val="WW8Num368z3"/>
    <w:rPr>
      <w:b/>
      <w:i w:val="0"/>
    </w:rPr>
  </w:style>
  <w:style w:type="character" w:customStyle="1" w:styleId="WW8Num369z0">
    <w:name w:val="WW8Num369z0"/>
    <w:rPr>
      <w:b/>
    </w:rPr>
  </w:style>
  <w:style w:type="character" w:customStyle="1" w:styleId="WW8Num370z0">
    <w:name w:val="WW8Num370z0"/>
    <w:rPr>
      <w:b/>
      <w:i w:val="0"/>
    </w:rPr>
  </w:style>
  <w:style w:type="character" w:customStyle="1" w:styleId="WW8Num370z1">
    <w:name w:val="WW8Num370z1"/>
    <w:rPr>
      <w:rFonts w:ascii="Times New Roman" w:hAnsi="Times New Roman"/>
      <w:b/>
      <w:i w:val="0"/>
      <w:sz w:val="24"/>
    </w:rPr>
  </w:style>
  <w:style w:type="character" w:customStyle="1" w:styleId="WW8Num370z2">
    <w:name w:val="WW8Num370z2"/>
    <w:rPr>
      <w:b/>
      <w:i w:val="0"/>
      <w:sz w:val="24"/>
    </w:rPr>
  </w:style>
  <w:style w:type="character" w:customStyle="1" w:styleId="WW8Num371z0">
    <w:name w:val="WW8Num371z0"/>
    <w:rPr>
      <w:b/>
      <w:i w:val="0"/>
    </w:rPr>
  </w:style>
  <w:style w:type="character" w:customStyle="1" w:styleId="WW8Num371z1">
    <w:name w:val="WW8Num371z1"/>
    <w:rPr>
      <w:rFonts w:ascii="Times New Roman" w:hAnsi="Times New Roman"/>
      <w:b/>
      <w:i w:val="0"/>
      <w:sz w:val="24"/>
    </w:rPr>
  </w:style>
  <w:style w:type="character" w:customStyle="1" w:styleId="WW8Num371z2">
    <w:name w:val="WW8Num371z2"/>
    <w:rPr>
      <w:b/>
      <w:i w:val="0"/>
      <w:sz w:val="24"/>
    </w:rPr>
  </w:style>
  <w:style w:type="character" w:customStyle="1" w:styleId="WW8Num372z0">
    <w:name w:val="WW8Num372z0"/>
    <w:rPr>
      <w:b/>
      <w:i w:val="0"/>
    </w:rPr>
  </w:style>
  <w:style w:type="character" w:customStyle="1" w:styleId="WW8Num372z1">
    <w:name w:val="WW8Num372z1"/>
    <w:rPr>
      <w:rFonts w:ascii="Times New Roman" w:hAnsi="Times New Roman"/>
      <w:b/>
      <w:i w:val="0"/>
      <w:sz w:val="24"/>
    </w:rPr>
  </w:style>
  <w:style w:type="character" w:customStyle="1" w:styleId="WW8Num372z2">
    <w:name w:val="WW8Num372z2"/>
    <w:rPr>
      <w:b/>
      <w:i w:val="0"/>
      <w:sz w:val="24"/>
    </w:rPr>
  </w:style>
  <w:style w:type="character" w:customStyle="1" w:styleId="WW8Num373z0">
    <w:name w:val="WW8Num373z0"/>
    <w:rPr>
      <w:b/>
    </w:rPr>
  </w:style>
  <w:style w:type="character" w:customStyle="1" w:styleId="WW8Num377z0">
    <w:name w:val="WW8Num377z0"/>
    <w:rPr>
      <w:b/>
      <w:i w:val="0"/>
    </w:rPr>
  </w:style>
  <w:style w:type="character" w:customStyle="1" w:styleId="WW8Num377z1">
    <w:name w:val="WW8Num377z1"/>
    <w:rPr>
      <w:rFonts w:ascii="Times New Roman" w:hAnsi="Times New Roman"/>
      <w:b/>
      <w:i w:val="0"/>
      <w:sz w:val="24"/>
    </w:rPr>
  </w:style>
  <w:style w:type="character" w:customStyle="1" w:styleId="WW8Num377z2">
    <w:name w:val="WW8Num377z2"/>
    <w:rPr>
      <w:b/>
      <w:i w:val="0"/>
      <w:sz w:val="24"/>
    </w:rPr>
  </w:style>
  <w:style w:type="character" w:customStyle="1" w:styleId="WW8Num378z0">
    <w:name w:val="WW8Num378z0"/>
    <w:rPr>
      <w:b/>
    </w:rPr>
  </w:style>
  <w:style w:type="character" w:customStyle="1" w:styleId="WW8Num379z0">
    <w:name w:val="WW8Num379z0"/>
    <w:rPr>
      <w:b/>
    </w:rPr>
  </w:style>
  <w:style w:type="character" w:customStyle="1" w:styleId="WW8Num380z0">
    <w:name w:val="WW8Num380z0"/>
    <w:rPr>
      <w:b/>
      <w:i w:val="0"/>
    </w:rPr>
  </w:style>
  <w:style w:type="character" w:customStyle="1" w:styleId="WW8Num380z1">
    <w:name w:val="WW8Num380z1"/>
    <w:rPr>
      <w:rFonts w:ascii="Times New Roman" w:hAnsi="Times New Roman"/>
      <w:b/>
      <w:i w:val="0"/>
      <w:sz w:val="24"/>
    </w:rPr>
  </w:style>
  <w:style w:type="character" w:customStyle="1" w:styleId="WW8Num380z2">
    <w:name w:val="WW8Num380z2"/>
    <w:rPr>
      <w:b/>
      <w:i w:val="0"/>
      <w:sz w:val="24"/>
    </w:rPr>
  </w:style>
  <w:style w:type="character" w:customStyle="1" w:styleId="WW8Num381z0">
    <w:name w:val="WW8Num381z0"/>
    <w:rPr>
      <w:b/>
    </w:rPr>
  </w:style>
  <w:style w:type="character" w:customStyle="1" w:styleId="WW8Num382z0">
    <w:name w:val="WW8Num382z0"/>
    <w:rPr>
      <w:b/>
      <w:i w:val="0"/>
    </w:rPr>
  </w:style>
  <w:style w:type="character" w:customStyle="1" w:styleId="WW8Num382z1">
    <w:name w:val="WW8Num382z1"/>
    <w:rPr>
      <w:rFonts w:ascii="Times New Roman" w:hAnsi="Times New Roman"/>
      <w:b/>
      <w:i w:val="0"/>
      <w:sz w:val="24"/>
    </w:rPr>
  </w:style>
  <w:style w:type="character" w:customStyle="1" w:styleId="WW8Num382z2">
    <w:name w:val="WW8Num382z2"/>
    <w:rPr>
      <w:b/>
      <w:i w:val="0"/>
      <w:sz w:val="24"/>
    </w:rPr>
  </w:style>
  <w:style w:type="character" w:customStyle="1" w:styleId="WW8Num383z0">
    <w:name w:val="WW8Num383z0"/>
    <w:rPr>
      <w:b/>
      <w:i w:val="0"/>
    </w:rPr>
  </w:style>
  <w:style w:type="character" w:customStyle="1" w:styleId="WW8Num383z1">
    <w:name w:val="WW8Num383z1"/>
    <w:rPr>
      <w:rFonts w:ascii="Times New Roman" w:hAnsi="Times New Roman"/>
      <w:b/>
      <w:i w:val="0"/>
      <w:sz w:val="24"/>
    </w:rPr>
  </w:style>
  <w:style w:type="character" w:customStyle="1" w:styleId="WW8Num383z2">
    <w:name w:val="WW8Num383z2"/>
    <w:rPr>
      <w:b/>
      <w:i w:val="0"/>
      <w:sz w:val="24"/>
    </w:rPr>
  </w:style>
  <w:style w:type="character" w:customStyle="1" w:styleId="WW8Num384z0">
    <w:name w:val="WW8Num384z0"/>
    <w:rPr>
      <w:b/>
      <w:i w:val="0"/>
    </w:rPr>
  </w:style>
  <w:style w:type="character" w:customStyle="1" w:styleId="WW8Num384z1">
    <w:name w:val="WW8Num384z1"/>
    <w:rPr>
      <w:rFonts w:ascii="Times New Roman" w:hAnsi="Times New Roman"/>
      <w:b/>
      <w:i w:val="0"/>
      <w:sz w:val="24"/>
    </w:rPr>
  </w:style>
  <w:style w:type="character" w:customStyle="1" w:styleId="WW8Num384z2">
    <w:name w:val="WW8Num384z2"/>
    <w:rPr>
      <w:b/>
      <w:i w:val="0"/>
      <w:sz w:val="24"/>
    </w:rPr>
  </w:style>
  <w:style w:type="character" w:customStyle="1" w:styleId="WW8Num385z0">
    <w:name w:val="WW8Num385z0"/>
    <w:rPr>
      <w:b/>
      <w:i w:val="0"/>
    </w:rPr>
  </w:style>
  <w:style w:type="character" w:customStyle="1" w:styleId="WW8Num385z1">
    <w:name w:val="WW8Num385z1"/>
    <w:rPr>
      <w:rFonts w:ascii="Times New Roman" w:hAnsi="Times New Roman"/>
      <w:b/>
      <w:i w:val="0"/>
      <w:sz w:val="24"/>
    </w:rPr>
  </w:style>
  <w:style w:type="character" w:customStyle="1" w:styleId="WW8Num385z2">
    <w:name w:val="WW8Num385z2"/>
    <w:rPr>
      <w:b/>
      <w:i w:val="0"/>
      <w:sz w:val="24"/>
    </w:rPr>
  </w:style>
  <w:style w:type="character" w:customStyle="1" w:styleId="WW8Num386z0">
    <w:name w:val="WW8Num386z0"/>
    <w:rPr>
      <w:b/>
    </w:rPr>
  </w:style>
  <w:style w:type="character" w:customStyle="1" w:styleId="WW8Num388z0">
    <w:name w:val="WW8Num388z0"/>
    <w:rPr>
      <w:b/>
      <w:i w:val="0"/>
    </w:rPr>
  </w:style>
  <w:style w:type="character" w:customStyle="1" w:styleId="WW8Num388z1">
    <w:name w:val="WW8Num388z1"/>
    <w:rPr>
      <w:rFonts w:ascii="Times New Roman" w:hAnsi="Times New Roman"/>
      <w:b/>
      <w:i w:val="0"/>
      <w:sz w:val="24"/>
    </w:rPr>
  </w:style>
  <w:style w:type="character" w:customStyle="1" w:styleId="WW8Num390z0">
    <w:name w:val="WW8Num390z0"/>
    <w:rPr>
      <w:b/>
    </w:rPr>
  </w:style>
  <w:style w:type="character" w:customStyle="1" w:styleId="WW8Num392z0">
    <w:name w:val="WW8Num392z0"/>
    <w:rPr>
      <w:b/>
      <w:i w:val="0"/>
    </w:rPr>
  </w:style>
  <w:style w:type="character" w:customStyle="1" w:styleId="WW8Num392z1">
    <w:name w:val="WW8Num392z1"/>
    <w:rPr>
      <w:rFonts w:ascii="Times New Roman" w:hAnsi="Times New Roman"/>
      <w:b/>
      <w:i w:val="0"/>
      <w:sz w:val="24"/>
    </w:rPr>
  </w:style>
  <w:style w:type="character" w:customStyle="1" w:styleId="WW8Num392z2">
    <w:name w:val="WW8Num392z2"/>
    <w:rPr>
      <w:b/>
      <w:i w:val="0"/>
      <w:sz w:val="24"/>
    </w:rPr>
  </w:style>
  <w:style w:type="character" w:customStyle="1" w:styleId="WW8Num394z0">
    <w:name w:val="WW8Num394z0"/>
    <w:rPr>
      <w:b/>
      <w:i w:val="0"/>
    </w:rPr>
  </w:style>
  <w:style w:type="character" w:customStyle="1" w:styleId="WW8Num394z1">
    <w:name w:val="WW8Num394z1"/>
    <w:rPr>
      <w:rFonts w:ascii="Times New Roman" w:hAnsi="Times New Roman"/>
      <w:b/>
      <w:i w:val="0"/>
      <w:sz w:val="24"/>
    </w:rPr>
  </w:style>
  <w:style w:type="character" w:customStyle="1" w:styleId="WW8Num394z2">
    <w:name w:val="WW8Num394z2"/>
    <w:rPr>
      <w:b/>
      <w:i w:val="0"/>
      <w:sz w:val="24"/>
    </w:rPr>
  </w:style>
  <w:style w:type="character" w:customStyle="1" w:styleId="WW8Num395z0">
    <w:name w:val="WW8Num395z0"/>
    <w:rPr>
      <w:b/>
      <w:i w:val="0"/>
    </w:rPr>
  </w:style>
  <w:style w:type="character" w:customStyle="1" w:styleId="WW8Num395z1">
    <w:name w:val="WW8Num395z1"/>
    <w:rPr>
      <w:rFonts w:ascii="Times New Roman" w:hAnsi="Times New Roman"/>
      <w:b/>
      <w:i w:val="0"/>
      <w:sz w:val="24"/>
    </w:rPr>
  </w:style>
  <w:style w:type="character" w:customStyle="1" w:styleId="WW8Num395z2">
    <w:name w:val="WW8Num395z2"/>
    <w:rPr>
      <w:b/>
      <w:i w:val="0"/>
      <w:sz w:val="24"/>
    </w:rPr>
  </w:style>
  <w:style w:type="character" w:customStyle="1" w:styleId="WW8Num397z0">
    <w:name w:val="WW8Num397z0"/>
    <w:rPr>
      <w:b/>
    </w:rPr>
  </w:style>
  <w:style w:type="character" w:customStyle="1" w:styleId="WW8Num398z0">
    <w:name w:val="WW8Num398z0"/>
    <w:rPr>
      <w:rFonts w:ascii="Symbol" w:hAnsi="Symbol"/>
    </w:rPr>
  </w:style>
  <w:style w:type="character" w:customStyle="1" w:styleId="WW8Num399z0">
    <w:name w:val="WW8Num399z0"/>
    <w:rPr>
      <w:b/>
      <w:i w:val="0"/>
    </w:rPr>
  </w:style>
  <w:style w:type="character" w:customStyle="1" w:styleId="WW8Num399z1">
    <w:name w:val="WW8Num399z1"/>
    <w:rPr>
      <w:rFonts w:ascii="Times New Roman" w:hAnsi="Times New Roman"/>
      <w:b/>
      <w:i w:val="0"/>
      <w:sz w:val="24"/>
    </w:rPr>
  </w:style>
  <w:style w:type="character" w:customStyle="1" w:styleId="WW8Num399z2">
    <w:name w:val="WW8Num399z2"/>
    <w:rPr>
      <w:b/>
      <w:i w:val="0"/>
      <w:sz w:val="24"/>
    </w:rPr>
  </w:style>
  <w:style w:type="character" w:customStyle="1" w:styleId="WW8Num400z0">
    <w:name w:val="WW8Num400z0"/>
    <w:rPr>
      <w:b/>
    </w:rPr>
  </w:style>
  <w:style w:type="character" w:customStyle="1" w:styleId="WW8Num401z0">
    <w:name w:val="WW8Num401z0"/>
    <w:rPr>
      <w:b/>
      <w:i w:val="0"/>
    </w:rPr>
  </w:style>
  <w:style w:type="character" w:customStyle="1" w:styleId="WW8Num401z1">
    <w:name w:val="WW8Num401z1"/>
    <w:rPr>
      <w:rFonts w:ascii="Times New Roman" w:hAnsi="Times New Roman"/>
      <w:b/>
      <w:i w:val="0"/>
      <w:sz w:val="24"/>
    </w:rPr>
  </w:style>
  <w:style w:type="character" w:customStyle="1" w:styleId="WW8Num401z2">
    <w:name w:val="WW8Num401z2"/>
    <w:rPr>
      <w:b/>
      <w:i w:val="0"/>
      <w:sz w:val="24"/>
    </w:rPr>
  </w:style>
  <w:style w:type="character" w:customStyle="1" w:styleId="WW8Num402z0">
    <w:name w:val="WW8Num402z0"/>
    <w:rPr>
      <w:b/>
      <w:i w:val="0"/>
    </w:rPr>
  </w:style>
  <w:style w:type="character" w:customStyle="1" w:styleId="WW8Num402z1">
    <w:name w:val="WW8Num402z1"/>
    <w:rPr>
      <w:rFonts w:ascii="Times New Roman" w:hAnsi="Times New Roman"/>
      <w:b/>
      <w:i w:val="0"/>
      <w:sz w:val="24"/>
    </w:rPr>
  </w:style>
  <w:style w:type="character" w:customStyle="1" w:styleId="WW8Num402z2">
    <w:name w:val="WW8Num402z2"/>
    <w:rPr>
      <w:b/>
      <w:i w:val="0"/>
      <w:sz w:val="24"/>
    </w:rPr>
  </w:style>
  <w:style w:type="character" w:customStyle="1" w:styleId="WW8Num403z0">
    <w:name w:val="WW8Num403z0"/>
    <w:rPr>
      <w:b/>
      <w:i w:val="0"/>
    </w:rPr>
  </w:style>
  <w:style w:type="character" w:customStyle="1" w:styleId="WW8Num403z1">
    <w:name w:val="WW8Num403z1"/>
    <w:rPr>
      <w:rFonts w:ascii="Times New Roman" w:hAnsi="Times New Roman"/>
      <w:b/>
      <w:i w:val="0"/>
      <w:sz w:val="24"/>
    </w:rPr>
  </w:style>
  <w:style w:type="character" w:customStyle="1" w:styleId="WW8Num403z2">
    <w:name w:val="WW8Num403z2"/>
    <w:rPr>
      <w:b/>
      <w:i w:val="0"/>
      <w:sz w:val="24"/>
    </w:rPr>
  </w:style>
  <w:style w:type="character" w:customStyle="1" w:styleId="WW8Num404z0">
    <w:name w:val="WW8Num404z0"/>
    <w:rPr>
      <w:b/>
      <w:i w:val="0"/>
    </w:rPr>
  </w:style>
  <w:style w:type="character" w:customStyle="1" w:styleId="WW8Num404z1">
    <w:name w:val="WW8Num404z1"/>
    <w:rPr>
      <w:rFonts w:ascii="Times New Roman" w:hAnsi="Times New Roman"/>
      <w:b/>
      <w:i w:val="0"/>
      <w:sz w:val="24"/>
    </w:rPr>
  </w:style>
  <w:style w:type="character" w:customStyle="1" w:styleId="WW8Num404z2">
    <w:name w:val="WW8Num404z2"/>
    <w:rPr>
      <w:b/>
      <w:i w:val="0"/>
      <w:sz w:val="24"/>
    </w:rPr>
  </w:style>
  <w:style w:type="character" w:customStyle="1" w:styleId="WW8Num405z0">
    <w:name w:val="WW8Num405z0"/>
    <w:rPr>
      <w:b/>
      <w:i w:val="0"/>
    </w:rPr>
  </w:style>
  <w:style w:type="character" w:customStyle="1" w:styleId="WW8Num405z1">
    <w:name w:val="WW8Num405z1"/>
    <w:rPr>
      <w:rFonts w:ascii="Times New Roman" w:hAnsi="Times New Roman"/>
      <w:b/>
      <w:i w:val="0"/>
      <w:sz w:val="24"/>
    </w:rPr>
  </w:style>
  <w:style w:type="character" w:customStyle="1" w:styleId="WW8Num406z0">
    <w:name w:val="WW8Num406z0"/>
    <w:rPr>
      <w:rFonts w:ascii="Times New Roman" w:hAnsi="Times New Roman"/>
      <w:b/>
      <w:i w:val="0"/>
      <w:sz w:val="24"/>
    </w:rPr>
  </w:style>
  <w:style w:type="character" w:customStyle="1" w:styleId="WW8Num406z3">
    <w:name w:val="WW8Num406z3"/>
    <w:rPr>
      <w:b/>
      <w:i w:val="0"/>
    </w:rPr>
  </w:style>
  <w:style w:type="character" w:customStyle="1" w:styleId="WW8Num407z0">
    <w:name w:val="WW8Num407z0"/>
    <w:rPr>
      <w:rFonts w:ascii="Symbol" w:hAnsi="Symbol"/>
    </w:rPr>
  </w:style>
  <w:style w:type="character" w:customStyle="1" w:styleId="WW8Num407z1">
    <w:name w:val="WW8Num407z1"/>
    <w:rPr>
      <w:rFonts w:ascii="Courier New" w:hAnsi="Courier New"/>
    </w:rPr>
  </w:style>
  <w:style w:type="character" w:customStyle="1" w:styleId="WW8Num407z2">
    <w:name w:val="WW8Num407z2"/>
    <w:rPr>
      <w:rFonts w:ascii="Wingdings" w:hAnsi="Wingdings"/>
    </w:rPr>
  </w:style>
  <w:style w:type="character" w:customStyle="1" w:styleId="WW8Num408z0">
    <w:name w:val="WW8Num408z0"/>
    <w:rPr>
      <w:b/>
      <w:i w:val="0"/>
    </w:rPr>
  </w:style>
  <w:style w:type="character" w:customStyle="1" w:styleId="WW8Num408z1">
    <w:name w:val="WW8Num408z1"/>
    <w:rPr>
      <w:rFonts w:ascii="Times New Roman" w:hAnsi="Times New Roman"/>
      <w:b/>
      <w:i w:val="0"/>
      <w:sz w:val="24"/>
    </w:rPr>
  </w:style>
  <w:style w:type="character" w:customStyle="1" w:styleId="WW8Num409z0">
    <w:name w:val="WW8Num409z0"/>
    <w:rPr>
      <w:b/>
      <w:i w:val="0"/>
    </w:rPr>
  </w:style>
  <w:style w:type="character" w:customStyle="1" w:styleId="WW8Num409z1">
    <w:name w:val="WW8Num409z1"/>
    <w:rPr>
      <w:rFonts w:ascii="Times New Roman" w:hAnsi="Times New Roman"/>
      <w:b/>
      <w:i w:val="0"/>
      <w:sz w:val="24"/>
    </w:rPr>
  </w:style>
  <w:style w:type="character" w:customStyle="1" w:styleId="WW8Num409z2">
    <w:name w:val="WW8Num409z2"/>
    <w:rPr>
      <w:b/>
      <w:i w:val="0"/>
      <w:sz w:val="24"/>
    </w:rPr>
  </w:style>
  <w:style w:type="character" w:customStyle="1" w:styleId="WW8Num410z0">
    <w:name w:val="WW8Num410z0"/>
    <w:rPr>
      <w:b/>
      <w:i w:val="0"/>
    </w:rPr>
  </w:style>
  <w:style w:type="character" w:customStyle="1" w:styleId="WW8Num410z1">
    <w:name w:val="WW8Num410z1"/>
    <w:rPr>
      <w:rFonts w:ascii="Times New Roman" w:hAnsi="Times New Roman"/>
      <w:b/>
      <w:i w:val="0"/>
      <w:sz w:val="24"/>
    </w:rPr>
  </w:style>
  <w:style w:type="character" w:customStyle="1" w:styleId="WW8Num411z0">
    <w:name w:val="WW8Num411z0"/>
    <w:rPr>
      <w:b/>
    </w:rPr>
  </w:style>
  <w:style w:type="character" w:customStyle="1" w:styleId="WW8Num412z0">
    <w:name w:val="WW8Num412z0"/>
    <w:rPr>
      <w:b/>
      <w:i w:val="0"/>
    </w:rPr>
  </w:style>
  <w:style w:type="character" w:customStyle="1" w:styleId="WW8Num412z1">
    <w:name w:val="WW8Num412z1"/>
    <w:rPr>
      <w:rFonts w:ascii="Times New Roman" w:hAnsi="Times New Roman"/>
      <w:b/>
      <w:i w:val="0"/>
      <w:sz w:val="24"/>
    </w:rPr>
  </w:style>
  <w:style w:type="character" w:customStyle="1" w:styleId="WW8Num413z0">
    <w:name w:val="WW8Num413z0"/>
    <w:rPr>
      <w:rFonts w:ascii="Symbol" w:hAnsi="Symbol"/>
    </w:rPr>
  </w:style>
  <w:style w:type="character" w:customStyle="1" w:styleId="WW8Num413z1">
    <w:name w:val="WW8Num413z1"/>
    <w:rPr>
      <w:rFonts w:ascii="Courier New" w:hAnsi="Courier New"/>
    </w:rPr>
  </w:style>
  <w:style w:type="character" w:customStyle="1" w:styleId="WW8Num413z2">
    <w:name w:val="WW8Num413z2"/>
    <w:rPr>
      <w:rFonts w:ascii="Wingdings" w:hAnsi="Wingdings"/>
    </w:rPr>
  </w:style>
  <w:style w:type="character" w:customStyle="1" w:styleId="WW8Num414z0">
    <w:name w:val="WW8Num414z0"/>
    <w:rPr>
      <w:b/>
      <w:i w:val="0"/>
    </w:rPr>
  </w:style>
  <w:style w:type="character" w:customStyle="1" w:styleId="WW8Num414z1">
    <w:name w:val="WW8Num414z1"/>
    <w:rPr>
      <w:rFonts w:ascii="Times New Roman" w:hAnsi="Times New Roman"/>
      <w:b/>
      <w:i w:val="0"/>
      <w:sz w:val="24"/>
    </w:rPr>
  </w:style>
  <w:style w:type="character" w:customStyle="1" w:styleId="WW8Num414z2">
    <w:name w:val="WW8Num414z2"/>
    <w:rPr>
      <w:b/>
      <w:i w:val="0"/>
      <w:sz w:val="24"/>
    </w:rPr>
  </w:style>
  <w:style w:type="character" w:customStyle="1" w:styleId="WW8Num415z0">
    <w:name w:val="WW8Num415z0"/>
    <w:rPr>
      <w:b/>
      <w:i w:val="0"/>
    </w:rPr>
  </w:style>
  <w:style w:type="character" w:customStyle="1" w:styleId="WW8Num415z1">
    <w:name w:val="WW8Num415z1"/>
    <w:rPr>
      <w:rFonts w:ascii="Times New Roman" w:hAnsi="Times New Roman"/>
      <w:b/>
      <w:i w:val="0"/>
      <w:sz w:val="24"/>
    </w:rPr>
  </w:style>
  <w:style w:type="character" w:customStyle="1" w:styleId="WW8Num415z2">
    <w:name w:val="WW8Num415z2"/>
    <w:rPr>
      <w:b/>
      <w:i w:val="0"/>
      <w:sz w:val="24"/>
    </w:rPr>
  </w:style>
  <w:style w:type="character" w:customStyle="1" w:styleId="WW8Num416z0">
    <w:name w:val="WW8Num416z0"/>
    <w:rPr>
      <w:b/>
      <w:i w:val="0"/>
    </w:rPr>
  </w:style>
  <w:style w:type="character" w:customStyle="1" w:styleId="WW8Num416z1">
    <w:name w:val="WW8Num416z1"/>
    <w:rPr>
      <w:rFonts w:ascii="Times New Roman" w:hAnsi="Times New Roman"/>
      <w:b/>
      <w:i w:val="0"/>
      <w:sz w:val="24"/>
    </w:rPr>
  </w:style>
  <w:style w:type="character" w:customStyle="1" w:styleId="WW8Num416z2">
    <w:name w:val="WW8Num416z2"/>
    <w:rPr>
      <w:b/>
      <w:i w:val="0"/>
      <w:sz w:val="24"/>
    </w:rPr>
  </w:style>
  <w:style w:type="character" w:customStyle="1" w:styleId="WW8Num417z0">
    <w:name w:val="WW8Num417z0"/>
    <w:rPr>
      <w:b/>
    </w:rPr>
  </w:style>
  <w:style w:type="character" w:customStyle="1" w:styleId="WW8Num418z0">
    <w:name w:val="WW8Num418z0"/>
    <w:rPr>
      <w:b/>
    </w:rPr>
  </w:style>
  <w:style w:type="character" w:customStyle="1" w:styleId="WW8Num419z0">
    <w:name w:val="WW8Num419z0"/>
    <w:rPr>
      <w:b/>
    </w:rPr>
  </w:style>
  <w:style w:type="character" w:customStyle="1" w:styleId="WW8Num420z0">
    <w:name w:val="WW8Num420z0"/>
    <w:rPr>
      <w:b/>
    </w:rPr>
  </w:style>
  <w:style w:type="character" w:customStyle="1" w:styleId="WW8Num421z0">
    <w:name w:val="WW8Num421z0"/>
    <w:rPr>
      <w:b/>
      <w:i w:val="0"/>
    </w:rPr>
  </w:style>
  <w:style w:type="character" w:customStyle="1" w:styleId="WW8Num421z1">
    <w:name w:val="WW8Num421z1"/>
    <w:rPr>
      <w:rFonts w:ascii="Times New Roman" w:hAnsi="Times New Roman"/>
      <w:b/>
      <w:i w:val="0"/>
      <w:sz w:val="24"/>
    </w:rPr>
  </w:style>
  <w:style w:type="character" w:customStyle="1" w:styleId="WW8Num421z2">
    <w:name w:val="WW8Num421z2"/>
    <w:rPr>
      <w:b/>
      <w:i w:val="0"/>
      <w:sz w:val="24"/>
    </w:rPr>
  </w:style>
  <w:style w:type="character" w:customStyle="1" w:styleId="WW8Num422z0">
    <w:name w:val="WW8Num422z0"/>
    <w:rPr>
      <w:rFonts w:ascii="Symbol" w:hAnsi="Symbol"/>
    </w:rPr>
  </w:style>
  <w:style w:type="character" w:customStyle="1" w:styleId="WW8Num422z1">
    <w:name w:val="WW8Num422z1"/>
    <w:rPr>
      <w:rFonts w:ascii="Courier New" w:hAnsi="Courier New"/>
    </w:rPr>
  </w:style>
  <w:style w:type="character" w:customStyle="1" w:styleId="WW8Num422z2">
    <w:name w:val="WW8Num422z2"/>
    <w:rPr>
      <w:rFonts w:ascii="Wingdings" w:hAnsi="Wingdings"/>
    </w:rPr>
  </w:style>
  <w:style w:type="character" w:customStyle="1" w:styleId="WW8Num423z0">
    <w:name w:val="WW8Num423z0"/>
    <w:rPr>
      <w:b/>
      <w:i w:val="0"/>
    </w:rPr>
  </w:style>
  <w:style w:type="character" w:customStyle="1" w:styleId="WW8Num423z1">
    <w:name w:val="WW8Num423z1"/>
    <w:rPr>
      <w:rFonts w:ascii="Times New Roman" w:hAnsi="Times New Roman"/>
      <w:b/>
      <w:i w:val="0"/>
      <w:sz w:val="24"/>
    </w:rPr>
  </w:style>
  <w:style w:type="character" w:customStyle="1" w:styleId="WW8Num424z0">
    <w:name w:val="WW8Num424z0"/>
    <w:rPr>
      <w:b/>
      <w:i w:val="0"/>
    </w:rPr>
  </w:style>
  <w:style w:type="character" w:customStyle="1" w:styleId="WW8Num424z1">
    <w:name w:val="WW8Num424z1"/>
    <w:rPr>
      <w:rFonts w:ascii="Times New Roman" w:hAnsi="Times New Roman"/>
      <w:b/>
      <w:i w:val="0"/>
      <w:sz w:val="24"/>
    </w:rPr>
  </w:style>
  <w:style w:type="character" w:customStyle="1" w:styleId="WW8Num424z2">
    <w:name w:val="WW8Num424z2"/>
    <w:rPr>
      <w:b/>
      <w:i w:val="0"/>
      <w:sz w:val="24"/>
    </w:rPr>
  </w:style>
  <w:style w:type="character" w:customStyle="1" w:styleId="WW8Num425z0">
    <w:name w:val="WW8Num425z0"/>
    <w:rPr>
      <w:b/>
      <w:i w:val="0"/>
    </w:rPr>
  </w:style>
  <w:style w:type="character" w:customStyle="1" w:styleId="WW8Num425z1">
    <w:name w:val="WW8Num425z1"/>
    <w:rPr>
      <w:rFonts w:ascii="Times New Roman" w:hAnsi="Times New Roman"/>
      <w:b/>
      <w:i w:val="0"/>
      <w:sz w:val="24"/>
    </w:rPr>
  </w:style>
  <w:style w:type="character" w:customStyle="1" w:styleId="WW8Num425z2">
    <w:name w:val="WW8Num425z2"/>
    <w:rPr>
      <w:b/>
      <w:i w:val="0"/>
      <w:sz w:val="24"/>
    </w:rPr>
  </w:style>
  <w:style w:type="character" w:customStyle="1" w:styleId="WW8Num426z0">
    <w:name w:val="WW8Num426z0"/>
    <w:rPr>
      <w:b/>
      <w:i w:val="0"/>
    </w:rPr>
  </w:style>
  <w:style w:type="character" w:customStyle="1" w:styleId="WW8Num426z1">
    <w:name w:val="WW8Num426z1"/>
    <w:rPr>
      <w:rFonts w:ascii="Times New Roman" w:hAnsi="Times New Roman"/>
      <w:b/>
      <w:i w:val="0"/>
      <w:sz w:val="24"/>
    </w:rPr>
  </w:style>
  <w:style w:type="character" w:customStyle="1" w:styleId="WW8Num426z2">
    <w:name w:val="WW8Num426z2"/>
    <w:rPr>
      <w:b/>
      <w:i w:val="0"/>
      <w:sz w:val="24"/>
    </w:rPr>
  </w:style>
  <w:style w:type="character" w:customStyle="1" w:styleId="WW8Num427z0">
    <w:name w:val="WW8Num427z0"/>
    <w:rPr>
      <w:b/>
    </w:rPr>
  </w:style>
  <w:style w:type="character" w:customStyle="1" w:styleId="WW8Num428z0">
    <w:name w:val="WW8Num428z0"/>
    <w:rPr>
      <w:b/>
    </w:rPr>
  </w:style>
  <w:style w:type="character" w:customStyle="1" w:styleId="WW8Num429z0">
    <w:name w:val="WW8Num429z0"/>
    <w:rPr>
      <w:b/>
    </w:rPr>
  </w:style>
  <w:style w:type="character" w:customStyle="1" w:styleId="WW8Num430z0">
    <w:name w:val="WW8Num430z0"/>
    <w:rPr>
      <w:b/>
      <w:i w:val="0"/>
    </w:rPr>
  </w:style>
  <w:style w:type="character" w:customStyle="1" w:styleId="WW8Num430z1">
    <w:name w:val="WW8Num430z1"/>
    <w:rPr>
      <w:rFonts w:ascii="Times New Roman" w:hAnsi="Times New Roman"/>
      <w:b/>
      <w:i w:val="0"/>
      <w:sz w:val="24"/>
    </w:rPr>
  </w:style>
  <w:style w:type="character" w:customStyle="1" w:styleId="WW8Num430z2">
    <w:name w:val="WW8Num430z2"/>
    <w:rPr>
      <w:b/>
      <w:i w:val="0"/>
      <w:sz w:val="24"/>
    </w:rPr>
  </w:style>
  <w:style w:type="character" w:customStyle="1" w:styleId="WW8Num431z0">
    <w:name w:val="WW8Num431z0"/>
    <w:rPr>
      <w:b/>
    </w:rPr>
  </w:style>
  <w:style w:type="character" w:customStyle="1" w:styleId="WW8Num432z0">
    <w:name w:val="WW8Num432z0"/>
    <w:rPr>
      <w:b/>
      <w:i w:val="0"/>
    </w:rPr>
  </w:style>
  <w:style w:type="character" w:customStyle="1" w:styleId="WW8Num432z1">
    <w:name w:val="WW8Num432z1"/>
    <w:rPr>
      <w:rFonts w:ascii="Times New Roman" w:hAnsi="Times New Roman"/>
      <w:b/>
      <w:i w:val="0"/>
      <w:sz w:val="24"/>
    </w:rPr>
  </w:style>
  <w:style w:type="character" w:customStyle="1" w:styleId="WW8Num432z2">
    <w:name w:val="WW8Num432z2"/>
    <w:rPr>
      <w:b/>
      <w:i w:val="0"/>
      <w:sz w:val="24"/>
    </w:rPr>
  </w:style>
  <w:style w:type="character" w:customStyle="1" w:styleId="WW8Num433z0">
    <w:name w:val="WW8Num433z0"/>
    <w:rPr>
      <w:b/>
      <w:i w:val="0"/>
    </w:rPr>
  </w:style>
  <w:style w:type="character" w:customStyle="1" w:styleId="WW8Num433z1">
    <w:name w:val="WW8Num433z1"/>
    <w:rPr>
      <w:rFonts w:ascii="Times New Roman" w:hAnsi="Times New Roman"/>
      <w:b/>
      <w:i w:val="0"/>
      <w:sz w:val="24"/>
    </w:rPr>
  </w:style>
  <w:style w:type="character" w:customStyle="1" w:styleId="WW8Num434z0">
    <w:name w:val="WW8Num434z0"/>
    <w:rPr>
      <w:b/>
    </w:rPr>
  </w:style>
  <w:style w:type="character" w:customStyle="1" w:styleId="WW8Num435z0">
    <w:name w:val="WW8Num435z0"/>
    <w:rPr>
      <w:rFonts w:ascii="Wingdings" w:hAnsi="Wingdings"/>
    </w:rPr>
  </w:style>
  <w:style w:type="character" w:customStyle="1" w:styleId="WW8Num435z1">
    <w:name w:val="WW8Num435z1"/>
    <w:rPr>
      <w:rFonts w:ascii="Courier New" w:hAnsi="Courier New"/>
    </w:rPr>
  </w:style>
  <w:style w:type="character" w:customStyle="1" w:styleId="WW8Num435z3">
    <w:name w:val="WW8Num435z3"/>
    <w:rPr>
      <w:rFonts w:ascii="Symbol" w:hAnsi="Symbol"/>
    </w:rPr>
  </w:style>
  <w:style w:type="character" w:customStyle="1" w:styleId="WW8Num436z0">
    <w:name w:val="WW8Num436z0"/>
    <w:rPr>
      <w:b/>
      <w:i w:val="0"/>
    </w:rPr>
  </w:style>
  <w:style w:type="character" w:customStyle="1" w:styleId="WW8Num436z1">
    <w:name w:val="WW8Num436z1"/>
    <w:rPr>
      <w:rFonts w:ascii="Times New Roman" w:hAnsi="Times New Roman"/>
      <w:b/>
      <w:i w:val="0"/>
      <w:sz w:val="24"/>
    </w:rPr>
  </w:style>
  <w:style w:type="character" w:customStyle="1" w:styleId="WW8Num436z2">
    <w:name w:val="WW8Num436z2"/>
    <w:rPr>
      <w:b/>
      <w:i w:val="0"/>
      <w:sz w:val="24"/>
    </w:rPr>
  </w:style>
  <w:style w:type="character" w:customStyle="1" w:styleId="WW8Num437z0">
    <w:name w:val="WW8Num437z0"/>
    <w:rPr>
      <w:b/>
    </w:rPr>
  </w:style>
  <w:style w:type="character" w:customStyle="1" w:styleId="WW8Num438z0">
    <w:name w:val="WW8Num438z0"/>
    <w:rPr>
      <w:b/>
    </w:rPr>
  </w:style>
  <w:style w:type="character" w:customStyle="1" w:styleId="WW8Num439z0">
    <w:name w:val="WW8Num439z0"/>
    <w:rPr>
      <w:b/>
      <w:i w:val="0"/>
    </w:rPr>
  </w:style>
  <w:style w:type="character" w:customStyle="1" w:styleId="WW8Num439z1">
    <w:name w:val="WW8Num439z1"/>
    <w:rPr>
      <w:rFonts w:ascii="Times New Roman" w:hAnsi="Times New Roman"/>
      <w:b/>
      <w:i w:val="0"/>
      <w:sz w:val="24"/>
    </w:rPr>
  </w:style>
  <w:style w:type="character" w:customStyle="1" w:styleId="WW8Num439z2">
    <w:name w:val="WW8Num439z2"/>
    <w:rPr>
      <w:b/>
      <w:i w:val="0"/>
      <w:sz w:val="24"/>
    </w:rPr>
  </w:style>
  <w:style w:type="character" w:customStyle="1" w:styleId="WW8Num440z0">
    <w:name w:val="WW8Num440z0"/>
    <w:rPr>
      <w:b/>
    </w:rPr>
  </w:style>
  <w:style w:type="character" w:customStyle="1" w:styleId="WW8Num441z0">
    <w:name w:val="WW8Num441z0"/>
    <w:rPr>
      <w:b/>
      <w:i w:val="0"/>
    </w:rPr>
  </w:style>
  <w:style w:type="character" w:customStyle="1" w:styleId="WW8Num441z1">
    <w:name w:val="WW8Num441z1"/>
    <w:rPr>
      <w:rFonts w:ascii="Times New Roman" w:hAnsi="Times New Roman"/>
      <w:b/>
      <w:i w:val="0"/>
      <w:sz w:val="24"/>
    </w:rPr>
  </w:style>
  <w:style w:type="character" w:customStyle="1" w:styleId="WW8Num441z2">
    <w:name w:val="WW8Num441z2"/>
    <w:rPr>
      <w:b/>
      <w:i w:val="0"/>
      <w:sz w:val="24"/>
    </w:rPr>
  </w:style>
  <w:style w:type="character" w:customStyle="1" w:styleId="WW8Num442z0">
    <w:name w:val="WW8Num442z0"/>
    <w:rPr>
      <w:rFonts w:ascii="Times New Roman" w:eastAsia="Times New Roman" w:hAnsi="Times New Roman" w:cs="Times New Roman"/>
    </w:rPr>
  </w:style>
  <w:style w:type="character" w:customStyle="1" w:styleId="WW8Num442z1">
    <w:name w:val="WW8Num442z1"/>
    <w:rPr>
      <w:rFonts w:ascii="Courier New" w:hAnsi="Courier New"/>
    </w:rPr>
  </w:style>
  <w:style w:type="character" w:customStyle="1" w:styleId="WW8Num442z2">
    <w:name w:val="WW8Num442z2"/>
    <w:rPr>
      <w:rFonts w:ascii="Wingdings" w:hAnsi="Wingdings"/>
    </w:rPr>
  </w:style>
  <w:style w:type="character" w:customStyle="1" w:styleId="WW8Num442z3">
    <w:name w:val="WW8Num442z3"/>
    <w:rPr>
      <w:rFonts w:ascii="Symbol" w:hAnsi="Symbol"/>
    </w:rPr>
  </w:style>
  <w:style w:type="character" w:customStyle="1" w:styleId="WW8Num443z0">
    <w:name w:val="WW8Num443z0"/>
    <w:rPr>
      <w:b/>
      <w:i w:val="0"/>
    </w:rPr>
  </w:style>
  <w:style w:type="character" w:customStyle="1" w:styleId="WW8Num443z1">
    <w:name w:val="WW8Num443z1"/>
    <w:rPr>
      <w:rFonts w:ascii="Times New Roman" w:hAnsi="Times New Roman"/>
      <w:b/>
      <w:i w:val="0"/>
      <w:sz w:val="24"/>
    </w:rPr>
  </w:style>
  <w:style w:type="character" w:customStyle="1" w:styleId="WW8Num443z2">
    <w:name w:val="WW8Num443z2"/>
    <w:rPr>
      <w:b/>
      <w:i w:val="0"/>
      <w:sz w:val="24"/>
    </w:rPr>
  </w:style>
  <w:style w:type="character" w:customStyle="1" w:styleId="WW8Num444z0">
    <w:name w:val="WW8Num444z0"/>
    <w:rPr>
      <w:b/>
      <w:i w:val="0"/>
    </w:rPr>
  </w:style>
  <w:style w:type="character" w:customStyle="1" w:styleId="WW8Num444z1">
    <w:name w:val="WW8Num444z1"/>
    <w:rPr>
      <w:rFonts w:ascii="Times New Roman" w:hAnsi="Times New Roman"/>
      <w:b/>
      <w:i w:val="0"/>
      <w:sz w:val="24"/>
    </w:rPr>
  </w:style>
  <w:style w:type="character" w:customStyle="1" w:styleId="WW8Num444z2">
    <w:name w:val="WW8Num444z2"/>
    <w:rPr>
      <w:b/>
      <w:i w:val="0"/>
      <w:sz w:val="24"/>
    </w:rPr>
  </w:style>
  <w:style w:type="character" w:customStyle="1" w:styleId="WW8Num445z0">
    <w:name w:val="WW8Num445z0"/>
    <w:rPr>
      <w:b/>
      <w:i w:val="0"/>
    </w:rPr>
  </w:style>
  <w:style w:type="character" w:customStyle="1" w:styleId="WW8Num445z1">
    <w:name w:val="WW8Num445z1"/>
    <w:rPr>
      <w:rFonts w:ascii="Times New Roman" w:hAnsi="Times New Roman"/>
      <w:b/>
      <w:i w:val="0"/>
      <w:sz w:val="24"/>
    </w:rPr>
  </w:style>
  <w:style w:type="character" w:customStyle="1" w:styleId="WW8Num445z2">
    <w:name w:val="WW8Num445z2"/>
    <w:rPr>
      <w:b/>
      <w:i w:val="0"/>
      <w:sz w:val="24"/>
    </w:rPr>
  </w:style>
  <w:style w:type="character" w:customStyle="1" w:styleId="WW8Num446z0">
    <w:name w:val="WW8Num446z0"/>
    <w:rPr>
      <w:b/>
      <w:i w:val="0"/>
    </w:rPr>
  </w:style>
  <w:style w:type="character" w:customStyle="1" w:styleId="WW8Num446z1">
    <w:name w:val="WW8Num446z1"/>
    <w:rPr>
      <w:rFonts w:ascii="Times New Roman" w:hAnsi="Times New Roman"/>
      <w:b/>
      <w:i w:val="0"/>
      <w:sz w:val="24"/>
    </w:rPr>
  </w:style>
  <w:style w:type="character" w:customStyle="1" w:styleId="WW8Num446z2">
    <w:name w:val="WW8Num446z2"/>
    <w:rPr>
      <w:b/>
      <w:i w:val="0"/>
      <w:sz w:val="24"/>
    </w:rPr>
  </w:style>
  <w:style w:type="character" w:customStyle="1" w:styleId="WW8Num447z0">
    <w:name w:val="WW8Num447z0"/>
    <w:rPr>
      <w:b/>
      <w:i w:val="0"/>
    </w:rPr>
  </w:style>
  <w:style w:type="character" w:customStyle="1" w:styleId="WW8Num447z1">
    <w:name w:val="WW8Num447z1"/>
    <w:rPr>
      <w:rFonts w:ascii="Times New Roman" w:hAnsi="Times New Roman"/>
      <w:b/>
      <w:i w:val="0"/>
      <w:sz w:val="24"/>
    </w:rPr>
  </w:style>
  <w:style w:type="character" w:customStyle="1" w:styleId="WW8Num447z2">
    <w:name w:val="WW8Num447z2"/>
    <w:rPr>
      <w:b/>
      <w:i w:val="0"/>
      <w:sz w:val="24"/>
    </w:rPr>
  </w:style>
  <w:style w:type="character" w:customStyle="1" w:styleId="WW8Num448z0">
    <w:name w:val="WW8Num448z0"/>
    <w:rPr>
      <w:b/>
      <w:i w:val="0"/>
    </w:rPr>
  </w:style>
  <w:style w:type="character" w:customStyle="1" w:styleId="WW8Num448z1">
    <w:name w:val="WW8Num448z1"/>
    <w:rPr>
      <w:rFonts w:ascii="Times New Roman" w:hAnsi="Times New Roman"/>
      <w:b/>
      <w:i w:val="0"/>
      <w:sz w:val="24"/>
    </w:rPr>
  </w:style>
  <w:style w:type="character" w:customStyle="1" w:styleId="WW8Num449z0">
    <w:name w:val="WW8Num449z0"/>
    <w:rPr>
      <w:b/>
      <w:i w:val="0"/>
    </w:rPr>
  </w:style>
  <w:style w:type="character" w:customStyle="1" w:styleId="WW8Num449z1">
    <w:name w:val="WW8Num449z1"/>
    <w:rPr>
      <w:rFonts w:ascii="Times New Roman" w:hAnsi="Times New Roman"/>
      <w:b/>
      <w:i w:val="0"/>
      <w:sz w:val="24"/>
    </w:rPr>
  </w:style>
  <w:style w:type="character" w:customStyle="1" w:styleId="WW8Num449z2">
    <w:name w:val="WW8Num449z2"/>
    <w:rPr>
      <w:b/>
      <w:i w:val="0"/>
      <w:sz w:val="24"/>
    </w:rPr>
  </w:style>
  <w:style w:type="character" w:customStyle="1" w:styleId="WW8Num450z0">
    <w:name w:val="WW8Num450z0"/>
    <w:rPr>
      <w:rFonts w:ascii="Symbol" w:hAnsi="Symbol"/>
      <w:sz w:val="20"/>
    </w:rPr>
  </w:style>
  <w:style w:type="character" w:customStyle="1" w:styleId="WW8Num450z1">
    <w:name w:val="WW8Num450z1"/>
    <w:rPr>
      <w:rFonts w:ascii="Courier New" w:hAnsi="Courier New"/>
      <w:sz w:val="20"/>
    </w:rPr>
  </w:style>
  <w:style w:type="character" w:customStyle="1" w:styleId="WW8Num450z2">
    <w:name w:val="WW8Num450z2"/>
    <w:rPr>
      <w:rFonts w:ascii="Wingdings" w:hAnsi="Wingdings"/>
      <w:sz w:val="20"/>
    </w:rPr>
  </w:style>
  <w:style w:type="character" w:customStyle="1" w:styleId="WW8Num451z0">
    <w:name w:val="WW8Num451z0"/>
    <w:rPr>
      <w:b w:val="0"/>
    </w:rPr>
  </w:style>
  <w:style w:type="character" w:customStyle="1" w:styleId="WW8Num452z0">
    <w:name w:val="WW8Num452z0"/>
    <w:rPr>
      <w:b/>
      <w:i w:val="0"/>
    </w:rPr>
  </w:style>
  <w:style w:type="character" w:customStyle="1" w:styleId="WW8Num452z1">
    <w:name w:val="WW8Num452z1"/>
    <w:rPr>
      <w:rFonts w:ascii="Times New Roman" w:hAnsi="Times New Roman"/>
      <w:b/>
      <w:i w:val="0"/>
      <w:sz w:val="24"/>
    </w:rPr>
  </w:style>
  <w:style w:type="character" w:customStyle="1" w:styleId="WW8Num452z2">
    <w:name w:val="WW8Num452z2"/>
    <w:rPr>
      <w:b/>
      <w:i w:val="0"/>
      <w:sz w:val="24"/>
    </w:rPr>
  </w:style>
  <w:style w:type="character" w:customStyle="1" w:styleId="WW8Num453z0">
    <w:name w:val="WW8Num453z0"/>
    <w:rPr>
      <w:b/>
    </w:rPr>
  </w:style>
  <w:style w:type="character" w:customStyle="1" w:styleId="WW8Num454z0">
    <w:name w:val="WW8Num454z0"/>
    <w:rPr>
      <w:rFonts w:ascii="Times New Roman" w:hAnsi="Times New Roman"/>
      <w:b/>
      <w:i w:val="0"/>
      <w:sz w:val="24"/>
    </w:rPr>
  </w:style>
  <w:style w:type="character" w:customStyle="1" w:styleId="WW8Num454z1">
    <w:name w:val="WW8Num454z1"/>
    <w:rPr>
      <w:b/>
    </w:rPr>
  </w:style>
  <w:style w:type="character" w:customStyle="1" w:styleId="WW8Num455z0">
    <w:name w:val="WW8Num455z0"/>
    <w:rPr>
      <w:rFonts w:ascii="Symbol" w:hAnsi="Symbol"/>
    </w:rPr>
  </w:style>
  <w:style w:type="character" w:customStyle="1" w:styleId="WW8Num456z0">
    <w:name w:val="WW8Num456z0"/>
    <w:rPr>
      <w:b/>
    </w:rPr>
  </w:style>
  <w:style w:type="character" w:customStyle="1" w:styleId="WW8Num457z0">
    <w:name w:val="WW8Num457z0"/>
    <w:rPr>
      <w:rFonts w:ascii="Symbol" w:hAnsi="Symbol"/>
    </w:rPr>
  </w:style>
  <w:style w:type="character" w:customStyle="1" w:styleId="WW8Num458z0">
    <w:name w:val="WW8Num458z0"/>
    <w:rPr>
      <w:b/>
      <w:i w:val="0"/>
    </w:rPr>
  </w:style>
  <w:style w:type="character" w:customStyle="1" w:styleId="WW8Num458z1">
    <w:name w:val="WW8Num458z1"/>
    <w:rPr>
      <w:rFonts w:ascii="Times New Roman" w:hAnsi="Times New Roman"/>
      <w:b/>
      <w:i w:val="0"/>
      <w:sz w:val="24"/>
    </w:rPr>
  </w:style>
  <w:style w:type="character" w:customStyle="1" w:styleId="WW8Num458z2">
    <w:name w:val="WW8Num458z2"/>
    <w:rPr>
      <w:b/>
      <w:i w:val="0"/>
      <w:sz w:val="24"/>
    </w:rPr>
  </w:style>
  <w:style w:type="character" w:customStyle="1" w:styleId="WW8Num459z0">
    <w:name w:val="WW8Num459z0"/>
    <w:rPr>
      <w:rFonts w:ascii="Wingdings" w:hAnsi="Wingdings" w:cs="Times New Roman"/>
    </w:rPr>
  </w:style>
  <w:style w:type="character" w:customStyle="1" w:styleId="WW8Num459z1">
    <w:name w:val="WW8Num459z1"/>
    <w:rPr>
      <w:rFonts w:ascii="Courier New" w:hAnsi="Courier New"/>
    </w:rPr>
  </w:style>
  <w:style w:type="character" w:customStyle="1" w:styleId="WW8Num459z2">
    <w:name w:val="WW8Num459z2"/>
    <w:rPr>
      <w:rFonts w:ascii="Wingdings" w:hAnsi="Wingdings"/>
    </w:rPr>
  </w:style>
  <w:style w:type="character" w:customStyle="1" w:styleId="WW8Num459z3">
    <w:name w:val="WW8Num459z3"/>
    <w:rPr>
      <w:rFonts w:ascii="Symbol" w:hAnsi="Symbol"/>
    </w:rPr>
  </w:style>
  <w:style w:type="character" w:customStyle="1" w:styleId="WW8Num460z0">
    <w:name w:val="WW8Num460z0"/>
    <w:rPr>
      <w:b/>
    </w:rPr>
  </w:style>
  <w:style w:type="character" w:customStyle="1" w:styleId="WW8Num461z0">
    <w:name w:val="WW8Num461z0"/>
    <w:rPr>
      <w:b/>
    </w:rPr>
  </w:style>
  <w:style w:type="character" w:customStyle="1" w:styleId="WW8Num462z0">
    <w:name w:val="WW8Num462z0"/>
    <w:rPr>
      <w:b/>
    </w:rPr>
  </w:style>
  <w:style w:type="character" w:customStyle="1" w:styleId="WW8Num463z0">
    <w:name w:val="WW8Num463z0"/>
    <w:rPr>
      <w:rFonts w:ascii="Wingdings" w:hAnsi="Wingdings"/>
    </w:rPr>
  </w:style>
  <w:style w:type="character" w:customStyle="1" w:styleId="WW8Num463z1">
    <w:name w:val="WW8Num463z1"/>
    <w:rPr>
      <w:b/>
    </w:rPr>
  </w:style>
  <w:style w:type="character" w:customStyle="1" w:styleId="WW8Num464z0">
    <w:name w:val="WW8Num464z0"/>
    <w:rPr>
      <w:rFonts w:ascii="Times New Roman" w:hAnsi="Times New Roman"/>
      <w:b/>
      <w:i w:val="0"/>
      <w:sz w:val="24"/>
    </w:rPr>
  </w:style>
  <w:style w:type="character" w:customStyle="1" w:styleId="WW8Num464z3">
    <w:name w:val="WW8Num464z3"/>
    <w:rPr>
      <w:b/>
      <w:i w:val="0"/>
      <w:sz w:val="24"/>
    </w:rPr>
  </w:style>
  <w:style w:type="character" w:customStyle="1" w:styleId="WW8Num465z0">
    <w:name w:val="WW8Num465z0"/>
    <w:rPr>
      <w:b/>
      <w:i w:val="0"/>
    </w:rPr>
  </w:style>
  <w:style w:type="character" w:customStyle="1" w:styleId="WW8Num465z1">
    <w:name w:val="WW8Num465z1"/>
    <w:rPr>
      <w:rFonts w:ascii="Times New Roman" w:hAnsi="Times New Roman"/>
      <w:b/>
      <w:i w:val="0"/>
      <w:sz w:val="24"/>
    </w:rPr>
  </w:style>
  <w:style w:type="character" w:customStyle="1" w:styleId="WW8Num465z2">
    <w:name w:val="WW8Num465z2"/>
    <w:rPr>
      <w:b/>
      <w:i w:val="0"/>
      <w:sz w:val="24"/>
    </w:rPr>
  </w:style>
  <w:style w:type="character" w:customStyle="1" w:styleId="WW8Num466z0">
    <w:name w:val="WW8Num466z0"/>
    <w:rPr>
      <w:b/>
    </w:rPr>
  </w:style>
  <w:style w:type="character" w:customStyle="1" w:styleId="WW8Num467z0">
    <w:name w:val="WW8Num467z0"/>
    <w:rPr>
      <w:b/>
      <w:i w:val="0"/>
    </w:rPr>
  </w:style>
  <w:style w:type="character" w:customStyle="1" w:styleId="WW8Num467z1">
    <w:name w:val="WW8Num467z1"/>
    <w:rPr>
      <w:rFonts w:ascii="Times New Roman" w:hAnsi="Times New Roman"/>
      <w:b/>
      <w:i w:val="0"/>
      <w:sz w:val="24"/>
    </w:rPr>
  </w:style>
  <w:style w:type="character" w:customStyle="1" w:styleId="WW8Num468z0">
    <w:name w:val="WW8Num468z0"/>
    <w:rPr>
      <w:b/>
    </w:rPr>
  </w:style>
  <w:style w:type="character" w:customStyle="1" w:styleId="WW8Num469z0">
    <w:name w:val="WW8Num469z0"/>
    <w:rPr>
      <w:rFonts w:ascii="Symbol" w:hAnsi="Symbol"/>
    </w:rPr>
  </w:style>
  <w:style w:type="character" w:customStyle="1" w:styleId="WW8Num469z1">
    <w:name w:val="WW8Num469z1"/>
    <w:rPr>
      <w:rFonts w:ascii="Courier New" w:hAnsi="Courier New"/>
    </w:rPr>
  </w:style>
  <w:style w:type="character" w:customStyle="1" w:styleId="WW8Num469z2">
    <w:name w:val="WW8Num469z2"/>
    <w:rPr>
      <w:rFonts w:ascii="Wingdings" w:hAnsi="Wingdings"/>
    </w:rPr>
  </w:style>
  <w:style w:type="character" w:customStyle="1" w:styleId="WW8Num470z0">
    <w:name w:val="WW8Num470z0"/>
    <w:rPr>
      <w:b/>
      <w:i w:val="0"/>
    </w:rPr>
  </w:style>
  <w:style w:type="character" w:customStyle="1" w:styleId="WW8Num470z1">
    <w:name w:val="WW8Num470z1"/>
    <w:rPr>
      <w:rFonts w:ascii="Times New Roman" w:hAnsi="Times New Roman"/>
      <w:b/>
      <w:i w:val="0"/>
      <w:sz w:val="24"/>
    </w:rPr>
  </w:style>
  <w:style w:type="character" w:customStyle="1" w:styleId="WW8Num470z2">
    <w:name w:val="WW8Num470z2"/>
    <w:rPr>
      <w:b/>
      <w:i w:val="0"/>
      <w:sz w:val="24"/>
    </w:rPr>
  </w:style>
  <w:style w:type="character" w:customStyle="1" w:styleId="WW8Num471z0">
    <w:name w:val="WW8Num471z0"/>
    <w:rPr>
      <w:rFonts w:ascii="Wingdings" w:hAnsi="Wingdings"/>
    </w:rPr>
  </w:style>
  <w:style w:type="character" w:customStyle="1" w:styleId="WW8Num472z0">
    <w:name w:val="WW8Num472z0"/>
    <w:rPr>
      <w:b/>
      <w:i w:val="0"/>
    </w:rPr>
  </w:style>
  <w:style w:type="character" w:customStyle="1" w:styleId="WW8Num472z1">
    <w:name w:val="WW8Num472z1"/>
    <w:rPr>
      <w:rFonts w:ascii="Times New Roman" w:hAnsi="Times New Roman"/>
      <w:b/>
      <w:i w:val="0"/>
      <w:sz w:val="24"/>
    </w:rPr>
  </w:style>
  <w:style w:type="character" w:customStyle="1" w:styleId="WW8Num472z2">
    <w:name w:val="WW8Num472z2"/>
    <w:rPr>
      <w:b/>
      <w:i w:val="0"/>
      <w:sz w:val="24"/>
    </w:rPr>
  </w:style>
  <w:style w:type="character" w:customStyle="1" w:styleId="WW8Num473z0">
    <w:name w:val="WW8Num473z0"/>
    <w:rPr>
      <w:rFonts w:ascii="Symbol" w:hAnsi="Symbol"/>
    </w:rPr>
  </w:style>
  <w:style w:type="character" w:customStyle="1" w:styleId="WW8Num473z2">
    <w:name w:val="WW8Num473z2"/>
    <w:rPr>
      <w:rFonts w:ascii="Wingdings" w:hAnsi="Wingdings"/>
    </w:rPr>
  </w:style>
  <w:style w:type="character" w:customStyle="1" w:styleId="WW8Num473z4">
    <w:name w:val="WW8Num473z4"/>
    <w:rPr>
      <w:rFonts w:ascii="Courier New" w:hAnsi="Courier New"/>
    </w:rPr>
  </w:style>
  <w:style w:type="character" w:customStyle="1" w:styleId="WW8Num474z0">
    <w:name w:val="WW8Num474z0"/>
    <w:rPr>
      <w:b/>
      <w:i w:val="0"/>
    </w:rPr>
  </w:style>
  <w:style w:type="character" w:customStyle="1" w:styleId="WW8Num474z1">
    <w:name w:val="WW8Num474z1"/>
    <w:rPr>
      <w:rFonts w:ascii="Times New Roman" w:hAnsi="Times New Roman"/>
      <w:b/>
      <w:i w:val="0"/>
      <w:sz w:val="24"/>
    </w:rPr>
  </w:style>
  <w:style w:type="character" w:customStyle="1" w:styleId="WW8Num475z0">
    <w:name w:val="WW8Num475z0"/>
    <w:rPr>
      <w:b/>
    </w:rPr>
  </w:style>
  <w:style w:type="character" w:customStyle="1" w:styleId="WW8Num476z0">
    <w:name w:val="WW8Num476z0"/>
    <w:rPr>
      <w:b/>
      <w:i w:val="0"/>
    </w:rPr>
  </w:style>
  <w:style w:type="character" w:customStyle="1" w:styleId="WW8Num476z1">
    <w:name w:val="WW8Num476z1"/>
    <w:rPr>
      <w:rFonts w:ascii="Times New Roman" w:hAnsi="Times New Roman"/>
      <w:b/>
      <w:i w:val="0"/>
      <w:sz w:val="24"/>
    </w:rPr>
  </w:style>
  <w:style w:type="character" w:customStyle="1" w:styleId="WW8Num476z2">
    <w:name w:val="WW8Num476z2"/>
    <w:rPr>
      <w:b/>
      <w:i w:val="0"/>
      <w:sz w:val="24"/>
    </w:rPr>
  </w:style>
  <w:style w:type="character" w:customStyle="1" w:styleId="WW8Num477z0">
    <w:name w:val="WW8Num477z0"/>
    <w:rPr>
      <w:rFonts w:ascii="Arial" w:eastAsia="Times New Roman" w:hAnsi="Arial" w:cs="Arial"/>
    </w:rPr>
  </w:style>
  <w:style w:type="character" w:customStyle="1" w:styleId="WW8Num477z1">
    <w:name w:val="WW8Num477z1"/>
    <w:rPr>
      <w:rFonts w:ascii="Courier New" w:hAnsi="Courier New"/>
    </w:rPr>
  </w:style>
  <w:style w:type="character" w:customStyle="1" w:styleId="WW8Num477z2">
    <w:name w:val="WW8Num477z2"/>
    <w:rPr>
      <w:rFonts w:ascii="Wingdings" w:hAnsi="Wingdings"/>
    </w:rPr>
  </w:style>
  <w:style w:type="character" w:customStyle="1" w:styleId="WW8Num477z3">
    <w:name w:val="WW8Num477z3"/>
    <w:rPr>
      <w:rFonts w:ascii="Symbol" w:hAnsi="Symbol"/>
    </w:rPr>
  </w:style>
  <w:style w:type="character" w:customStyle="1" w:styleId="WW8Num478z0">
    <w:name w:val="WW8Num478z0"/>
    <w:rPr>
      <w:b/>
    </w:rPr>
  </w:style>
  <w:style w:type="character" w:customStyle="1" w:styleId="WW8Num479z0">
    <w:name w:val="WW8Num479z0"/>
    <w:rPr>
      <w:b/>
    </w:rPr>
  </w:style>
  <w:style w:type="character" w:customStyle="1" w:styleId="WW8Num480z0">
    <w:name w:val="WW8Num480z0"/>
    <w:rPr>
      <w:b/>
    </w:rPr>
  </w:style>
  <w:style w:type="character" w:customStyle="1" w:styleId="WW8Num481z0">
    <w:name w:val="WW8Num481z0"/>
    <w:rPr>
      <w:rFonts w:ascii="Times New Roman" w:hAnsi="Times New Roman"/>
      <w:b/>
      <w:i w:val="0"/>
      <w:sz w:val="24"/>
    </w:rPr>
  </w:style>
  <w:style w:type="character" w:customStyle="1" w:styleId="WW8Num481z3">
    <w:name w:val="WW8Num481z3"/>
    <w:rPr>
      <w:b/>
      <w:i w:val="0"/>
      <w:sz w:val="24"/>
    </w:rPr>
  </w:style>
  <w:style w:type="character" w:customStyle="1" w:styleId="WW8Num482z0">
    <w:name w:val="WW8Num482z0"/>
    <w:rPr>
      <w:b/>
      <w:i w:val="0"/>
    </w:rPr>
  </w:style>
  <w:style w:type="character" w:customStyle="1" w:styleId="WW8Num482z1">
    <w:name w:val="WW8Num482z1"/>
    <w:rPr>
      <w:rFonts w:ascii="Times New Roman" w:hAnsi="Times New Roman"/>
      <w:b/>
      <w:i w:val="0"/>
      <w:sz w:val="24"/>
    </w:rPr>
  </w:style>
  <w:style w:type="character" w:customStyle="1" w:styleId="WW8Num483z0">
    <w:name w:val="WW8Num483z0"/>
    <w:rPr>
      <w:b/>
    </w:rPr>
  </w:style>
  <w:style w:type="character" w:customStyle="1" w:styleId="WW8Num484z0">
    <w:name w:val="WW8Num484z0"/>
    <w:rPr>
      <w:b/>
    </w:rPr>
  </w:style>
  <w:style w:type="character" w:customStyle="1" w:styleId="WW8Num485z0">
    <w:name w:val="WW8Num485z0"/>
    <w:rPr>
      <w:b/>
      <w:i w:val="0"/>
    </w:rPr>
  </w:style>
  <w:style w:type="character" w:customStyle="1" w:styleId="WW8Num485z1">
    <w:name w:val="WW8Num485z1"/>
    <w:rPr>
      <w:rFonts w:ascii="Times New Roman" w:hAnsi="Times New Roman"/>
      <w:b/>
      <w:i w:val="0"/>
      <w:sz w:val="24"/>
    </w:rPr>
  </w:style>
  <w:style w:type="character" w:customStyle="1" w:styleId="WW8Num486z0">
    <w:name w:val="WW8Num486z0"/>
    <w:rPr>
      <w:b/>
      <w:i w:val="0"/>
    </w:rPr>
  </w:style>
  <w:style w:type="character" w:customStyle="1" w:styleId="WW8Num486z1">
    <w:name w:val="WW8Num486z1"/>
    <w:rPr>
      <w:rFonts w:ascii="Times New Roman" w:hAnsi="Times New Roman"/>
      <w:b/>
      <w:i w:val="0"/>
      <w:sz w:val="24"/>
    </w:rPr>
  </w:style>
  <w:style w:type="character" w:customStyle="1" w:styleId="WW8Num486z2">
    <w:name w:val="WW8Num486z2"/>
    <w:rPr>
      <w:b/>
      <w:i w:val="0"/>
      <w:sz w:val="24"/>
    </w:rPr>
  </w:style>
  <w:style w:type="character" w:customStyle="1" w:styleId="WW8Num490z0">
    <w:name w:val="WW8Num490z0"/>
    <w:rPr>
      <w:b/>
    </w:rPr>
  </w:style>
  <w:style w:type="character" w:customStyle="1" w:styleId="WW8Num491z0">
    <w:name w:val="WW8Num491z0"/>
    <w:rPr>
      <w:rFonts w:ascii="Symbol" w:hAnsi="Symbol"/>
    </w:rPr>
  </w:style>
  <w:style w:type="character" w:customStyle="1" w:styleId="WW8Num491z1">
    <w:name w:val="WW8Num491z1"/>
    <w:rPr>
      <w:rFonts w:ascii="Courier New" w:hAnsi="Courier New"/>
    </w:rPr>
  </w:style>
  <w:style w:type="character" w:customStyle="1" w:styleId="WW8Num491z2">
    <w:name w:val="WW8Num491z2"/>
    <w:rPr>
      <w:rFonts w:ascii="Wingdings" w:hAnsi="Wingdings"/>
    </w:rPr>
  </w:style>
  <w:style w:type="character" w:customStyle="1" w:styleId="WW8Num492z0">
    <w:name w:val="WW8Num492z0"/>
    <w:rPr>
      <w:rFonts w:ascii="Times New Roman" w:hAnsi="Times New Roman"/>
      <w:b/>
      <w:i w:val="0"/>
      <w:sz w:val="24"/>
    </w:rPr>
  </w:style>
  <w:style w:type="character" w:customStyle="1" w:styleId="WW8Num492z2">
    <w:name w:val="WW8Num492z2"/>
    <w:rPr>
      <w:b/>
      <w:i w:val="0"/>
      <w:sz w:val="24"/>
    </w:rPr>
  </w:style>
  <w:style w:type="character" w:customStyle="1" w:styleId="WW8Num493z0">
    <w:name w:val="WW8Num493z0"/>
    <w:rPr>
      <w:b/>
      <w:i w:val="0"/>
    </w:rPr>
  </w:style>
  <w:style w:type="character" w:customStyle="1" w:styleId="WW8Num493z1">
    <w:name w:val="WW8Num493z1"/>
    <w:rPr>
      <w:rFonts w:ascii="Times New Roman" w:hAnsi="Times New Roman"/>
      <w:b/>
      <w:i w:val="0"/>
      <w:sz w:val="24"/>
    </w:rPr>
  </w:style>
  <w:style w:type="character" w:customStyle="1" w:styleId="WW8Num493z2">
    <w:name w:val="WW8Num493z2"/>
    <w:rPr>
      <w:b/>
      <w:i w:val="0"/>
      <w:sz w:val="24"/>
    </w:rPr>
  </w:style>
  <w:style w:type="character" w:customStyle="1" w:styleId="WW8Num494z0">
    <w:name w:val="WW8Num494z0"/>
    <w:rPr>
      <w:b/>
    </w:rPr>
  </w:style>
  <w:style w:type="character" w:customStyle="1" w:styleId="WW8Num495z0">
    <w:name w:val="WW8Num495z0"/>
    <w:rPr>
      <w:b/>
    </w:rPr>
  </w:style>
  <w:style w:type="character" w:customStyle="1" w:styleId="WW8Num496z0">
    <w:name w:val="WW8Num496z0"/>
    <w:rPr>
      <w:b/>
    </w:rPr>
  </w:style>
  <w:style w:type="character" w:customStyle="1" w:styleId="WW8Num497z0">
    <w:name w:val="WW8Num497z0"/>
    <w:rPr>
      <w:b/>
      <w:i w:val="0"/>
    </w:rPr>
  </w:style>
  <w:style w:type="character" w:customStyle="1" w:styleId="WW8Num497z1">
    <w:name w:val="WW8Num497z1"/>
    <w:rPr>
      <w:rFonts w:ascii="Times New Roman" w:hAnsi="Times New Roman"/>
      <w:b/>
      <w:i w:val="0"/>
      <w:sz w:val="24"/>
    </w:rPr>
  </w:style>
  <w:style w:type="character" w:customStyle="1" w:styleId="WW8Num498z0">
    <w:name w:val="WW8Num498z0"/>
    <w:rPr>
      <w:b/>
      <w:i w:val="0"/>
    </w:rPr>
  </w:style>
  <w:style w:type="character" w:customStyle="1" w:styleId="WW8Num498z1">
    <w:name w:val="WW8Num498z1"/>
    <w:rPr>
      <w:rFonts w:ascii="Times New Roman" w:hAnsi="Times New Roman"/>
      <w:b/>
      <w:i w:val="0"/>
      <w:sz w:val="24"/>
    </w:rPr>
  </w:style>
  <w:style w:type="character" w:customStyle="1" w:styleId="WW8Num498z2">
    <w:name w:val="WW8Num498z2"/>
    <w:rPr>
      <w:b/>
      <w:i w:val="0"/>
      <w:sz w:val="24"/>
    </w:rPr>
  </w:style>
  <w:style w:type="character" w:customStyle="1" w:styleId="WW8Num499z0">
    <w:name w:val="WW8Num499z0"/>
    <w:rPr>
      <w:b/>
      <w:i w:val="0"/>
    </w:rPr>
  </w:style>
  <w:style w:type="character" w:customStyle="1" w:styleId="WW8Num499z1">
    <w:name w:val="WW8Num499z1"/>
    <w:rPr>
      <w:rFonts w:ascii="Times New Roman" w:hAnsi="Times New Roman"/>
      <w:b/>
      <w:i w:val="0"/>
      <w:sz w:val="24"/>
    </w:rPr>
  </w:style>
  <w:style w:type="character" w:customStyle="1" w:styleId="WW8Num499z2">
    <w:name w:val="WW8Num499z2"/>
    <w:rPr>
      <w:b/>
      <w:i w:val="0"/>
      <w:sz w:val="24"/>
    </w:rPr>
  </w:style>
  <w:style w:type="character" w:customStyle="1" w:styleId="WW8Num500z0">
    <w:name w:val="WW8Num500z0"/>
    <w:rPr>
      <w:b/>
      <w:i w:val="0"/>
    </w:rPr>
  </w:style>
  <w:style w:type="character" w:customStyle="1" w:styleId="WW8Num500z1">
    <w:name w:val="WW8Num500z1"/>
    <w:rPr>
      <w:rFonts w:ascii="Times New Roman" w:hAnsi="Times New Roman"/>
      <w:b/>
      <w:i w:val="0"/>
      <w:sz w:val="24"/>
    </w:rPr>
  </w:style>
  <w:style w:type="character" w:customStyle="1" w:styleId="WW8Num500z2">
    <w:name w:val="WW8Num500z2"/>
    <w:rPr>
      <w:b/>
      <w:i w:val="0"/>
      <w:sz w:val="24"/>
    </w:rPr>
  </w:style>
  <w:style w:type="character" w:customStyle="1" w:styleId="WW8Num501z0">
    <w:name w:val="WW8Num501z0"/>
    <w:rPr>
      <w:b/>
    </w:rPr>
  </w:style>
  <w:style w:type="character" w:customStyle="1" w:styleId="WW8Num503z0">
    <w:name w:val="WW8Num503z0"/>
    <w:rPr>
      <w:b/>
      <w:i w:val="0"/>
    </w:rPr>
  </w:style>
  <w:style w:type="character" w:customStyle="1" w:styleId="WW8Num503z1">
    <w:name w:val="WW8Num503z1"/>
    <w:rPr>
      <w:rFonts w:ascii="Times New Roman" w:hAnsi="Times New Roman"/>
      <w:b/>
      <w:i w:val="0"/>
      <w:sz w:val="24"/>
    </w:rPr>
  </w:style>
  <w:style w:type="character" w:customStyle="1" w:styleId="WW8Num503z2">
    <w:name w:val="WW8Num503z2"/>
    <w:rPr>
      <w:b/>
      <w:i w:val="0"/>
      <w:sz w:val="24"/>
    </w:rPr>
  </w:style>
  <w:style w:type="character" w:customStyle="1" w:styleId="WW8Num504z0">
    <w:name w:val="WW8Num504z0"/>
    <w:rPr>
      <w:rFonts w:ascii="Symbol" w:hAnsi="Symbol"/>
    </w:rPr>
  </w:style>
  <w:style w:type="character" w:customStyle="1" w:styleId="WW8Num504z1">
    <w:name w:val="WW8Num504z1"/>
    <w:rPr>
      <w:rFonts w:ascii="Courier New" w:hAnsi="Courier New"/>
    </w:rPr>
  </w:style>
  <w:style w:type="character" w:customStyle="1" w:styleId="WW8Num504z2">
    <w:name w:val="WW8Num504z2"/>
    <w:rPr>
      <w:rFonts w:ascii="Wingdings" w:hAnsi="Wingdings"/>
    </w:rPr>
  </w:style>
  <w:style w:type="character" w:customStyle="1" w:styleId="WW8Num505z0">
    <w:name w:val="WW8Num505z0"/>
    <w:rPr>
      <w:b/>
    </w:rPr>
  </w:style>
  <w:style w:type="character" w:customStyle="1" w:styleId="WW8Num506z0">
    <w:name w:val="WW8Num506z0"/>
    <w:rPr>
      <w:rFonts w:ascii="Symbol" w:hAnsi="Symbol"/>
    </w:rPr>
  </w:style>
  <w:style w:type="character" w:customStyle="1" w:styleId="WW8Num506z1">
    <w:name w:val="WW8Num506z1"/>
    <w:rPr>
      <w:rFonts w:ascii="Courier New" w:hAnsi="Courier New"/>
    </w:rPr>
  </w:style>
  <w:style w:type="character" w:customStyle="1" w:styleId="WW8Num506z2">
    <w:name w:val="WW8Num506z2"/>
    <w:rPr>
      <w:rFonts w:ascii="Wingdings" w:hAnsi="Wingdings"/>
    </w:rPr>
  </w:style>
  <w:style w:type="character" w:customStyle="1" w:styleId="WW8Num507z0">
    <w:name w:val="WW8Num507z0"/>
    <w:rPr>
      <w:b/>
      <w:i w:val="0"/>
    </w:rPr>
  </w:style>
  <w:style w:type="character" w:customStyle="1" w:styleId="WW8Num507z1">
    <w:name w:val="WW8Num507z1"/>
    <w:rPr>
      <w:rFonts w:ascii="Times New Roman" w:hAnsi="Times New Roman"/>
      <w:b/>
      <w:i w:val="0"/>
      <w:sz w:val="24"/>
    </w:rPr>
  </w:style>
  <w:style w:type="character" w:customStyle="1" w:styleId="WW8Num508z0">
    <w:name w:val="WW8Num508z0"/>
    <w:rPr>
      <w:b/>
    </w:rPr>
  </w:style>
  <w:style w:type="character" w:customStyle="1" w:styleId="WW8Num512z0">
    <w:name w:val="WW8Num512z0"/>
    <w:rPr>
      <w:b/>
      <w:i w:val="0"/>
    </w:rPr>
  </w:style>
  <w:style w:type="character" w:customStyle="1" w:styleId="WW8Num512z1">
    <w:name w:val="WW8Num512z1"/>
    <w:rPr>
      <w:rFonts w:ascii="Times New Roman" w:hAnsi="Times New Roman"/>
      <w:b/>
      <w:i w:val="0"/>
      <w:sz w:val="24"/>
    </w:rPr>
  </w:style>
  <w:style w:type="character" w:customStyle="1" w:styleId="WW8Num513z0">
    <w:name w:val="WW8Num513z0"/>
    <w:rPr>
      <w:b/>
      <w:i w:val="0"/>
    </w:rPr>
  </w:style>
  <w:style w:type="character" w:customStyle="1" w:styleId="WW8Num513z1">
    <w:name w:val="WW8Num513z1"/>
    <w:rPr>
      <w:rFonts w:ascii="Times New Roman" w:hAnsi="Times New Roman"/>
      <w:b/>
      <w:i w:val="0"/>
      <w:sz w:val="24"/>
    </w:rPr>
  </w:style>
  <w:style w:type="character" w:customStyle="1" w:styleId="WW8Num513z2">
    <w:name w:val="WW8Num513z2"/>
    <w:rPr>
      <w:b/>
      <w:i w:val="0"/>
      <w:sz w:val="24"/>
    </w:rPr>
  </w:style>
  <w:style w:type="character" w:customStyle="1" w:styleId="WW8Num514z0">
    <w:name w:val="WW8Num514z0"/>
    <w:rPr>
      <w:rFonts w:ascii="Symbol" w:hAnsi="Symbol"/>
    </w:rPr>
  </w:style>
  <w:style w:type="character" w:customStyle="1" w:styleId="WW8Num514z1">
    <w:name w:val="WW8Num514z1"/>
    <w:rPr>
      <w:rFonts w:ascii="Courier New" w:hAnsi="Courier New"/>
    </w:rPr>
  </w:style>
  <w:style w:type="character" w:customStyle="1" w:styleId="WW8Num514z2">
    <w:name w:val="WW8Num514z2"/>
    <w:rPr>
      <w:rFonts w:ascii="Wingdings" w:hAnsi="Wingdings"/>
    </w:rPr>
  </w:style>
  <w:style w:type="character" w:customStyle="1" w:styleId="WW8Num515z0">
    <w:name w:val="WW8Num515z0"/>
    <w:rPr>
      <w:b/>
      <w:i w:val="0"/>
    </w:rPr>
  </w:style>
  <w:style w:type="character" w:customStyle="1" w:styleId="WW8Num515z1">
    <w:name w:val="WW8Num515z1"/>
    <w:rPr>
      <w:rFonts w:ascii="Times New Roman" w:hAnsi="Times New Roman"/>
      <w:b/>
      <w:i w:val="0"/>
      <w:sz w:val="24"/>
    </w:rPr>
  </w:style>
  <w:style w:type="character" w:customStyle="1" w:styleId="WW8Num515z2">
    <w:name w:val="WW8Num515z2"/>
    <w:rPr>
      <w:b/>
      <w:i w:val="0"/>
      <w:sz w:val="24"/>
    </w:rPr>
  </w:style>
  <w:style w:type="character" w:customStyle="1" w:styleId="WW8Num517z0">
    <w:name w:val="WW8Num517z0"/>
    <w:rPr>
      <w:b/>
      <w:i w:val="0"/>
    </w:rPr>
  </w:style>
  <w:style w:type="character" w:customStyle="1" w:styleId="WW8Num517z1">
    <w:name w:val="WW8Num517z1"/>
    <w:rPr>
      <w:rFonts w:ascii="Times New Roman" w:hAnsi="Times New Roman"/>
      <w:b/>
      <w:i w:val="0"/>
      <w:sz w:val="24"/>
    </w:rPr>
  </w:style>
  <w:style w:type="character" w:customStyle="1" w:styleId="WW8Num517z2">
    <w:name w:val="WW8Num517z2"/>
    <w:rPr>
      <w:b/>
      <w:i w:val="0"/>
      <w:sz w:val="24"/>
    </w:rPr>
  </w:style>
  <w:style w:type="character" w:customStyle="1" w:styleId="WW8Num518z0">
    <w:name w:val="WW8Num518z0"/>
    <w:rPr>
      <w:rFonts w:ascii="Symbol" w:hAnsi="Symbol"/>
    </w:rPr>
  </w:style>
  <w:style w:type="character" w:customStyle="1" w:styleId="WW8Num518z1">
    <w:name w:val="WW8Num518z1"/>
    <w:rPr>
      <w:rFonts w:ascii="Courier New" w:hAnsi="Courier New"/>
    </w:rPr>
  </w:style>
  <w:style w:type="character" w:customStyle="1" w:styleId="WW8Num518z2">
    <w:name w:val="WW8Num518z2"/>
    <w:rPr>
      <w:rFonts w:ascii="Wingdings" w:hAnsi="Wingdings"/>
    </w:rPr>
  </w:style>
  <w:style w:type="character" w:customStyle="1" w:styleId="WW8Num519z0">
    <w:name w:val="WW8Num519z0"/>
    <w:rPr>
      <w:rFonts w:ascii="Times New Roman Negrito" w:hAnsi="Times New Roman Negrito"/>
      <w:b/>
      <w:i w:val="0"/>
      <w:color w:val="auto"/>
      <w:sz w:val="24"/>
    </w:rPr>
  </w:style>
  <w:style w:type="character" w:customStyle="1" w:styleId="WW8Num519z2">
    <w:name w:val="WW8Num519z2"/>
    <w:rPr>
      <w:rFonts w:ascii="Times New Roman Negrito" w:hAnsi="Times New Roman Negrito"/>
      <w:b/>
      <w:i w:val="0"/>
      <w:sz w:val="24"/>
    </w:rPr>
  </w:style>
  <w:style w:type="character" w:customStyle="1" w:styleId="WW8Num519z3">
    <w:name w:val="WW8Num519z3"/>
    <w:rPr>
      <w:b/>
    </w:rPr>
  </w:style>
  <w:style w:type="character" w:customStyle="1" w:styleId="WW8Num520z0">
    <w:name w:val="WW8Num520z0"/>
    <w:rPr>
      <w:b/>
      <w:i w:val="0"/>
    </w:rPr>
  </w:style>
  <w:style w:type="character" w:customStyle="1" w:styleId="WW8Num520z1">
    <w:name w:val="WW8Num520z1"/>
    <w:rPr>
      <w:rFonts w:ascii="Times New Roman" w:hAnsi="Times New Roman"/>
      <w:b/>
      <w:i w:val="0"/>
      <w:sz w:val="24"/>
    </w:rPr>
  </w:style>
  <w:style w:type="character" w:customStyle="1" w:styleId="WW8Num520z2">
    <w:name w:val="WW8Num520z2"/>
    <w:rPr>
      <w:b/>
      <w:i w:val="0"/>
      <w:sz w:val="24"/>
    </w:rPr>
  </w:style>
  <w:style w:type="character" w:customStyle="1" w:styleId="WW8Num521z0">
    <w:name w:val="WW8Num521z0"/>
    <w:rPr>
      <w:b/>
    </w:rPr>
  </w:style>
  <w:style w:type="character" w:customStyle="1" w:styleId="WW8Num522z0">
    <w:name w:val="WW8Num522z0"/>
    <w:rPr>
      <w:b/>
    </w:rPr>
  </w:style>
  <w:style w:type="character" w:customStyle="1" w:styleId="WW8Num524z0">
    <w:name w:val="WW8Num524z0"/>
    <w:rPr>
      <w:b/>
    </w:rPr>
  </w:style>
  <w:style w:type="character" w:customStyle="1" w:styleId="WW8Num525z0">
    <w:name w:val="WW8Num525z0"/>
    <w:rPr>
      <w:b/>
      <w:i w:val="0"/>
    </w:rPr>
  </w:style>
  <w:style w:type="character" w:customStyle="1" w:styleId="WW8Num525z1">
    <w:name w:val="WW8Num525z1"/>
    <w:rPr>
      <w:rFonts w:ascii="Times New Roman" w:hAnsi="Times New Roman"/>
      <w:b/>
      <w:i w:val="0"/>
      <w:sz w:val="24"/>
    </w:rPr>
  </w:style>
  <w:style w:type="character" w:customStyle="1" w:styleId="WW8Num525z2">
    <w:name w:val="WW8Num525z2"/>
    <w:rPr>
      <w:b/>
      <w:i w:val="0"/>
      <w:sz w:val="24"/>
    </w:rPr>
  </w:style>
  <w:style w:type="character" w:customStyle="1" w:styleId="WW8Num526z0">
    <w:name w:val="WW8Num526z0"/>
    <w:rPr>
      <w:b/>
      <w:i w:val="0"/>
    </w:rPr>
  </w:style>
  <w:style w:type="character" w:customStyle="1" w:styleId="WW8Num526z1">
    <w:name w:val="WW8Num526z1"/>
    <w:rPr>
      <w:rFonts w:ascii="Times New Roman" w:hAnsi="Times New Roman"/>
      <w:b/>
      <w:i w:val="0"/>
      <w:sz w:val="24"/>
    </w:rPr>
  </w:style>
  <w:style w:type="character" w:customStyle="1" w:styleId="WW8Num526z2">
    <w:name w:val="WW8Num526z2"/>
    <w:rPr>
      <w:b/>
      <w:i w:val="0"/>
      <w:sz w:val="24"/>
    </w:rPr>
  </w:style>
  <w:style w:type="character" w:customStyle="1" w:styleId="WW8Num527z0">
    <w:name w:val="WW8Num527z0"/>
    <w:rPr>
      <w:b/>
      <w:i w:val="0"/>
    </w:rPr>
  </w:style>
  <w:style w:type="character" w:customStyle="1" w:styleId="WW8Num527z1">
    <w:name w:val="WW8Num527z1"/>
    <w:rPr>
      <w:rFonts w:ascii="Times New Roman" w:hAnsi="Times New Roman"/>
      <w:b/>
      <w:i w:val="0"/>
      <w:sz w:val="24"/>
    </w:rPr>
  </w:style>
  <w:style w:type="character" w:customStyle="1" w:styleId="WW8Num527z2">
    <w:name w:val="WW8Num527z2"/>
    <w:rPr>
      <w:b/>
      <w:i w:val="0"/>
      <w:sz w:val="24"/>
    </w:rPr>
  </w:style>
  <w:style w:type="character" w:customStyle="1" w:styleId="WW8Num528z0">
    <w:name w:val="WW8Num528z0"/>
    <w:rPr>
      <w:b/>
      <w:i w:val="0"/>
    </w:rPr>
  </w:style>
  <w:style w:type="character" w:customStyle="1" w:styleId="WW8Num528z1">
    <w:name w:val="WW8Num528z1"/>
    <w:rPr>
      <w:rFonts w:ascii="Times New Roman" w:hAnsi="Times New Roman"/>
      <w:b/>
      <w:i w:val="0"/>
      <w:sz w:val="24"/>
    </w:rPr>
  </w:style>
  <w:style w:type="character" w:customStyle="1" w:styleId="WW8Num528z2">
    <w:name w:val="WW8Num528z2"/>
    <w:rPr>
      <w:b/>
      <w:i w:val="0"/>
      <w:sz w:val="24"/>
    </w:rPr>
  </w:style>
  <w:style w:type="character" w:customStyle="1" w:styleId="WW8Num529z0">
    <w:name w:val="WW8Num529z0"/>
    <w:rPr>
      <w:b/>
    </w:rPr>
  </w:style>
  <w:style w:type="character" w:customStyle="1" w:styleId="WW8Num530z0">
    <w:name w:val="WW8Num530z0"/>
    <w:rPr>
      <w:b/>
      <w:i w:val="0"/>
    </w:rPr>
  </w:style>
  <w:style w:type="character" w:customStyle="1" w:styleId="WW8Num530z1">
    <w:name w:val="WW8Num530z1"/>
    <w:rPr>
      <w:rFonts w:ascii="Times New Roman" w:hAnsi="Times New Roman"/>
      <w:b/>
      <w:i w:val="0"/>
      <w:sz w:val="24"/>
    </w:rPr>
  </w:style>
  <w:style w:type="character" w:customStyle="1" w:styleId="WW8Num530z2">
    <w:name w:val="WW8Num530z2"/>
    <w:rPr>
      <w:b/>
      <w:i w:val="0"/>
      <w:sz w:val="24"/>
    </w:rPr>
  </w:style>
  <w:style w:type="character" w:customStyle="1" w:styleId="WW8Num531z0">
    <w:name w:val="WW8Num531z0"/>
    <w:rPr>
      <w:b/>
      <w:i w:val="0"/>
    </w:rPr>
  </w:style>
  <w:style w:type="character" w:customStyle="1" w:styleId="WW8Num531z1">
    <w:name w:val="WW8Num531z1"/>
    <w:rPr>
      <w:rFonts w:ascii="Times New Roman" w:hAnsi="Times New Roman"/>
      <w:b/>
      <w:i w:val="0"/>
      <w:sz w:val="24"/>
    </w:rPr>
  </w:style>
  <w:style w:type="character" w:customStyle="1" w:styleId="WW8Num531z2">
    <w:name w:val="WW8Num531z2"/>
    <w:rPr>
      <w:b/>
      <w:i w:val="0"/>
      <w:sz w:val="24"/>
    </w:rPr>
  </w:style>
  <w:style w:type="character" w:customStyle="1" w:styleId="WW8Num532z0">
    <w:name w:val="WW8Num532z0"/>
    <w:rPr>
      <w:b/>
      <w:i w:val="0"/>
    </w:rPr>
  </w:style>
  <w:style w:type="character" w:customStyle="1" w:styleId="WW8Num532z1">
    <w:name w:val="WW8Num532z1"/>
    <w:rPr>
      <w:rFonts w:ascii="Times New Roman" w:hAnsi="Times New Roman"/>
      <w:b/>
      <w:i w:val="0"/>
      <w:sz w:val="24"/>
    </w:rPr>
  </w:style>
  <w:style w:type="character" w:customStyle="1" w:styleId="WW8Num532z2">
    <w:name w:val="WW8Num532z2"/>
    <w:rPr>
      <w:b/>
      <w:i w:val="0"/>
      <w:sz w:val="24"/>
    </w:rPr>
  </w:style>
  <w:style w:type="character" w:customStyle="1" w:styleId="WW8Num533z0">
    <w:name w:val="WW8Num533z0"/>
    <w:rPr>
      <w:b/>
    </w:rPr>
  </w:style>
  <w:style w:type="character" w:customStyle="1" w:styleId="WW8Num534z0">
    <w:name w:val="WW8Num534z0"/>
    <w:rPr>
      <w:b/>
    </w:rPr>
  </w:style>
  <w:style w:type="character" w:customStyle="1" w:styleId="WW8Num535z0">
    <w:name w:val="WW8Num535z0"/>
    <w:rPr>
      <w:b/>
      <w:i w:val="0"/>
    </w:rPr>
  </w:style>
  <w:style w:type="character" w:customStyle="1" w:styleId="WW8Num535z1">
    <w:name w:val="WW8Num535z1"/>
    <w:rPr>
      <w:rFonts w:ascii="Times New Roman" w:hAnsi="Times New Roman"/>
      <w:b/>
      <w:i w:val="0"/>
      <w:sz w:val="24"/>
    </w:rPr>
  </w:style>
  <w:style w:type="character" w:customStyle="1" w:styleId="WW8Num535z2">
    <w:name w:val="WW8Num535z2"/>
    <w:rPr>
      <w:b/>
      <w:i w:val="0"/>
      <w:sz w:val="24"/>
    </w:rPr>
  </w:style>
  <w:style w:type="character" w:customStyle="1" w:styleId="WW8Num536z0">
    <w:name w:val="WW8Num536z0"/>
    <w:rPr>
      <w:rFonts w:ascii="Symbol" w:hAnsi="Symbol"/>
    </w:rPr>
  </w:style>
  <w:style w:type="character" w:customStyle="1" w:styleId="WW8Num536z1">
    <w:name w:val="WW8Num536z1"/>
    <w:rPr>
      <w:rFonts w:ascii="Courier New" w:hAnsi="Courier New"/>
    </w:rPr>
  </w:style>
  <w:style w:type="character" w:customStyle="1" w:styleId="WW8Num536z2">
    <w:name w:val="WW8Num536z2"/>
    <w:rPr>
      <w:rFonts w:ascii="Wingdings" w:hAnsi="Wingdings"/>
    </w:rPr>
  </w:style>
  <w:style w:type="character" w:customStyle="1" w:styleId="WW8Num537z0">
    <w:name w:val="WW8Num537z0"/>
    <w:rPr>
      <w:b/>
      <w:i w:val="0"/>
    </w:rPr>
  </w:style>
  <w:style w:type="character" w:customStyle="1" w:styleId="WW8Num537z1">
    <w:name w:val="WW8Num537z1"/>
    <w:rPr>
      <w:rFonts w:ascii="Times New Roman" w:hAnsi="Times New Roman"/>
      <w:b/>
      <w:i w:val="0"/>
      <w:sz w:val="24"/>
    </w:rPr>
  </w:style>
  <w:style w:type="character" w:customStyle="1" w:styleId="WW8Num537z2">
    <w:name w:val="WW8Num537z2"/>
    <w:rPr>
      <w:b/>
      <w:i w:val="0"/>
      <w:sz w:val="24"/>
    </w:rPr>
  </w:style>
  <w:style w:type="character" w:customStyle="1" w:styleId="WW8Num538z0">
    <w:name w:val="WW8Num538z0"/>
    <w:rPr>
      <w:b/>
      <w:i w:val="0"/>
    </w:rPr>
  </w:style>
  <w:style w:type="character" w:customStyle="1" w:styleId="WW8Num538z1">
    <w:name w:val="WW8Num538z1"/>
    <w:rPr>
      <w:rFonts w:ascii="Times New Roman" w:hAnsi="Times New Roman"/>
      <w:b/>
      <w:i w:val="0"/>
      <w:sz w:val="24"/>
    </w:rPr>
  </w:style>
  <w:style w:type="character" w:customStyle="1" w:styleId="WW8Num538z2">
    <w:name w:val="WW8Num538z2"/>
    <w:rPr>
      <w:b/>
      <w:i w:val="0"/>
      <w:sz w:val="24"/>
    </w:rPr>
  </w:style>
  <w:style w:type="character" w:customStyle="1" w:styleId="WW8Num539z0">
    <w:name w:val="WW8Num539z0"/>
    <w:rPr>
      <w:b/>
      <w:i w:val="0"/>
    </w:rPr>
  </w:style>
  <w:style w:type="character" w:customStyle="1" w:styleId="WW8Num539z1">
    <w:name w:val="WW8Num539z1"/>
    <w:rPr>
      <w:rFonts w:ascii="Times New Roman" w:hAnsi="Times New Roman"/>
      <w:b/>
      <w:i w:val="0"/>
      <w:sz w:val="24"/>
    </w:rPr>
  </w:style>
  <w:style w:type="character" w:customStyle="1" w:styleId="WW8Num541z0">
    <w:name w:val="WW8Num541z0"/>
    <w:rPr>
      <w:b/>
      <w:i w:val="0"/>
    </w:rPr>
  </w:style>
  <w:style w:type="character" w:customStyle="1" w:styleId="WW8Num541z1">
    <w:name w:val="WW8Num541z1"/>
    <w:rPr>
      <w:rFonts w:ascii="Times New Roman" w:hAnsi="Times New Roman"/>
      <w:b/>
      <w:i w:val="0"/>
      <w:sz w:val="24"/>
    </w:rPr>
  </w:style>
  <w:style w:type="character" w:customStyle="1" w:styleId="WW8Num542z0">
    <w:name w:val="WW8Num542z0"/>
    <w:rPr>
      <w:b/>
      <w:i w:val="0"/>
    </w:rPr>
  </w:style>
  <w:style w:type="character" w:customStyle="1" w:styleId="WW8Num542z1">
    <w:name w:val="WW8Num542z1"/>
    <w:rPr>
      <w:rFonts w:ascii="Times New Roman" w:hAnsi="Times New Roman"/>
      <w:b/>
      <w:i w:val="0"/>
      <w:sz w:val="24"/>
    </w:rPr>
  </w:style>
  <w:style w:type="character" w:customStyle="1" w:styleId="WW8Num542z2">
    <w:name w:val="WW8Num542z2"/>
    <w:rPr>
      <w:b/>
      <w:i w:val="0"/>
      <w:sz w:val="24"/>
    </w:rPr>
  </w:style>
  <w:style w:type="character" w:customStyle="1" w:styleId="WW8Num543z0">
    <w:name w:val="WW8Num543z0"/>
    <w:rPr>
      <w:rFonts w:ascii="Symbol" w:hAnsi="Symbol"/>
    </w:rPr>
  </w:style>
  <w:style w:type="character" w:customStyle="1" w:styleId="WW8Num543z1">
    <w:name w:val="WW8Num543z1"/>
    <w:rPr>
      <w:rFonts w:ascii="Courier New" w:hAnsi="Courier New"/>
    </w:rPr>
  </w:style>
  <w:style w:type="character" w:customStyle="1" w:styleId="WW8Num543z2">
    <w:name w:val="WW8Num543z2"/>
    <w:rPr>
      <w:rFonts w:ascii="Wingdings" w:hAnsi="Wingdings"/>
    </w:rPr>
  </w:style>
  <w:style w:type="character" w:customStyle="1" w:styleId="WW8Num544z0">
    <w:name w:val="WW8Num544z0"/>
    <w:rPr>
      <w:b/>
      <w:i w:val="0"/>
    </w:rPr>
  </w:style>
  <w:style w:type="character" w:customStyle="1" w:styleId="WW8Num544z1">
    <w:name w:val="WW8Num544z1"/>
    <w:rPr>
      <w:rFonts w:ascii="Times New Roman" w:hAnsi="Times New Roman"/>
      <w:b/>
      <w:i w:val="0"/>
      <w:sz w:val="24"/>
    </w:rPr>
  </w:style>
  <w:style w:type="character" w:customStyle="1" w:styleId="WW8Num544z2">
    <w:name w:val="WW8Num544z2"/>
    <w:rPr>
      <w:b/>
      <w:i w:val="0"/>
      <w:sz w:val="24"/>
    </w:rPr>
  </w:style>
  <w:style w:type="character" w:customStyle="1" w:styleId="WW8Num546z0">
    <w:name w:val="WW8Num546z0"/>
    <w:rPr>
      <w:b/>
      <w:i w:val="0"/>
    </w:rPr>
  </w:style>
  <w:style w:type="character" w:customStyle="1" w:styleId="WW8Num546z1">
    <w:name w:val="WW8Num546z1"/>
    <w:rPr>
      <w:rFonts w:ascii="Times New Roman" w:hAnsi="Times New Roman"/>
      <w:b/>
      <w:i w:val="0"/>
      <w:sz w:val="24"/>
    </w:rPr>
  </w:style>
  <w:style w:type="character" w:customStyle="1" w:styleId="WW8Num546z2">
    <w:name w:val="WW8Num546z2"/>
    <w:rPr>
      <w:b/>
      <w:i w:val="0"/>
      <w:sz w:val="24"/>
    </w:rPr>
  </w:style>
  <w:style w:type="character" w:customStyle="1" w:styleId="WW8Num547z0">
    <w:name w:val="WW8Num547z0"/>
    <w:rPr>
      <w:b/>
      <w:i w:val="0"/>
    </w:rPr>
  </w:style>
  <w:style w:type="character" w:customStyle="1" w:styleId="WW8Num547z1">
    <w:name w:val="WW8Num547z1"/>
    <w:rPr>
      <w:rFonts w:ascii="Times New Roman" w:hAnsi="Times New Roman"/>
      <w:b/>
      <w:i w:val="0"/>
      <w:sz w:val="24"/>
    </w:rPr>
  </w:style>
  <w:style w:type="character" w:customStyle="1" w:styleId="WW8Num547z2">
    <w:name w:val="WW8Num547z2"/>
    <w:rPr>
      <w:b/>
      <w:i w:val="0"/>
      <w:sz w:val="24"/>
    </w:rPr>
  </w:style>
  <w:style w:type="character" w:customStyle="1" w:styleId="WW8Num548z0">
    <w:name w:val="WW8Num548z0"/>
    <w:rPr>
      <w:b/>
    </w:rPr>
  </w:style>
  <w:style w:type="character" w:customStyle="1" w:styleId="WW8Num549z0">
    <w:name w:val="WW8Num549z0"/>
    <w:rPr>
      <w:b/>
      <w:i w:val="0"/>
    </w:rPr>
  </w:style>
  <w:style w:type="character" w:customStyle="1" w:styleId="WW8Num549z1">
    <w:name w:val="WW8Num549z1"/>
    <w:rPr>
      <w:rFonts w:ascii="Times New Roman" w:hAnsi="Times New Roman"/>
      <w:b/>
      <w:i w:val="0"/>
      <w:sz w:val="24"/>
    </w:rPr>
  </w:style>
  <w:style w:type="character" w:customStyle="1" w:styleId="WW8Num550z0">
    <w:name w:val="WW8Num550z0"/>
    <w:rPr>
      <w:b/>
    </w:rPr>
  </w:style>
  <w:style w:type="character" w:customStyle="1" w:styleId="WW8Num551z0">
    <w:name w:val="WW8Num551z0"/>
    <w:rPr>
      <w:b/>
      <w:i w:val="0"/>
    </w:rPr>
  </w:style>
  <w:style w:type="character" w:customStyle="1" w:styleId="WW8Num551z1">
    <w:name w:val="WW8Num551z1"/>
    <w:rPr>
      <w:rFonts w:ascii="Times New Roman" w:hAnsi="Times New Roman"/>
      <w:b/>
      <w:i w:val="0"/>
      <w:sz w:val="24"/>
    </w:rPr>
  </w:style>
  <w:style w:type="character" w:customStyle="1" w:styleId="WW8Num551z2">
    <w:name w:val="WW8Num551z2"/>
    <w:rPr>
      <w:b/>
      <w:i w:val="0"/>
      <w:sz w:val="24"/>
    </w:rPr>
  </w:style>
  <w:style w:type="character" w:customStyle="1" w:styleId="WW8Num552z0">
    <w:name w:val="WW8Num552z0"/>
    <w:rPr>
      <w:rFonts w:ascii="Symbol" w:hAnsi="Symbol"/>
    </w:rPr>
  </w:style>
  <w:style w:type="character" w:customStyle="1" w:styleId="WW8Num553z0">
    <w:name w:val="WW8Num553z0"/>
    <w:rPr>
      <w:rFonts w:ascii="Symbol" w:hAnsi="Symbol"/>
      <w:sz w:val="20"/>
    </w:rPr>
  </w:style>
  <w:style w:type="character" w:customStyle="1" w:styleId="WW8Num553z1">
    <w:name w:val="WW8Num553z1"/>
    <w:rPr>
      <w:rFonts w:ascii="Courier New" w:hAnsi="Courier New"/>
      <w:sz w:val="20"/>
    </w:rPr>
  </w:style>
  <w:style w:type="character" w:customStyle="1" w:styleId="WW8Num553z2">
    <w:name w:val="WW8Num553z2"/>
    <w:rPr>
      <w:rFonts w:ascii="Wingdings" w:hAnsi="Wingdings"/>
      <w:sz w:val="20"/>
    </w:rPr>
  </w:style>
  <w:style w:type="character" w:customStyle="1" w:styleId="WW8Num554z0">
    <w:name w:val="WW8Num554z0"/>
    <w:rPr>
      <w:b/>
      <w:i w:val="0"/>
    </w:rPr>
  </w:style>
  <w:style w:type="character" w:customStyle="1" w:styleId="WW8Num554z1">
    <w:name w:val="WW8Num554z1"/>
    <w:rPr>
      <w:rFonts w:ascii="Times New Roman" w:hAnsi="Times New Roman"/>
      <w:b/>
      <w:i w:val="0"/>
      <w:sz w:val="24"/>
    </w:rPr>
  </w:style>
  <w:style w:type="character" w:customStyle="1" w:styleId="WW8Num554z3">
    <w:name w:val="WW8Num554z3"/>
    <w:rPr>
      <w:b/>
      <w:i w:val="0"/>
      <w:sz w:val="24"/>
    </w:rPr>
  </w:style>
  <w:style w:type="character" w:customStyle="1" w:styleId="WW8Num555z0">
    <w:name w:val="WW8Num555z0"/>
    <w:rPr>
      <w:rFonts w:ascii="Symbol" w:hAnsi="Symbol"/>
    </w:rPr>
  </w:style>
  <w:style w:type="character" w:customStyle="1" w:styleId="WW8Num555z1">
    <w:name w:val="WW8Num555z1"/>
    <w:rPr>
      <w:rFonts w:ascii="Courier New" w:hAnsi="Courier New"/>
    </w:rPr>
  </w:style>
  <w:style w:type="character" w:customStyle="1" w:styleId="WW8Num555z2">
    <w:name w:val="WW8Num555z2"/>
    <w:rPr>
      <w:rFonts w:ascii="Wingdings" w:hAnsi="Wingdings"/>
    </w:rPr>
  </w:style>
  <w:style w:type="character" w:customStyle="1" w:styleId="WW8Num556z0">
    <w:name w:val="WW8Num556z0"/>
    <w:rPr>
      <w:b/>
      <w:i w:val="0"/>
    </w:rPr>
  </w:style>
  <w:style w:type="character" w:customStyle="1" w:styleId="WW8Num556z1">
    <w:name w:val="WW8Num556z1"/>
    <w:rPr>
      <w:rFonts w:ascii="Times New Roman" w:hAnsi="Times New Roman"/>
      <w:b/>
      <w:i w:val="0"/>
      <w:sz w:val="24"/>
    </w:rPr>
  </w:style>
  <w:style w:type="character" w:customStyle="1" w:styleId="WW8Num557z0">
    <w:name w:val="WW8Num557z0"/>
    <w:rPr>
      <w:b/>
      <w:i w:val="0"/>
    </w:rPr>
  </w:style>
  <w:style w:type="character" w:customStyle="1" w:styleId="WW8Num557z1">
    <w:name w:val="WW8Num557z1"/>
    <w:rPr>
      <w:rFonts w:ascii="Times New Roman" w:hAnsi="Times New Roman"/>
      <w:b/>
      <w:i w:val="0"/>
      <w:sz w:val="24"/>
    </w:rPr>
  </w:style>
  <w:style w:type="character" w:customStyle="1" w:styleId="WW8Num557z2">
    <w:name w:val="WW8Num557z2"/>
    <w:rPr>
      <w:b/>
      <w:i w:val="0"/>
      <w:sz w:val="24"/>
    </w:rPr>
  </w:style>
  <w:style w:type="character" w:customStyle="1" w:styleId="WW8Num558z0">
    <w:name w:val="WW8Num558z0"/>
    <w:rPr>
      <w:b/>
      <w:i w:val="0"/>
    </w:rPr>
  </w:style>
  <w:style w:type="character" w:customStyle="1" w:styleId="WW8Num558z1">
    <w:name w:val="WW8Num558z1"/>
    <w:rPr>
      <w:rFonts w:ascii="Times New Roman" w:hAnsi="Times New Roman"/>
      <w:b/>
      <w:i w:val="0"/>
      <w:sz w:val="24"/>
    </w:rPr>
  </w:style>
  <w:style w:type="character" w:customStyle="1" w:styleId="WW8Num558z2">
    <w:name w:val="WW8Num558z2"/>
    <w:rPr>
      <w:b/>
      <w:i w:val="0"/>
      <w:sz w:val="24"/>
    </w:rPr>
  </w:style>
  <w:style w:type="character" w:customStyle="1" w:styleId="WW8Num559z0">
    <w:name w:val="WW8Num559z0"/>
    <w:rPr>
      <w:b/>
      <w:i w:val="0"/>
    </w:rPr>
  </w:style>
  <w:style w:type="character" w:customStyle="1" w:styleId="WW8Num559z1">
    <w:name w:val="WW8Num559z1"/>
    <w:rPr>
      <w:rFonts w:ascii="Times New Roman" w:hAnsi="Times New Roman"/>
      <w:b/>
      <w:i w:val="0"/>
      <w:sz w:val="24"/>
    </w:rPr>
  </w:style>
  <w:style w:type="character" w:customStyle="1" w:styleId="WW8Num559z2">
    <w:name w:val="WW8Num559z2"/>
    <w:rPr>
      <w:b/>
      <w:i w:val="0"/>
      <w:sz w:val="24"/>
    </w:rPr>
  </w:style>
  <w:style w:type="character" w:customStyle="1" w:styleId="WW8Num560z0">
    <w:name w:val="WW8Num560z0"/>
    <w:rPr>
      <w:rFonts w:ascii="Times New Roman Negrito" w:hAnsi="Times New Roman Negrito"/>
      <w:b/>
      <w:i w:val="0"/>
      <w:color w:val="auto"/>
      <w:sz w:val="24"/>
    </w:rPr>
  </w:style>
  <w:style w:type="character" w:customStyle="1" w:styleId="WW8Num560z2">
    <w:name w:val="WW8Num560z2"/>
    <w:rPr>
      <w:rFonts w:ascii="Times New Roman Negrito" w:hAnsi="Times New Roman Negrito"/>
      <w:b/>
      <w:i w:val="0"/>
      <w:sz w:val="24"/>
    </w:rPr>
  </w:style>
  <w:style w:type="character" w:customStyle="1" w:styleId="WW8Num560z3">
    <w:name w:val="WW8Num560z3"/>
    <w:rPr>
      <w:b/>
    </w:rPr>
  </w:style>
  <w:style w:type="character" w:customStyle="1" w:styleId="WW8Num561z0">
    <w:name w:val="WW8Num561z0"/>
    <w:rPr>
      <w:b/>
      <w:i w:val="0"/>
    </w:rPr>
  </w:style>
  <w:style w:type="character" w:customStyle="1" w:styleId="WW8Num561z1">
    <w:name w:val="WW8Num561z1"/>
    <w:rPr>
      <w:rFonts w:ascii="Times New Roman" w:hAnsi="Times New Roman"/>
      <w:b/>
      <w:i w:val="0"/>
      <w:sz w:val="24"/>
    </w:rPr>
  </w:style>
  <w:style w:type="character" w:customStyle="1" w:styleId="WW8Num561z2">
    <w:name w:val="WW8Num561z2"/>
    <w:rPr>
      <w:b/>
      <w:i w:val="0"/>
      <w:sz w:val="24"/>
    </w:rPr>
  </w:style>
  <w:style w:type="character" w:customStyle="1" w:styleId="WW8Num562z0">
    <w:name w:val="WW8Num562z0"/>
    <w:rPr>
      <w:b/>
      <w:i w:val="0"/>
    </w:rPr>
  </w:style>
  <w:style w:type="character" w:customStyle="1" w:styleId="WW8Num562z1">
    <w:name w:val="WW8Num562z1"/>
    <w:rPr>
      <w:rFonts w:ascii="Times New Roman" w:hAnsi="Times New Roman"/>
      <w:b/>
      <w:i w:val="0"/>
      <w:sz w:val="24"/>
    </w:rPr>
  </w:style>
  <w:style w:type="character" w:customStyle="1" w:styleId="WW8Num562z2">
    <w:name w:val="WW8Num562z2"/>
    <w:rPr>
      <w:b/>
      <w:i w:val="0"/>
      <w:sz w:val="24"/>
    </w:rPr>
  </w:style>
  <w:style w:type="character" w:customStyle="1" w:styleId="WW8Num563z0">
    <w:name w:val="WW8Num563z0"/>
    <w:rPr>
      <w:b/>
    </w:rPr>
  </w:style>
  <w:style w:type="character" w:customStyle="1" w:styleId="WW8Num564z0">
    <w:name w:val="WW8Num564z0"/>
    <w:rPr>
      <w:b/>
    </w:rPr>
  </w:style>
  <w:style w:type="character" w:customStyle="1" w:styleId="WW8Num565z0">
    <w:name w:val="WW8Num565z0"/>
    <w:rPr>
      <w:b/>
      <w:i w:val="0"/>
    </w:rPr>
  </w:style>
  <w:style w:type="character" w:customStyle="1" w:styleId="WW8Num565z1">
    <w:name w:val="WW8Num565z1"/>
    <w:rPr>
      <w:rFonts w:ascii="Times New Roman" w:hAnsi="Times New Roman"/>
      <w:b/>
      <w:i w:val="0"/>
      <w:sz w:val="24"/>
    </w:rPr>
  </w:style>
  <w:style w:type="character" w:customStyle="1" w:styleId="WW8Num565z2">
    <w:name w:val="WW8Num565z2"/>
    <w:rPr>
      <w:b/>
      <w:i w:val="0"/>
      <w:sz w:val="24"/>
    </w:rPr>
  </w:style>
  <w:style w:type="character" w:customStyle="1" w:styleId="WW8Num566z0">
    <w:name w:val="WW8Num566z0"/>
    <w:rPr>
      <w:b/>
      <w:i w:val="0"/>
    </w:rPr>
  </w:style>
  <w:style w:type="character" w:customStyle="1" w:styleId="WW8Num566z1">
    <w:name w:val="WW8Num566z1"/>
    <w:rPr>
      <w:rFonts w:ascii="Times New Roman" w:hAnsi="Times New Roman"/>
      <w:b/>
      <w:i w:val="0"/>
      <w:sz w:val="24"/>
    </w:rPr>
  </w:style>
  <w:style w:type="character" w:customStyle="1" w:styleId="WW8Num566z2">
    <w:name w:val="WW8Num566z2"/>
    <w:rPr>
      <w:b/>
      <w:i w:val="0"/>
      <w:sz w:val="24"/>
    </w:rPr>
  </w:style>
  <w:style w:type="character" w:customStyle="1" w:styleId="WW8Num567z0">
    <w:name w:val="WW8Num567z0"/>
    <w:rPr>
      <w:b/>
    </w:rPr>
  </w:style>
  <w:style w:type="character" w:customStyle="1" w:styleId="WW8Num568z0">
    <w:name w:val="WW8Num568z0"/>
    <w:rPr>
      <w:b/>
      <w:i w:val="0"/>
    </w:rPr>
  </w:style>
  <w:style w:type="character" w:customStyle="1" w:styleId="WW8Num568z1">
    <w:name w:val="WW8Num568z1"/>
    <w:rPr>
      <w:rFonts w:ascii="Times New Roman" w:hAnsi="Times New Roman"/>
      <w:b/>
      <w:i w:val="0"/>
      <w:sz w:val="24"/>
    </w:rPr>
  </w:style>
  <w:style w:type="character" w:customStyle="1" w:styleId="WW8Num568z2">
    <w:name w:val="WW8Num568z2"/>
    <w:rPr>
      <w:b/>
      <w:i w:val="0"/>
      <w:sz w:val="24"/>
    </w:rPr>
  </w:style>
  <w:style w:type="character" w:customStyle="1" w:styleId="WW8Num569z0">
    <w:name w:val="WW8Num569z0"/>
    <w:rPr>
      <w:b/>
      <w:i w:val="0"/>
    </w:rPr>
  </w:style>
  <w:style w:type="character" w:customStyle="1" w:styleId="WW8Num569z1">
    <w:name w:val="WW8Num569z1"/>
    <w:rPr>
      <w:rFonts w:ascii="Times New Roman" w:hAnsi="Times New Roman"/>
      <w:b/>
      <w:i w:val="0"/>
      <w:sz w:val="24"/>
    </w:rPr>
  </w:style>
  <w:style w:type="character" w:customStyle="1" w:styleId="WW8Num570z0">
    <w:name w:val="WW8Num570z0"/>
    <w:rPr>
      <w:rFonts w:ascii="Symbol" w:hAnsi="Symbol"/>
    </w:rPr>
  </w:style>
  <w:style w:type="character" w:customStyle="1" w:styleId="WW8Num570z2">
    <w:name w:val="WW8Num570z2"/>
    <w:rPr>
      <w:rFonts w:ascii="Wingdings" w:hAnsi="Wingdings"/>
    </w:rPr>
  </w:style>
  <w:style w:type="character" w:customStyle="1" w:styleId="WW8Num570z4">
    <w:name w:val="WW8Num570z4"/>
    <w:rPr>
      <w:rFonts w:ascii="Courier New" w:hAnsi="Courier New"/>
    </w:rPr>
  </w:style>
  <w:style w:type="character" w:customStyle="1" w:styleId="WW8Num571z0">
    <w:name w:val="WW8Num571z0"/>
    <w:rPr>
      <w:b/>
      <w:i w:val="0"/>
    </w:rPr>
  </w:style>
  <w:style w:type="character" w:customStyle="1" w:styleId="WW8Num571z1">
    <w:name w:val="WW8Num571z1"/>
    <w:rPr>
      <w:rFonts w:ascii="Times New Roman" w:hAnsi="Times New Roman"/>
      <w:b/>
      <w:i w:val="0"/>
      <w:sz w:val="24"/>
    </w:rPr>
  </w:style>
  <w:style w:type="character" w:customStyle="1" w:styleId="WW8Num572z0">
    <w:name w:val="WW8Num572z0"/>
    <w:rPr>
      <w:b/>
      <w:i w:val="0"/>
    </w:rPr>
  </w:style>
  <w:style w:type="character" w:customStyle="1" w:styleId="WW8Num572z1">
    <w:name w:val="WW8Num572z1"/>
    <w:rPr>
      <w:rFonts w:ascii="Times New Roman" w:hAnsi="Times New Roman"/>
      <w:b/>
      <w:i w:val="0"/>
      <w:sz w:val="24"/>
    </w:rPr>
  </w:style>
  <w:style w:type="character" w:customStyle="1" w:styleId="WW8Num573z0">
    <w:name w:val="WW8Num573z0"/>
    <w:rPr>
      <w:rFonts w:ascii="Times New Roman Negrito" w:hAnsi="Times New Roman Negrito"/>
      <w:b/>
      <w:i w:val="0"/>
      <w:color w:val="auto"/>
      <w:sz w:val="24"/>
    </w:rPr>
  </w:style>
  <w:style w:type="character" w:customStyle="1" w:styleId="WW8Num573z2">
    <w:name w:val="WW8Num573z2"/>
    <w:rPr>
      <w:rFonts w:ascii="Times New Roman Negrito" w:hAnsi="Times New Roman Negrito"/>
      <w:b/>
      <w:i w:val="0"/>
      <w:sz w:val="24"/>
    </w:rPr>
  </w:style>
  <w:style w:type="character" w:customStyle="1" w:styleId="WW8Num573z3">
    <w:name w:val="WW8Num573z3"/>
    <w:rPr>
      <w:b/>
    </w:rPr>
  </w:style>
  <w:style w:type="character" w:customStyle="1" w:styleId="WW8Num574z0">
    <w:name w:val="WW8Num574z0"/>
    <w:rPr>
      <w:b/>
    </w:rPr>
  </w:style>
  <w:style w:type="character" w:customStyle="1" w:styleId="WW8Num575z0">
    <w:name w:val="WW8Num575z0"/>
    <w:rPr>
      <w:b/>
    </w:rPr>
  </w:style>
  <w:style w:type="character" w:customStyle="1" w:styleId="WW8Num576z0">
    <w:name w:val="WW8Num576z0"/>
    <w:rPr>
      <w:rFonts w:ascii="Symbol" w:hAnsi="Symbol"/>
      <w:sz w:val="20"/>
    </w:rPr>
  </w:style>
  <w:style w:type="character" w:customStyle="1" w:styleId="WW8Num576z1">
    <w:name w:val="WW8Num576z1"/>
    <w:rPr>
      <w:rFonts w:ascii="Courier New" w:hAnsi="Courier New"/>
      <w:sz w:val="20"/>
    </w:rPr>
  </w:style>
  <w:style w:type="character" w:customStyle="1" w:styleId="WW8Num576z2">
    <w:name w:val="WW8Num576z2"/>
    <w:rPr>
      <w:rFonts w:ascii="Wingdings" w:hAnsi="Wingdings"/>
      <w:sz w:val="20"/>
    </w:rPr>
  </w:style>
  <w:style w:type="character" w:customStyle="1" w:styleId="WW8Num578z0">
    <w:name w:val="WW8Num578z0"/>
    <w:rPr>
      <w:b/>
      <w:i w:val="0"/>
    </w:rPr>
  </w:style>
  <w:style w:type="character" w:customStyle="1" w:styleId="WW8Num578z1">
    <w:name w:val="WW8Num578z1"/>
    <w:rPr>
      <w:rFonts w:ascii="Times New Roman" w:hAnsi="Times New Roman"/>
      <w:b/>
      <w:i w:val="0"/>
      <w:sz w:val="24"/>
    </w:rPr>
  </w:style>
  <w:style w:type="character" w:customStyle="1" w:styleId="WW8Num578z2">
    <w:name w:val="WW8Num578z2"/>
    <w:rPr>
      <w:b/>
      <w:i w:val="0"/>
      <w:sz w:val="24"/>
    </w:rPr>
  </w:style>
  <w:style w:type="character" w:customStyle="1" w:styleId="WW8Num579z0">
    <w:name w:val="WW8Num579z0"/>
    <w:rPr>
      <w:rFonts w:ascii="Times New Roman" w:hAnsi="Times New Roman"/>
      <w:b/>
      <w:i w:val="0"/>
      <w:sz w:val="24"/>
    </w:rPr>
  </w:style>
  <w:style w:type="character" w:customStyle="1" w:styleId="WW8Num579z1">
    <w:name w:val="WW8Num579z1"/>
    <w:rPr>
      <w:b/>
    </w:rPr>
  </w:style>
  <w:style w:type="character" w:customStyle="1" w:styleId="WW8Num581z0">
    <w:name w:val="WW8Num581z0"/>
    <w:rPr>
      <w:b/>
    </w:rPr>
  </w:style>
  <w:style w:type="character" w:customStyle="1" w:styleId="WW8Num582z0">
    <w:name w:val="WW8Num582z0"/>
    <w:rPr>
      <w:b/>
      <w:i w:val="0"/>
    </w:rPr>
  </w:style>
  <w:style w:type="character" w:customStyle="1" w:styleId="WW8Num582z1">
    <w:name w:val="WW8Num582z1"/>
    <w:rPr>
      <w:rFonts w:ascii="Times New Roman" w:hAnsi="Times New Roman"/>
      <w:b/>
      <w:i w:val="0"/>
      <w:sz w:val="24"/>
    </w:rPr>
  </w:style>
  <w:style w:type="character" w:customStyle="1" w:styleId="WW8Num582z2">
    <w:name w:val="WW8Num582z2"/>
    <w:rPr>
      <w:b/>
      <w:i w:val="0"/>
      <w:sz w:val="24"/>
    </w:rPr>
  </w:style>
  <w:style w:type="character" w:customStyle="1" w:styleId="WW8Num583z0">
    <w:name w:val="WW8Num583z0"/>
    <w:rPr>
      <w:b/>
      <w:i w:val="0"/>
    </w:rPr>
  </w:style>
  <w:style w:type="character" w:customStyle="1" w:styleId="WW8Num583z1">
    <w:name w:val="WW8Num583z1"/>
    <w:rPr>
      <w:rFonts w:ascii="Times New Roman" w:hAnsi="Times New Roman"/>
      <w:b/>
      <w:i w:val="0"/>
      <w:sz w:val="24"/>
    </w:rPr>
  </w:style>
  <w:style w:type="character" w:customStyle="1" w:styleId="WW8Num583z2">
    <w:name w:val="WW8Num583z2"/>
    <w:rPr>
      <w:b/>
      <w:i w:val="0"/>
      <w:sz w:val="24"/>
    </w:rPr>
  </w:style>
  <w:style w:type="character" w:customStyle="1" w:styleId="WW8Num584z0">
    <w:name w:val="WW8Num584z0"/>
    <w:rPr>
      <w:b/>
      <w:i w:val="0"/>
    </w:rPr>
  </w:style>
  <w:style w:type="character" w:customStyle="1" w:styleId="WW8Num584z1">
    <w:name w:val="WW8Num584z1"/>
    <w:rPr>
      <w:rFonts w:ascii="Times New Roman" w:hAnsi="Times New Roman"/>
      <w:b/>
      <w:i w:val="0"/>
      <w:sz w:val="24"/>
    </w:rPr>
  </w:style>
  <w:style w:type="character" w:customStyle="1" w:styleId="WW8Num585z0">
    <w:name w:val="WW8Num585z0"/>
    <w:rPr>
      <w:b/>
    </w:rPr>
  </w:style>
  <w:style w:type="character" w:customStyle="1" w:styleId="WW8Num586z0">
    <w:name w:val="WW8Num586z0"/>
    <w:rPr>
      <w:rFonts w:ascii="Symbol" w:hAnsi="Symbol"/>
    </w:rPr>
  </w:style>
  <w:style w:type="character" w:customStyle="1" w:styleId="WW8Num586z1">
    <w:name w:val="WW8Num586z1"/>
    <w:rPr>
      <w:rFonts w:ascii="Courier New" w:hAnsi="Courier New"/>
    </w:rPr>
  </w:style>
  <w:style w:type="character" w:customStyle="1" w:styleId="WW8Num586z2">
    <w:name w:val="WW8Num586z2"/>
    <w:rPr>
      <w:rFonts w:ascii="Wingdings" w:hAnsi="Wingdings"/>
    </w:rPr>
  </w:style>
  <w:style w:type="character" w:customStyle="1" w:styleId="WW8Num587z0">
    <w:name w:val="WW8Num587z0"/>
    <w:rPr>
      <w:b/>
    </w:rPr>
  </w:style>
  <w:style w:type="character" w:customStyle="1" w:styleId="WW8Num590z0">
    <w:name w:val="WW8Num590z0"/>
    <w:rPr>
      <w:b/>
      <w:i w:val="0"/>
    </w:rPr>
  </w:style>
  <w:style w:type="character" w:customStyle="1" w:styleId="WW8Num590z1">
    <w:name w:val="WW8Num590z1"/>
    <w:rPr>
      <w:rFonts w:ascii="Times New Roman" w:hAnsi="Times New Roman"/>
      <w:b/>
      <w:i w:val="0"/>
      <w:sz w:val="24"/>
    </w:rPr>
  </w:style>
  <w:style w:type="character" w:customStyle="1" w:styleId="WW8Num590z2">
    <w:name w:val="WW8Num590z2"/>
    <w:rPr>
      <w:b/>
      <w:i w:val="0"/>
      <w:sz w:val="24"/>
    </w:rPr>
  </w:style>
  <w:style w:type="character" w:customStyle="1" w:styleId="WW8Num594z0">
    <w:name w:val="WW8Num594z0"/>
    <w:rPr>
      <w:b/>
    </w:rPr>
  </w:style>
  <w:style w:type="character" w:customStyle="1" w:styleId="WW8Num595z0">
    <w:name w:val="WW8Num595z0"/>
    <w:rPr>
      <w:b/>
      <w:i w:val="0"/>
    </w:rPr>
  </w:style>
  <w:style w:type="character" w:customStyle="1" w:styleId="WW8Num595z1">
    <w:name w:val="WW8Num595z1"/>
    <w:rPr>
      <w:rFonts w:ascii="Times New Roman" w:hAnsi="Times New Roman"/>
      <w:b/>
      <w:i w:val="0"/>
      <w:sz w:val="24"/>
    </w:rPr>
  </w:style>
  <w:style w:type="character" w:customStyle="1" w:styleId="WW8Num595z2">
    <w:name w:val="WW8Num595z2"/>
    <w:rPr>
      <w:b/>
      <w:i w:val="0"/>
      <w:sz w:val="24"/>
    </w:rPr>
  </w:style>
  <w:style w:type="character" w:customStyle="1" w:styleId="WW8Num596z0">
    <w:name w:val="WW8Num596z0"/>
    <w:rPr>
      <w:b/>
      <w:i w:val="0"/>
    </w:rPr>
  </w:style>
  <w:style w:type="character" w:customStyle="1" w:styleId="WW8Num596z1">
    <w:name w:val="WW8Num596z1"/>
    <w:rPr>
      <w:rFonts w:ascii="Times New Roman" w:hAnsi="Times New Roman"/>
      <w:b/>
      <w:i w:val="0"/>
      <w:sz w:val="24"/>
    </w:rPr>
  </w:style>
  <w:style w:type="character" w:customStyle="1" w:styleId="WW8Num596z2">
    <w:name w:val="WW8Num596z2"/>
    <w:rPr>
      <w:b/>
      <w:i w:val="0"/>
      <w:sz w:val="24"/>
    </w:rPr>
  </w:style>
  <w:style w:type="character" w:customStyle="1" w:styleId="WW8Num597z0">
    <w:name w:val="WW8Num597z0"/>
    <w:rPr>
      <w:b/>
      <w:i w:val="0"/>
    </w:rPr>
  </w:style>
  <w:style w:type="character" w:customStyle="1" w:styleId="WW8Num597z1">
    <w:name w:val="WW8Num597z1"/>
    <w:rPr>
      <w:rFonts w:ascii="Times New Roman" w:hAnsi="Times New Roman"/>
      <w:b/>
      <w:i w:val="0"/>
      <w:sz w:val="24"/>
    </w:rPr>
  </w:style>
  <w:style w:type="character" w:customStyle="1" w:styleId="WW8Num597z2">
    <w:name w:val="WW8Num597z2"/>
    <w:rPr>
      <w:b/>
      <w:i w:val="0"/>
      <w:sz w:val="24"/>
    </w:rPr>
  </w:style>
  <w:style w:type="character" w:customStyle="1" w:styleId="WW8Num598z0">
    <w:name w:val="WW8Num598z0"/>
    <w:rPr>
      <w:b/>
      <w:i w:val="0"/>
    </w:rPr>
  </w:style>
  <w:style w:type="character" w:customStyle="1" w:styleId="WW8Num598z1">
    <w:name w:val="WW8Num598z1"/>
    <w:rPr>
      <w:rFonts w:ascii="Times New Roman" w:hAnsi="Times New Roman"/>
      <w:b/>
      <w:i w:val="0"/>
      <w:sz w:val="24"/>
    </w:rPr>
  </w:style>
  <w:style w:type="character" w:customStyle="1" w:styleId="WW8Num598z2">
    <w:name w:val="WW8Num598z2"/>
    <w:rPr>
      <w:b/>
      <w:i w:val="0"/>
      <w:sz w:val="24"/>
    </w:rPr>
  </w:style>
  <w:style w:type="character" w:customStyle="1" w:styleId="WW8Num599z0">
    <w:name w:val="WW8Num599z0"/>
    <w:rPr>
      <w:b/>
    </w:rPr>
  </w:style>
  <w:style w:type="character" w:customStyle="1" w:styleId="WW8Num600z0">
    <w:name w:val="WW8Num600z0"/>
    <w:rPr>
      <w:b/>
      <w:i w:val="0"/>
    </w:rPr>
  </w:style>
  <w:style w:type="character" w:customStyle="1" w:styleId="WW8Num600z1">
    <w:name w:val="WW8Num600z1"/>
    <w:rPr>
      <w:rFonts w:ascii="Times New Roman" w:hAnsi="Times New Roman"/>
      <w:b/>
      <w:i w:val="0"/>
      <w:sz w:val="24"/>
    </w:rPr>
  </w:style>
  <w:style w:type="character" w:customStyle="1" w:styleId="WW8Num600z2">
    <w:name w:val="WW8Num600z2"/>
    <w:rPr>
      <w:b/>
      <w:i w:val="0"/>
      <w:sz w:val="24"/>
    </w:rPr>
  </w:style>
  <w:style w:type="character" w:customStyle="1" w:styleId="WW8Num601z0">
    <w:name w:val="WW8Num601z0"/>
    <w:rPr>
      <w:b/>
      <w:i w:val="0"/>
    </w:rPr>
  </w:style>
  <w:style w:type="character" w:customStyle="1" w:styleId="WW8Num601z1">
    <w:name w:val="WW8Num601z1"/>
    <w:rPr>
      <w:rFonts w:ascii="Times New Roman" w:hAnsi="Times New Roman"/>
      <w:b/>
      <w:i w:val="0"/>
      <w:sz w:val="22"/>
    </w:rPr>
  </w:style>
  <w:style w:type="character" w:customStyle="1" w:styleId="WW8Num601z2">
    <w:name w:val="WW8Num601z2"/>
    <w:rPr>
      <w:b/>
      <w:i w:val="0"/>
      <w:sz w:val="24"/>
    </w:rPr>
  </w:style>
  <w:style w:type="character" w:customStyle="1" w:styleId="WW8Num602z0">
    <w:name w:val="WW8Num602z0"/>
    <w:rPr>
      <w:b/>
      <w:i w:val="0"/>
    </w:rPr>
  </w:style>
  <w:style w:type="character" w:customStyle="1" w:styleId="WW8Num602z1">
    <w:name w:val="WW8Num602z1"/>
    <w:rPr>
      <w:rFonts w:ascii="Times New Roman" w:hAnsi="Times New Roman"/>
      <w:b/>
      <w:i w:val="0"/>
      <w:sz w:val="24"/>
    </w:rPr>
  </w:style>
  <w:style w:type="character" w:customStyle="1" w:styleId="WW8Num603z0">
    <w:name w:val="WW8Num603z0"/>
    <w:rPr>
      <w:b/>
      <w:i w:val="0"/>
    </w:rPr>
  </w:style>
  <w:style w:type="character" w:customStyle="1" w:styleId="WW8Num603z1">
    <w:name w:val="WW8Num603z1"/>
    <w:rPr>
      <w:rFonts w:ascii="Times New Roman" w:hAnsi="Times New Roman"/>
      <w:b/>
      <w:i w:val="0"/>
      <w:sz w:val="24"/>
    </w:rPr>
  </w:style>
  <w:style w:type="character" w:customStyle="1" w:styleId="WW8Num603z2">
    <w:name w:val="WW8Num603z2"/>
    <w:rPr>
      <w:b/>
      <w:i w:val="0"/>
      <w:sz w:val="24"/>
    </w:rPr>
  </w:style>
  <w:style w:type="character" w:customStyle="1" w:styleId="WW8Num604z0">
    <w:name w:val="WW8Num604z0"/>
    <w:rPr>
      <w:b/>
      <w:i w:val="0"/>
    </w:rPr>
  </w:style>
  <w:style w:type="character" w:customStyle="1" w:styleId="WW8Num604z1">
    <w:name w:val="WW8Num604z1"/>
    <w:rPr>
      <w:rFonts w:ascii="Times New Roman" w:hAnsi="Times New Roman"/>
      <w:b/>
      <w:i w:val="0"/>
      <w:sz w:val="24"/>
    </w:rPr>
  </w:style>
  <w:style w:type="character" w:customStyle="1" w:styleId="WW8Num604z2">
    <w:name w:val="WW8Num604z2"/>
    <w:rPr>
      <w:b/>
      <w:i w:val="0"/>
      <w:sz w:val="24"/>
    </w:rPr>
  </w:style>
  <w:style w:type="character" w:customStyle="1" w:styleId="WW8Num605z0">
    <w:name w:val="WW8Num605z0"/>
    <w:rPr>
      <w:b/>
      <w:i w:val="0"/>
    </w:rPr>
  </w:style>
  <w:style w:type="character" w:customStyle="1" w:styleId="WW8Num605z1">
    <w:name w:val="WW8Num605z1"/>
    <w:rPr>
      <w:rFonts w:ascii="Times New Roman" w:hAnsi="Times New Roman"/>
      <w:b/>
      <w:i w:val="0"/>
      <w:sz w:val="24"/>
    </w:rPr>
  </w:style>
  <w:style w:type="character" w:customStyle="1" w:styleId="WW8Num605z2">
    <w:name w:val="WW8Num605z2"/>
    <w:rPr>
      <w:b/>
      <w:i w:val="0"/>
      <w:sz w:val="24"/>
    </w:rPr>
  </w:style>
  <w:style w:type="character" w:customStyle="1" w:styleId="WW8Num606z0">
    <w:name w:val="WW8Num606z0"/>
    <w:rPr>
      <w:b/>
      <w:i w:val="0"/>
    </w:rPr>
  </w:style>
  <w:style w:type="character" w:customStyle="1" w:styleId="WW8Num606z1">
    <w:name w:val="WW8Num606z1"/>
    <w:rPr>
      <w:rFonts w:ascii="Times New Roman" w:hAnsi="Times New Roman"/>
      <w:b/>
      <w:i w:val="0"/>
      <w:sz w:val="24"/>
    </w:rPr>
  </w:style>
  <w:style w:type="character" w:customStyle="1" w:styleId="WW8Num606z2">
    <w:name w:val="WW8Num606z2"/>
    <w:rPr>
      <w:b/>
      <w:i w:val="0"/>
      <w:sz w:val="24"/>
    </w:rPr>
  </w:style>
  <w:style w:type="character" w:customStyle="1" w:styleId="WW8Num607z0">
    <w:name w:val="WW8Num607z0"/>
    <w:rPr>
      <w:b/>
      <w:i w:val="0"/>
    </w:rPr>
  </w:style>
  <w:style w:type="character" w:customStyle="1" w:styleId="WW8Num607z1">
    <w:name w:val="WW8Num607z1"/>
    <w:rPr>
      <w:rFonts w:ascii="Times New Roman" w:hAnsi="Times New Roman"/>
      <w:b/>
      <w:i w:val="0"/>
      <w:sz w:val="24"/>
    </w:rPr>
  </w:style>
  <w:style w:type="character" w:customStyle="1" w:styleId="WW8Num607z2">
    <w:name w:val="WW8Num607z2"/>
    <w:rPr>
      <w:b/>
      <w:i w:val="0"/>
      <w:sz w:val="24"/>
    </w:rPr>
  </w:style>
  <w:style w:type="character" w:customStyle="1" w:styleId="WW8Num608z0">
    <w:name w:val="WW8Num608z0"/>
    <w:rPr>
      <w:b/>
      <w:i w:val="0"/>
    </w:rPr>
  </w:style>
  <w:style w:type="character" w:customStyle="1" w:styleId="WW8Num608z1">
    <w:name w:val="WW8Num608z1"/>
    <w:rPr>
      <w:rFonts w:ascii="Times New Roman" w:hAnsi="Times New Roman"/>
      <w:b/>
      <w:i w:val="0"/>
      <w:sz w:val="24"/>
    </w:rPr>
  </w:style>
  <w:style w:type="character" w:customStyle="1" w:styleId="WW8Num608z2">
    <w:name w:val="WW8Num608z2"/>
    <w:rPr>
      <w:b/>
      <w:i w:val="0"/>
      <w:sz w:val="24"/>
    </w:rPr>
  </w:style>
  <w:style w:type="character" w:customStyle="1" w:styleId="WW8Num609z0">
    <w:name w:val="WW8Num609z0"/>
    <w:rPr>
      <w:b/>
      <w:i w:val="0"/>
    </w:rPr>
  </w:style>
  <w:style w:type="character" w:customStyle="1" w:styleId="WW8Num609z1">
    <w:name w:val="WW8Num609z1"/>
    <w:rPr>
      <w:rFonts w:ascii="Times New Roman" w:hAnsi="Times New Roman"/>
      <w:b/>
      <w:i w:val="0"/>
      <w:sz w:val="24"/>
    </w:rPr>
  </w:style>
  <w:style w:type="character" w:customStyle="1" w:styleId="WW8Num609z2">
    <w:name w:val="WW8Num609z2"/>
    <w:rPr>
      <w:b/>
      <w:i w:val="0"/>
      <w:sz w:val="24"/>
    </w:rPr>
  </w:style>
  <w:style w:type="character" w:customStyle="1" w:styleId="WW8Num610z0">
    <w:name w:val="WW8Num610z0"/>
    <w:rPr>
      <w:b/>
    </w:rPr>
  </w:style>
  <w:style w:type="character" w:customStyle="1" w:styleId="WW8Num611z0">
    <w:name w:val="WW8Num611z0"/>
    <w:rPr>
      <w:b/>
      <w:i w:val="0"/>
    </w:rPr>
  </w:style>
  <w:style w:type="character" w:customStyle="1" w:styleId="WW8Num611z1">
    <w:name w:val="WW8Num611z1"/>
    <w:rPr>
      <w:rFonts w:ascii="Times New Roman" w:hAnsi="Times New Roman"/>
      <w:b/>
      <w:i w:val="0"/>
      <w:sz w:val="24"/>
    </w:rPr>
  </w:style>
  <w:style w:type="character" w:customStyle="1" w:styleId="WW8Num612z0">
    <w:name w:val="WW8Num612z0"/>
    <w:rPr>
      <w:b/>
      <w:i w:val="0"/>
    </w:rPr>
  </w:style>
  <w:style w:type="character" w:customStyle="1" w:styleId="WW8Num612z1">
    <w:name w:val="WW8Num612z1"/>
    <w:rPr>
      <w:rFonts w:ascii="Times New Roman" w:hAnsi="Times New Roman"/>
      <w:b/>
      <w:i w:val="0"/>
      <w:sz w:val="24"/>
    </w:rPr>
  </w:style>
  <w:style w:type="character" w:customStyle="1" w:styleId="WW8Num613z0">
    <w:name w:val="WW8Num613z0"/>
    <w:rPr>
      <w:b/>
      <w:i w:val="0"/>
    </w:rPr>
  </w:style>
  <w:style w:type="character" w:customStyle="1" w:styleId="WW8Num613z1">
    <w:name w:val="WW8Num613z1"/>
    <w:rPr>
      <w:rFonts w:ascii="Times New Roman" w:hAnsi="Times New Roman"/>
      <w:b/>
      <w:i w:val="0"/>
      <w:sz w:val="24"/>
    </w:rPr>
  </w:style>
  <w:style w:type="character" w:customStyle="1" w:styleId="WW8Num613z2">
    <w:name w:val="WW8Num613z2"/>
    <w:rPr>
      <w:b/>
      <w:i w:val="0"/>
      <w:sz w:val="24"/>
    </w:rPr>
  </w:style>
  <w:style w:type="character" w:customStyle="1" w:styleId="WW8Num614z0">
    <w:name w:val="WW8Num614z0"/>
    <w:rPr>
      <w:b/>
      <w:i w:val="0"/>
    </w:rPr>
  </w:style>
  <w:style w:type="character" w:customStyle="1" w:styleId="WW8Num614z1">
    <w:name w:val="WW8Num614z1"/>
    <w:rPr>
      <w:rFonts w:ascii="Times New Roman" w:hAnsi="Times New Roman"/>
      <w:b/>
      <w:i w:val="0"/>
      <w:sz w:val="24"/>
    </w:rPr>
  </w:style>
  <w:style w:type="character" w:customStyle="1" w:styleId="WW8Num614z2">
    <w:name w:val="WW8Num614z2"/>
    <w:rPr>
      <w:b/>
      <w:i w:val="0"/>
      <w:sz w:val="24"/>
    </w:rPr>
  </w:style>
  <w:style w:type="character" w:customStyle="1" w:styleId="WW8Num616z0">
    <w:name w:val="WW8Num616z0"/>
    <w:rPr>
      <w:rFonts w:ascii="Symbol" w:hAnsi="Symbol"/>
    </w:rPr>
  </w:style>
  <w:style w:type="character" w:customStyle="1" w:styleId="WW8Num616z2">
    <w:name w:val="WW8Num616z2"/>
    <w:rPr>
      <w:rFonts w:ascii="Wingdings" w:hAnsi="Wingdings"/>
    </w:rPr>
  </w:style>
  <w:style w:type="character" w:customStyle="1" w:styleId="WW8Num616z4">
    <w:name w:val="WW8Num616z4"/>
    <w:rPr>
      <w:rFonts w:ascii="Courier New" w:hAnsi="Courier New"/>
    </w:rPr>
  </w:style>
  <w:style w:type="character" w:customStyle="1" w:styleId="WW8Num617z0">
    <w:name w:val="WW8Num617z0"/>
    <w:rPr>
      <w:b/>
      <w:i w:val="0"/>
    </w:rPr>
  </w:style>
  <w:style w:type="character" w:customStyle="1" w:styleId="WW8Num617z1">
    <w:name w:val="WW8Num617z1"/>
    <w:rPr>
      <w:rFonts w:ascii="Times New Roman" w:hAnsi="Times New Roman"/>
      <w:b/>
      <w:i w:val="0"/>
      <w:sz w:val="24"/>
    </w:rPr>
  </w:style>
  <w:style w:type="character" w:customStyle="1" w:styleId="WW8Num617z2">
    <w:name w:val="WW8Num617z2"/>
    <w:rPr>
      <w:b/>
      <w:i w:val="0"/>
      <w:sz w:val="24"/>
    </w:rPr>
  </w:style>
  <w:style w:type="character" w:customStyle="1" w:styleId="WW8Num618z0">
    <w:name w:val="WW8Num618z0"/>
    <w:rPr>
      <w:b/>
      <w:i w:val="0"/>
    </w:rPr>
  </w:style>
  <w:style w:type="character" w:customStyle="1" w:styleId="WW8Num618z1">
    <w:name w:val="WW8Num618z1"/>
    <w:rPr>
      <w:rFonts w:ascii="Times New Roman" w:hAnsi="Times New Roman"/>
      <w:b/>
      <w:i w:val="0"/>
      <w:sz w:val="24"/>
    </w:rPr>
  </w:style>
  <w:style w:type="character" w:customStyle="1" w:styleId="WW8Num618z2">
    <w:name w:val="WW8Num618z2"/>
    <w:rPr>
      <w:b/>
      <w:i w:val="0"/>
      <w:sz w:val="24"/>
    </w:rPr>
  </w:style>
  <w:style w:type="character" w:customStyle="1" w:styleId="WW8Num619z0">
    <w:name w:val="WW8Num619z0"/>
    <w:rPr>
      <w:b/>
    </w:rPr>
  </w:style>
  <w:style w:type="character" w:customStyle="1" w:styleId="WW8Num620z0">
    <w:name w:val="WW8Num620z0"/>
    <w:rPr>
      <w:b/>
    </w:rPr>
  </w:style>
  <w:style w:type="character" w:customStyle="1" w:styleId="WW8Num621z0">
    <w:name w:val="WW8Num621z0"/>
    <w:rPr>
      <w:b/>
    </w:rPr>
  </w:style>
  <w:style w:type="character" w:customStyle="1" w:styleId="WW8Num622z0">
    <w:name w:val="WW8Num622z0"/>
    <w:rPr>
      <w:b/>
      <w:i w:val="0"/>
    </w:rPr>
  </w:style>
  <w:style w:type="character" w:customStyle="1" w:styleId="WW8Num622z1">
    <w:name w:val="WW8Num622z1"/>
    <w:rPr>
      <w:rFonts w:ascii="Times New Roman" w:hAnsi="Times New Roman"/>
      <w:b/>
      <w:i w:val="0"/>
      <w:sz w:val="24"/>
    </w:rPr>
  </w:style>
  <w:style w:type="character" w:customStyle="1" w:styleId="WW8Num623z0">
    <w:name w:val="WW8Num623z0"/>
    <w:rPr>
      <w:b/>
      <w:i w:val="0"/>
    </w:rPr>
  </w:style>
  <w:style w:type="character" w:customStyle="1" w:styleId="WW8Num623z1">
    <w:name w:val="WW8Num623z1"/>
    <w:rPr>
      <w:rFonts w:ascii="Times New Roman" w:hAnsi="Times New Roman"/>
      <w:b/>
      <w:i w:val="0"/>
      <w:sz w:val="24"/>
    </w:rPr>
  </w:style>
  <w:style w:type="character" w:customStyle="1" w:styleId="WW8Num623z3">
    <w:name w:val="WW8Num623z3"/>
    <w:rPr>
      <w:b/>
      <w:i w:val="0"/>
      <w:sz w:val="24"/>
    </w:rPr>
  </w:style>
  <w:style w:type="character" w:customStyle="1" w:styleId="WW8Num624z0">
    <w:name w:val="WW8Num624z0"/>
    <w:rPr>
      <w:b/>
    </w:rPr>
  </w:style>
  <w:style w:type="character" w:customStyle="1" w:styleId="WW8Num625z0">
    <w:name w:val="WW8Num625z0"/>
    <w:rPr>
      <w:b/>
    </w:rPr>
  </w:style>
  <w:style w:type="character" w:customStyle="1" w:styleId="WW8Num626z0">
    <w:name w:val="WW8Num626z0"/>
    <w:rPr>
      <w:rFonts w:ascii="Symbol" w:hAnsi="Symbol"/>
    </w:rPr>
  </w:style>
  <w:style w:type="character" w:customStyle="1" w:styleId="WW8Num626z1">
    <w:name w:val="WW8Num626z1"/>
    <w:rPr>
      <w:rFonts w:ascii="Courier New" w:hAnsi="Courier New"/>
    </w:rPr>
  </w:style>
  <w:style w:type="character" w:customStyle="1" w:styleId="WW8Num626z2">
    <w:name w:val="WW8Num626z2"/>
    <w:rPr>
      <w:rFonts w:ascii="Wingdings" w:hAnsi="Wingdings"/>
    </w:rPr>
  </w:style>
  <w:style w:type="character" w:customStyle="1" w:styleId="WW8Num627z0">
    <w:name w:val="WW8Num627z0"/>
    <w:rPr>
      <w:b/>
    </w:rPr>
  </w:style>
  <w:style w:type="character" w:customStyle="1" w:styleId="WW8Num628z0">
    <w:name w:val="WW8Num628z0"/>
    <w:rPr>
      <w:b/>
    </w:rPr>
  </w:style>
  <w:style w:type="character" w:customStyle="1" w:styleId="WW8Num629z0">
    <w:name w:val="WW8Num629z0"/>
    <w:rPr>
      <w:rFonts w:ascii="Times New Roman" w:hAnsi="Times New Roman"/>
      <w:b/>
      <w:i w:val="0"/>
      <w:sz w:val="24"/>
    </w:rPr>
  </w:style>
  <w:style w:type="character" w:customStyle="1" w:styleId="WW8Num629z2">
    <w:name w:val="WW8Num629z2"/>
    <w:rPr>
      <w:b/>
      <w:i w:val="0"/>
      <w:sz w:val="24"/>
    </w:rPr>
  </w:style>
  <w:style w:type="character" w:customStyle="1" w:styleId="WW8Num630z0">
    <w:name w:val="WW8Num630z0"/>
    <w:rPr>
      <w:b/>
      <w:i w:val="0"/>
    </w:rPr>
  </w:style>
  <w:style w:type="character" w:customStyle="1" w:styleId="WW8Num630z1">
    <w:name w:val="WW8Num630z1"/>
    <w:rPr>
      <w:rFonts w:ascii="Times New Roman" w:hAnsi="Times New Roman"/>
      <w:b/>
      <w:i w:val="0"/>
      <w:sz w:val="24"/>
    </w:rPr>
  </w:style>
  <w:style w:type="character" w:customStyle="1" w:styleId="WW8Num630z2">
    <w:name w:val="WW8Num630z2"/>
    <w:rPr>
      <w:b/>
      <w:i w:val="0"/>
      <w:sz w:val="24"/>
    </w:rPr>
  </w:style>
  <w:style w:type="character" w:customStyle="1" w:styleId="WW8Num631z0">
    <w:name w:val="WW8Num631z0"/>
    <w:rPr>
      <w:b/>
      <w:i w:val="0"/>
    </w:rPr>
  </w:style>
  <w:style w:type="character" w:customStyle="1" w:styleId="WW8Num631z1">
    <w:name w:val="WW8Num631z1"/>
    <w:rPr>
      <w:rFonts w:ascii="Times New Roman" w:hAnsi="Times New Roman"/>
      <w:b/>
      <w:i w:val="0"/>
      <w:sz w:val="24"/>
    </w:rPr>
  </w:style>
  <w:style w:type="character" w:customStyle="1" w:styleId="WW8Num631z2">
    <w:name w:val="WW8Num631z2"/>
    <w:rPr>
      <w:b/>
      <w:i w:val="0"/>
      <w:sz w:val="24"/>
    </w:rPr>
  </w:style>
  <w:style w:type="character" w:customStyle="1" w:styleId="WW8Num632z0">
    <w:name w:val="WW8Num632z0"/>
    <w:rPr>
      <w:rFonts w:ascii="Symbol" w:hAnsi="Symbol"/>
      <w:sz w:val="20"/>
    </w:rPr>
  </w:style>
  <w:style w:type="character" w:customStyle="1" w:styleId="WW8Num632z1">
    <w:name w:val="WW8Num632z1"/>
    <w:rPr>
      <w:rFonts w:ascii="Courier New" w:hAnsi="Courier New"/>
      <w:sz w:val="20"/>
    </w:rPr>
  </w:style>
  <w:style w:type="character" w:customStyle="1" w:styleId="WW8Num632z2">
    <w:name w:val="WW8Num632z2"/>
    <w:rPr>
      <w:rFonts w:ascii="Wingdings" w:hAnsi="Wingdings"/>
      <w:sz w:val="20"/>
    </w:rPr>
  </w:style>
  <w:style w:type="character" w:customStyle="1" w:styleId="WW8Num633z0">
    <w:name w:val="WW8Num633z0"/>
    <w:rPr>
      <w:b/>
    </w:rPr>
  </w:style>
  <w:style w:type="character" w:customStyle="1" w:styleId="WW8Num634z0">
    <w:name w:val="WW8Num634z0"/>
    <w:rPr>
      <w:b/>
    </w:rPr>
  </w:style>
  <w:style w:type="character" w:customStyle="1" w:styleId="WW8Num635z0">
    <w:name w:val="WW8Num635z0"/>
    <w:rPr>
      <w:b/>
      <w:i w:val="0"/>
    </w:rPr>
  </w:style>
  <w:style w:type="character" w:customStyle="1" w:styleId="WW8Num635z1">
    <w:name w:val="WW8Num635z1"/>
    <w:rPr>
      <w:rFonts w:ascii="Times New Roman" w:hAnsi="Times New Roman"/>
      <w:b/>
      <w:i w:val="0"/>
      <w:sz w:val="24"/>
    </w:rPr>
  </w:style>
  <w:style w:type="character" w:customStyle="1" w:styleId="WW8Num635z2">
    <w:name w:val="WW8Num635z2"/>
    <w:rPr>
      <w:b/>
      <w:i w:val="0"/>
      <w:sz w:val="24"/>
    </w:rPr>
  </w:style>
  <w:style w:type="character" w:customStyle="1" w:styleId="WW8Num636z0">
    <w:name w:val="WW8Num636z0"/>
    <w:rPr>
      <w:b/>
      <w:i w:val="0"/>
    </w:rPr>
  </w:style>
  <w:style w:type="character" w:customStyle="1" w:styleId="WW8Num636z1">
    <w:name w:val="WW8Num636z1"/>
    <w:rPr>
      <w:rFonts w:ascii="Times New Roman" w:hAnsi="Times New Roman"/>
      <w:b/>
      <w:i w:val="0"/>
      <w:sz w:val="24"/>
    </w:rPr>
  </w:style>
  <w:style w:type="character" w:customStyle="1" w:styleId="WW8Num637z0">
    <w:name w:val="WW8Num637z0"/>
    <w:rPr>
      <w:b/>
      <w:i w:val="0"/>
    </w:rPr>
  </w:style>
  <w:style w:type="character" w:customStyle="1" w:styleId="WW8Num637z1">
    <w:name w:val="WW8Num637z1"/>
    <w:rPr>
      <w:rFonts w:ascii="Times New Roman" w:hAnsi="Times New Roman"/>
      <w:b/>
      <w:i w:val="0"/>
      <w:sz w:val="24"/>
    </w:rPr>
  </w:style>
  <w:style w:type="character" w:customStyle="1" w:styleId="WW8Num637z2">
    <w:name w:val="WW8Num637z2"/>
    <w:rPr>
      <w:b/>
      <w:i w:val="0"/>
      <w:sz w:val="24"/>
    </w:rPr>
  </w:style>
  <w:style w:type="character" w:customStyle="1" w:styleId="WW8Num638z0">
    <w:name w:val="WW8Num638z0"/>
    <w:rPr>
      <w:b/>
      <w:i w:val="0"/>
    </w:rPr>
  </w:style>
  <w:style w:type="character" w:customStyle="1" w:styleId="WW8Num638z1">
    <w:name w:val="WW8Num638z1"/>
    <w:rPr>
      <w:rFonts w:ascii="Times New Roman" w:hAnsi="Times New Roman"/>
      <w:b/>
      <w:i w:val="0"/>
      <w:sz w:val="24"/>
    </w:rPr>
  </w:style>
  <w:style w:type="character" w:customStyle="1" w:styleId="WW8Num638z2">
    <w:name w:val="WW8Num638z2"/>
    <w:rPr>
      <w:b/>
      <w:i w:val="0"/>
      <w:sz w:val="24"/>
    </w:rPr>
  </w:style>
  <w:style w:type="character" w:customStyle="1" w:styleId="WW8Num639z0">
    <w:name w:val="WW8Num639z0"/>
    <w:rPr>
      <w:rFonts w:ascii="Symbol" w:hAnsi="Symbol"/>
    </w:rPr>
  </w:style>
  <w:style w:type="character" w:customStyle="1" w:styleId="WW8Num641z0">
    <w:name w:val="WW8Num641z0"/>
    <w:rPr>
      <w:b/>
      <w:i w:val="0"/>
    </w:rPr>
  </w:style>
  <w:style w:type="character" w:customStyle="1" w:styleId="WW8Num641z1">
    <w:name w:val="WW8Num641z1"/>
    <w:rPr>
      <w:rFonts w:ascii="Times New Roman" w:hAnsi="Times New Roman"/>
      <w:b/>
      <w:i w:val="0"/>
      <w:sz w:val="24"/>
    </w:rPr>
  </w:style>
  <w:style w:type="character" w:customStyle="1" w:styleId="WW8Num641z2">
    <w:name w:val="WW8Num641z2"/>
    <w:rPr>
      <w:b/>
      <w:i w:val="0"/>
      <w:sz w:val="24"/>
    </w:rPr>
  </w:style>
  <w:style w:type="character" w:customStyle="1" w:styleId="WW8Num642z0">
    <w:name w:val="WW8Num642z0"/>
    <w:rPr>
      <w:rFonts w:ascii="Times New Roman" w:hAnsi="Times New Roman"/>
      <w:b/>
      <w:i w:val="0"/>
      <w:sz w:val="24"/>
    </w:rPr>
  </w:style>
  <w:style w:type="character" w:customStyle="1" w:styleId="WW8Num642z2">
    <w:name w:val="WW8Num642z2"/>
    <w:rPr>
      <w:b/>
      <w:i w:val="0"/>
    </w:rPr>
  </w:style>
  <w:style w:type="character" w:customStyle="1" w:styleId="WW8Num643z0">
    <w:name w:val="WW8Num643z0"/>
    <w:rPr>
      <w:b/>
      <w:i w:val="0"/>
    </w:rPr>
  </w:style>
  <w:style w:type="character" w:customStyle="1" w:styleId="WW8Num643z1">
    <w:name w:val="WW8Num643z1"/>
    <w:rPr>
      <w:rFonts w:ascii="Times New Roman" w:hAnsi="Times New Roman"/>
      <w:b/>
      <w:i w:val="0"/>
      <w:sz w:val="24"/>
    </w:rPr>
  </w:style>
  <w:style w:type="character" w:customStyle="1" w:styleId="WW8Num643z2">
    <w:name w:val="WW8Num643z2"/>
    <w:rPr>
      <w:b/>
      <w:i w:val="0"/>
      <w:sz w:val="24"/>
    </w:rPr>
  </w:style>
  <w:style w:type="character" w:customStyle="1" w:styleId="WW8Num644z0">
    <w:name w:val="WW8Num644z0"/>
    <w:rPr>
      <w:b/>
      <w:i w:val="0"/>
    </w:rPr>
  </w:style>
  <w:style w:type="character" w:customStyle="1" w:styleId="WW8Num644z1">
    <w:name w:val="WW8Num644z1"/>
    <w:rPr>
      <w:rFonts w:ascii="Times New Roman" w:hAnsi="Times New Roman"/>
      <w:b/>
      <w:i w:val="0"/>
      <w:sz w:val="24"/>
    </w:rPr>
  </w:style>
  <w:style w:type="character" w:customStyle="1" w:styleId="WW8Num644z2">
    <w:name w:val="WW8Num644z2"/>
    <w:rPr>
      <w:b/>
      <w:i w:val="0"/>
      <w:sz w:val="24"/>
    </w:rPr>
  </w:style>
  <w:style w:type="character" w:customStyle="1" w:styleId="WW8Num645z0">
    <w:name w:val="WW8Num645z0"/>
    <w:rPr>
      <w:b/>
      <w:i w:val="0"/>
    </w:rPr>
  </w:style>
  <w:style w:type="character" w:customStyle="1" w:styleId="WW8Num645z1">
    <w:name w:val="WW8Num645z1"/>
    <w:rPr>
      <w:rFonts w:ascii="Times New Roman" w:hAnsi="Times New Roman"/>
      <w:b/>
      <w:i w:val="0"/>
      <w:sz w:val="24"/>
    </w:rPr>
  </w:style>
  <w:style w:type="character" w:customStyle="1" w:styleId="WW8Num645z2">
    <w:name w:val="WW8Num645z2"/>
    <w:rPr>
      <w:b/>
      <w:i w:val="0"/>
      <w:sz w:val="24"/>
    </w:rPr>
  </w:style>
  <w:style w:type="character" w:customStyle="1" w:styleId="WW8Num646z0">
    <w:name w:val="WW8Num646z0"/>
    <w:rPr>
      <w:b w:val="0"/>
    </w:rPr>
  </w:style>
  <w:style w:type="character" w:customStyle="1" w:styleId="WW8Num647z0">
    <w:name w:val="WW8Num647z0"/>
    <w:rPr>
      <w:b/>
    </w:rPr>
  </w:style>
  <w:style w:type="character" w:customStyle="1" w:styleId="WW8Num648z0">
    <w:name w:val="WW8Num648z0"/>
    <w:rPr>
      <w:b/>
      <w:i w:val="0"/>
    </w:rPr>
  </w:style>
  <w:style w:type="character" w:customStyle="1" w:styleId="WW8Num648z1">
    <w:name w:val="WW8Num648z1"/>
    <w:rPr>
      <w:rFonts w:ascii="Times New Roman" w:hAnsi="Times New Roman"/>
      <w:b/>
      <w:i w:val="0"/>
      <w:sz w:val="24"/>
    </w:rPr>
  </w:style>
  <w:style w:type="character" w:customStyle="1" w:styleId="WW8Num648z2">
    <w:name w:val="WW8Num648z2"/>
    <w:rPr>
      <w:b/>
      <w:i w:val="0"/>
      <w:sz w:val="24"/>
    </w:rPr>
  </w:style>
  <w:style w:type="character" w:customStyle="1" w:styleId="WW8Num649z0">
    <w:name w:val="WW8Num649z0"/>
    <w:rPr>
      <w:b/>
      <w:i w:val="0"/>
    </w:rPr>
  </w:style>
  <w:style w:type="character" w:customStyle="1" w:styleId="WW8Num649z1">
    <w:name w:val="WW8Num649z1"/>
    <w:rPr>
      <w:rFonts w:ascii="Times New Roman" w:hAnsi="Times New Roman"/>
      <w:b/>
      <w:i w:val="0"/>
      <w:sz w:val="24"/>
    </w:rPr>
  </w:style>
  <w:style w:type="character" w:customStyle="1" w:styleId="WW8Num649z2">
    <w:name w:val="WW8Num649z2"/>
    <w:rPr>
      <w:b/>
      <w:i w:val="0"/>
      <w:sz w:val="24"/>
    </w:rPr>
  </w:style>
  <w:style w:type="character" w:customStyle="1" w:styleId="WW8Num650z0">
    <w:name w:val="WW8Num650z0"/>
    <w:rPr>
      <w:b/>
      <w:i w:val="0"/>
    </w:rPr>
  </w:style>
  <w:style w:type="character" w:customStyle="1" w:styleId="WW8Num650z1">
    <w:name w:val="WW8Num650z1"/>
    <w:rPr>
      <w:rFonts w:ascii="Times New Roman" w:hAnsi="Times New Roman"/>
      <w:b/>
      <w:i w:val="0"/>
      <w:sz w:val="24"/>
    </w:rPr>
  </w:style>
  <w:style w:type="character" w:customStyle="1" w:styleId="WW8Num650z2">
    <w:name w:val="WW8Num650z2"/>
    <w:rPr>
      <w:b/>
      <w:i w:val="0"/>
      <w:sz w:val="24"/>
    </w:rPr>
  </w:style>
  <w:style w:type="character" w:customStyle="1" w:styleId="WW8Num651z0">
    <w:name w:val="WW8Num651z0"/>
    <w:rPr>
      <w:b/>
      <w:i w:val="0"/>
    </w:rPr>
  </w:style>
  <w:style w:type="character" w:customStyle="1" w:styleId="WW8Num651z1">
    <w:name w:val="WW8Num651z1"/>
    <w:rPr>
      <w:rFonts w:ascii="Times New Roman" w:hAnsi="Times New Roman"/>
      <w:b/>
      <w:i w:val="0"/>
      <w:sz w:val="24"/>
    </w:rPr>
  </w:style>
  <w:style w:type="character" w:customStyle="1" w:styleId="WW8Num651z2">
    <w:name w:val="WW8Num651z2"/>
    <w:rPr>
      <w:b/>
      <w:i w:val="0"/>
      <w:sz w:val="24"/>
    </w:rPr>
  </w:style>
  <w:style w:type="character" w:customStyle="1" w:styleId="WW8Num653z0">
    <w:name w:val="WW8Num653z0"/>
    <w:rPr>
      <w:b/>
      <w:i w:val="0"/>
    </w:rPr>
  </w:style>
  <w:style w:type="character" w:customStyle="1" w:styleId="WW8Num653z1">
    <w:name w:val="WW8Num653z1"/>
    <w:rPr>
      <w:rFonts w:ascii="Times New Roman" w:hAnsi="Times New Roman"/>
      <w:b/>
      <w:i w:val="0"/>
      <w:sz w:val="24"/>
    </w:rPr>
  </w:style>
  <w:style w:type="character" w:customStyle="1" w:styleId="WW8Num653z2">
    <w:name w:val="WW8Num653z2"/>
    <w:rPr>
      <w:b/>
      <w:i w:val="0"/>
      <w:sz w:val="24"/>
    </w:rPr>
  </w:style>
  <w:style w:type="character" w:customStyle="1" w:styleId="WW8Num654z0">
    <w:name w:val="WW8Num654z0"/>
    <w:rPr>
      <w:rFonts w:ascii="Symbol" w:hAnsi="Symbol"/>
    </w:rPr>
  </w:style>
  <w:style w:type="character" w:customStyle="1" w:styleId="WW8Num655z0">
    <w:name w:val="WW8Num655z0"/>
    <w:rPr>
      <w:b/>
    </w:rPr>
  </w:style>
  <w:style w:type="character" w:customStyle="1" w:styleId="WW8Num656z0">
    <w:name w:val="WW8Num656z0"/>
    <w:rPr>
      <w:b/>
      <w:i w:val="0"/>
    </w:rPr>
  </w:style>
  <w:style w:type="character" w:customStyle="1" w:styleId="WW8Num656z1">
    <w:name w:val="WW8Num656z1"/>
    <w:rPr>
      <w:rFonts w:ascii="Times New Roman" w:hAnsi="Times New Roman"/>
      <w:b/>
      <w:i w:val="0"/>
      <w:sz w:val="24"/>
    </w:rPr>
  </w:style>
  <w:style w:type="character" w:customStyle="1" w:styleId="WW8Num656z2">
    <w:name w:val="WW8Num656z2"/>
    <w:rPr>
      <w:b/>
      <w:i w:val="0"/>
      <w:sz w:val="24"/>
    </w:rPr>
  </w:style>
  <w:style w:type="character" w:customStyle="1" w:styleId="WW8Num657z0">
    <w:name w:val="WW8Num657z0"/>
    <w:rPr>
      <w:b/>
      <w:i w:val="0"/>
    </w:rPr>
  </w:style>
  <w:style w:type="character" w:customStyle="1" w:styleId="WW8Num657z1">
    <w:name w:val="WW8Num657z1"/>
    <w:rPr>
      <w:rFonts w:ascii="Times New Roman" w:hAnsi="Times New Roman"/>
      <w:b/>
      <w:i w:val="0"/>
      <w:sz w:val="24"/>
    </w:rPr>
  </w:style>
  <w:style w:type="character" w:customStyle="1" w:styleId="WW8Num658z0">
    <w:name w:val="WW8Num658z0"/>
    <w:rPr>
      <w:b/>
    </w:rPr>
  </w:style>
  <w:style w:type="character" w:customStyle="1" w:styleId="WW8Num659z0">
    <w:name w:val="WW8Num659z0"/>
    <w:rPr>
      <w:b/>
      <w:i w:val="0"/>
    </w:rPr>
  </w:style>
  <w:style w:type="character" w:customStyle="1" w:styleId="WW8Num659z1">
    <w:name w:val="WW8Num659z1"/>
    <w:rPr>
      <w:rFonts w:ascii="Times New Roman" w:hAnsi="Times New Roman"/>
      <w:b/>
      <w:i w:val="0"/>
      <w:sz w:val="24"/>
    </w:rPr>
  </w:style>
  <w:style w:type="character" w:customStyle="1" w:styleId="WW8Num659z2">
    <w:name w:val="WW8Num659z2"/>
    <w:rPr>
      <w:b/>
      <w:i w:val="0"/>
      <w:sz w:val="24"/>
    </w:rPr>
  </w:style>
  <w:style w:type="character" w:customStyle="1" w:styleId="WW8Num660z0">
    <w:name w:val="WW8Num660z0"/>
    <w:rPr>
      <w:b/>
      <w:i w:val="0"/>
    </w:rPr>
  </w:style>
  <w:style w:type="character" w:customStyle="1" w:styleId="WW8Num660z1">
    <w:name w:val="WW8Num660z1"/>
    <w:rPr>
      <w:rFonts w:ascii="Times New Roman" w:hAnsi="Times New Roman"/>
      <w:b/>
      <w:i w:val="0"/>
      <w:sz w:val="24"/>
    </w:rPr>
  </w:style>
  <w:style w:type="character" w:customStyle="1" w:styleId="WW8Num661z0">
    <w:name w:val="WW8Num661z0"/>
    <w:rPr>
      <w:b/>
      <w:i w:val="0"/>
    </w:rPr>
  </w:style>
  <w:style w:type="character" w:customStyle="1" w:styleId="WW8Num661z1">
    <w:name w:val="WW8Num661z1"/>
    <w:rPr>
      <w:rFonts w:ascii="Times New Roman" w:hAnsi="Times New Roman"/>
      <w:b/>
      <w:i w:val="0"/>
      <w:sz w:val="24"/>
    </w:rPr>
  </w:style>
  <w:style w:type="character" w:customStyle="1" w:styleId="WW8Num662z0">
    <w:name w:val="WW8Num662z0"/>
    <w:rPr>
      <w:rFonts w:ascii="Symbol" w:hAnsi="Symbol"/>
    </w:rPr>
  </w:style>
  <w:style w:type="character" w:customStyle="1" w:styleId="WW8Num663z0">
    <w:name w:val="WW8Num663z0"/>
    <w:rPr>
      <w:b/>
    </w:rPr>
  </w:style>
  <w:style w:type="character" w:customStyle="1" w:styleId="WW8Num664z0">
    <w:name w:val="WW8Num664z0"/>
    <w:rPr>
      <w:b/>
      <w:i w:val="0"/>
    </w:rPr>
  </w:style>
  <w:style w:type="character" w:customStyle="1" w:styleId="WW8Num664z1">
    <w:name w:val="WW8Num664z1"/>
    <w:rPr>
      <w:rFonts w:ascii="Times New Roman" w:hAnsi="Times New Roman"/>
      <w:b/>
      <w:i w:val="0"/>
      <w:sz w:val="22"/>
    </w:rPr>
  </w:style>
  <w:style w:type="character" w:customStyle="1" w:styleId="WW8Num664z2">
    <w:name w:val="WW8Num664z2"/>
    <w:rPr>
      <w:b/>
      <w:i w:val="0"/>
      <w:sz w:val="24"/>
    </w:rPr>
  </w:style>
  <w:style w:type="character" w:customStyle="1" w:styleId="WW8Num665z0">
    <w:name w:val="WW8Num665z0"/>
    <w:rPr>
      <w:rFonts w:ascii="Symbol" w:hAnsi="Symbol"/>
    </w:rPr>
  </w:style>
  <w:style w:type="character" w:customStyle="1" w:styleId="WW8Num665z1">
    <w:name w:val="WW8Num665z1"/>
    <w:rPr>
      <w:rFonts w:ascii="Courier New" w:hAnsi="Courier New"/>
    </w:rPr>
  </w:style>
  <w:style w:type="character" w:customStyle="1" w:styleId="WW8Num665z2">
    <w:name w:val="WW8Num665z2"/>
    <w:rPr>
      <w:rFonts w:ascii="Wingdings" w:hAnsi="Wingdings"/>
    </w:rPr>
  </w:style>
  <w:style w:type="character" w:customStyle="1" w:styleId="WW8Num666z0">
    <w:name w:val="WW8Num666z0"/>
    <w:rPr>
      <w:b/>
      <w:i w:val="0"/>
    </w:rPr>
  </w:style>
  <w:style w:type="character" w:customStyle="1" w:styleId="WW8Num666z1">
    <w:name w:val="WW8Num666z1"/>
    <w:rPr>
      <w:rFonts w:ascii="Times New Roman" w:hAnsi="Times New Roman"/>
      <w:b/>
      <w:i w:val="0"/>
      <w:sz w:val="24"/>
    </w:rPr>
  </w:style>
  <w:style w:type="character" w:customStyle="1" w:styleId="WW8Num666z2">
    <w:name w:val="WW8Num666z2"/>
    <w:rPr>
      <w:b/>
      <w:i w:val="0"/>
      <w:sz w:val="24"/>
    </w:rPr>
  </w:style>
  <w:style w:type="character" w:customStyle="1" w:styleId="WW8Num667z0">
    <w:name w:val="WW8Num667z0"/>
    <w:rPr>
      <w:b/>
      <w:i w:val="0"/>
    </w:rPr>
  </w:style>
  <w:style w:type="character" w:customStyle="1" w:styleId="WW8Num667z1">
    <w:name w:val="WW8Num667z1"/>
    <w:rPr>
      <w:rFonts w:ascii="Times New Roman" w:hAnsi="Times New Roman"/>
      <w:b/>
      <w:i w:val="0"/>
      <w:sz w:val="24"/>
    </w:rPr>
  </w:style>
  <w:style w:type="character" w:customStyle="1" w:styleId="WW8Num667z2">
    <w:name w:val="WW8Num667z2"/>
    <w:rPr>
      <w:b/>
      <w:i w:val="0"/>
      <w:sz w:val="24"/>
    </w:rPr>
  </w:style>
  <w:style w:type="character" w:customStyle="1" w:styleId="WW8Num668z0">
    <w:name w:val="WW8Num668z0"/>
    <w:rPr>
      <w:b/>
      <w:i w:val="0"/>
    </w:rPr>
  </w:style>
  <w:style w:type="character" w:customStyle="1" w:styleId="WW8Num668z1">
    <w:name w:val="WW8Num668z1"/>
    <w:rPr>
      <w:rFonts w:ascii="Times New Roman" w:hAnsi="Times New Roman"/>
      <w:b/>
      <w:i w:val="0"/>
      <w:sz w:val="24"/>
    </w:rPr>
  </w:style>
  <w:style w:type="character" w:customStyle="1" w:styleId="WW8Num669z0">
    <w:name w:val="WW8Num669z0"/>
    <w:rPr>
      <w:b/>
    </w:rPr>
  </w:style>
  <w:style w:type="character" w:customStyle="1" w:styleId="WW8Num671z0">
    <w:name w:val="WW8Num671z0"/>
    <w:rPr>
      <w:b/>
      <w:i w:val="0"/>
    </w:rPr>
  </w:style>
  <w:style w:type="character" w:customStyle="1" w:styleId="WW8Num671z1">
    <w:name w:val="WW8Num671z1"/>
    <w:rPr>
      <w:rFonts w:ascii="Times New Roman" w:hAnsi="Times New Roman"/>
      <w:b/>
      <w:i w:val="0"/>
      <w:sz w:val="24"/>
    </w:rPr>
  </w:style>
  <w:style w:type="character" w:customStyle="1" w:styleId="WW8Num672z0">
    <w:name w:val="WW8Num672z0"/>
    <w:rPr>
      <w:b/>
      <w:i w:val="0"/>
    </w:rPr>
  </w:style>
  <w:style w:type="character" w:customStyle="1" w:styleId="WW8Num672z1">
    <w:name w:val="WW8Num672z1"/>
    <w:rPr>
      <w:rFonts w:ascii="Times New Roman" w:hAnsi="Times New Roman"/>
      <w:b/>
      <w:i w:val="0"/>
      <w:sz w:val="24"/>
    </w:rPr>
  </w:style>
  <w:style w:type="character" w:customStyle="1" w:styleId="WW8Num673z0">
    <w:name w:val="WW8Num673z0"/>
    <w:rPr>
      <w:rFonts w:ascii="Times New Roman" w:hAnsi="Times New Roman"/>
    </w:rPr>
  </w:style>
  <w:style w:type="character" w:customStyle="1" w:styleId="WW8Num674z0">
    <w:name w:val="WW8Num674z0"/>
    <w:rPr>
      <w:rFonts w:ascii="Wingdings" w:hAnsi="Wingdings"/>
    </w:rPr>
  </w:style>
  <w:style w:type="character" w:customStyle="1" w:styleId="WW8Num674z1">
    <w:name w:val="WW8Num674z1"/>
    <w:rPr>
      <w:rFonts w:ascii="Courier New" w:hAnsi="Courier New"/>
    </w:rPr>
  </w:style>
  <w:style w:type="character" w:customStyle="1" w:styleId="WW8Num674z3">
    <w:name w:val="WW8Num674z3"/>
    <w:rPr>
      <w:rFonts w:ascii="Symbol" w:hAnsi="Symbol"/>
    </w:rPr>
  </w:style>
  <w:style w:type="character" w:customStyle="1" w:styleId="WW8Num675z0">
    <w:name w:val="WW8Num675z0"/>
    <w:rPr>
      <w:b/>
      <w:i w:val="0"/>
    </w:rPr>
  </w:style>
  <w:style w:type="character" w:customStyle="1" w:styleId="WW8Num675z1">
    <w:name w:val="WW8Num675z1"/>
    <w:rPr>
      <w:rFonts w:ascii="Times New Roman" w:hAnsi="Times New Roman"/>
      <w:b/>
      <w:i w:val="0"/>
      <w:sz w:val="22"/>
    </w:rPr>
  </w:style>
  <w:style w:type="character" w:customStyle="1" w:styleId="WW8Num675z2">
    <w:name w:val="WW8Num675z2"/>
    <w:rPr>
      <w:b/>
      <w:i w:val="0"/>
      <w:sz w:val="24"/>
    </w:rPr>
  </w:style>
  <w:style w:type="character" w:customStyle="1" w:styleId="WW8Num676z0">
    <w:name w:val="WW8Num676z0"/>
    <w:rPr>
      <w:b/>
      <w:i w:val="0"/>
    </w:rPr>
  </w:style>
  <w:style w:type="character" w:customStyle="1" w:styleId="WW8Num676z1">
    <w:name w:val="WW8Num676z1"/>
    <w:rPr>
      <w:rFonts w:ascii="Times New Roman" w:hAnsi="Times New Roman"/>
      <w:b/>
      <w:i w:val="0"/>
      <w:sz w:val="24"/>
    </w:rPr>
  </w:style>
  <w:style w:type="character" w:customStyle="1" w:styleId="WW8Num676z2">
    <w:name w:val="WW8Num676z2"/>
    <w:rPr>
      <w:b/>
      <w:i w:val="0"/>
      <w:sz w:val="24"/>
    </w:rPr>
  </w:style>
  <w:style w:type="character" w:customStyle="1" w:styleId="WW8Num677z0">
    <w:name w:val="WW8Num677z0"/>
    <w:rPr>
      <w:b/>
      <w:i w:val="0"/>
    </w:rPr>
  </w:style>
  <w:style w:type="character" w:customStyle="1" w:styleId="WW8Num677z1">
    <w:name w:val="WW8Num677z1"/>
    <w:rPr>
      <w:rFonts w:ascii="Times New Roman" w:hAnsi="Times New Roman"/>
      <w:b/>
      <w:i w:val="0"/>
      <w:sz w:val="24"/>
    </w:rPr>
  </w:style>
  <w:style w:type="character" w:customStyle="1" w:styleId="WW8Num677z2">
    <w:name w:val="WW8Num677z2"/>
    <w:rPr>
      <w:b/>
      <w:i w:val="0"/>
      <w:sz w:val="24"/>
    </w:rPr>
  </w:style>
  <w:style w:type="character" w:customStyle="1" w:styleId="WW8Num678z0">
    <w:name w:val="WW8Num678z0"/>
    <w:rPr>
      <w:b/>
      <w:i w:val="0"/>
    </w:rPr>
  </w:style>
  <w:style w:type="character" w:customStyle="1" w:styleId="WW8Num678z1">
    <w:name w:val="WW8Num678z1"/>
    <w:rPr>
      <w:rFonts w:ascii="Times New Roman" w:hAnsi="Times New Roman"/>
      <w:b/>
      <w:i w:val="0"/>
      <w:sz w:val="24"/>
    </w:rPr>
  </w:style>
  <w:style w:type="character" w:customStyle="1" w:styleId="WW8Num678z2">
    <w:name w:val="WW8Num678z2"/>
    <w:rPr>
      <w:b/>
      <w:i w:val="0"/>
      <w:sz w:val="24"/>
    </w:rPr>
  </w:style>
  <w:style w:type="character" w:customStyle="1" w:styleId="WW8Num679z0">
    <w:name w:val="WW8Num679z0"/>
    <w:rPr>
      <w:b/>
      <w:i w:val="0"/>
    </w:rPr>
  </w:style>
  <w:style w:type="character" w:customStyle="1" w:styleId="WW8Num679z1">
    <w:name w:val="WW8Num679z1"/>
    <w:rPr>
      <w:rFonts w:ascii="Times New Roman" w:hAnsi="Times New Roman"/>
      <w:b/>
      <w:i w:val="0"/>
      <w:sz w:val="24"/>
    </w:rPr>
  </w:style>
  <w:style w:type="character" w:customStyle="1" w:styleId="WW8Num680z0">
    <w:name w:val="WW8Num680z0"/>
    <w:rPr>
      <w:rFonts w:ascii="Century Gothic" w:hAnsi="Century Gothic"/>
    </w:rPr>
  </w:style>
  <w:style w:type="character" w:customStyle="1" w:styleId="WW8Num681z0">
    <w:name w:val="WW8Num681z0"/>
    <w:rPr>
      <w:b/>
      <w:i w:val="0"/>
    </w:rPr>
  </w:style>
  <w:style w:type="character" w:customStyle="1" w:styleId="WW8Num681z1">
    <w:name w:val="WW8Num681z1"/>
    <w:rPr>
      <w:rFonts w:ascii="Times New Roman" w:hAnsi="Times New Roman"/>
      <w:b/>
      <w:i w:val="0"/>
      <w:sz w:val="24"/>
    </w:rPr>
  </w:style>
  <w:style w:type="character" w:customStyle="1" w:styleId="WW8Num681z2">
    <w:name w:val="WW8Num681z2"/>
    <w:rPr>
      <w:b/>
      <w:i w:val="0"/>
      <w:sz w:val="24"/>
    </w:rPr>
  </w:style>
  <w:style w:type="character" w:customStyle="1" w:styleId="WW8Num683z0">
    <w:name w:val="WW8Num683z0"/>
    <w:rPr>
      <w:b/>
      <w:i w:val="0"/>
    </w:rPr>
  </w:style>
  <w:style w:type="character" w:customStyle="1" w:styleId="WW8Num683z1">
    <w:name w:val="WW8Num683z1"/>
    <w:rPr>
      <w:rFonts w:ascii="Times New Roman" w:hAnsi="Times New Roman"/>
      <w:b/>
      <w:i w:val="0"/>
      <w:sz w:val="24"/>
    </w:rPr>
  </w:style>
  <w:style w:type="character" w:customStyle="1" w:styleId="WW8Num684z0">
    <w:name w:val="WW8Num684z0"/>
    <w:rPr>
      <w:b/>
      <w:i w:val="0"/>
    </w:rPr>
  </w:style>
  <w:style w:type="character" w:customStyle="1" w:styleId="WW8Num684z1">
    <w:name w:val="WW8Num684z1"/>
    <w:rPr>
      <w:rFonts w:ascii="Times New Roman" w:hAnsi="Times New Roman"/>
      <w:b/>
      <w:i w:val="0"/>
      <w:sz w:val="24"/>
    </w:rPr>
  </w:style>
  <w:style w:type="character" w:customStyle="1" w:styleId="WW8Num685z0">
    <w:name w:val="WW8Num685z0"/>
    <w:rPr>
      <w:b/>
      <w:i w:val="0"/>
    </w:rPr>
  </w:style>
  <w:style w:type="character" w:customStyle="1" w:styleId="WW8Num685z1">
    <w:name w:val="WW8Num685z1"/>
    <w:rPr>
      <w:rFonts w:ascii="Times New Roman" w:hAnsi="Times New Roman"/>
      <w:b/>
      <w:i w:val="0"/>
      <w:sz w:val="24"/>
    </w:rPr>
  </w:style>
  <w:style w:type="character" w:customStyle="1" w:styleId="WW8Num685z2">
    <w:name w:val="WW8Num685z2"/>
    <w:rPr>
      <w:b/>
      <w:i w:val="0"/>
      <w:sz w:val="24"/>
    </w:rPr>
  </w:style>
  <w:style w:type="character" w:customStyle="1" w:styleId="WW8Num686z0">
    <w:name w:val="WW8Num686z0"/>
    <w:rPr>
      <w:rFonts w:ascii="Times New Roman" w:hAnsi="Times New Roman"/>
      <w:b/>
      <w:i w:val="0"/>
      <w:sz w:val="24"/>
    </w:rPr>
  </w:style>
  <w:style w:type="character" w:customStyle="1" w:styleId="WW8Num686z1">
    <w:name w:val="WW8Num686z1"/>
    <w:rPr>
      <w:b/>
    </w:rPr>
  </w:style>
  <w:style w:type="character" w:customStyle="1" w:styleId="WW8Num687z0">
    <w:name w:val="WW8Num687z0"/>
    <w:rPr>
      <w:b/>
    </w:rPr>
  </w:style>
  <w:style w:type="character" w:customStyle="1" w:styleId="WW8Num689z0">
    <w:name w:val="WW8Num689z0"/>
    <w:rPr>
      <w:rFonts w:ascii="Symbol" w:hAnsi="Symbol"/>
    </w:rPr>
  </w:style>
  <w:style w:type="character" w:customStyle="1" w:styleId="WW8Num691z0">
    <w:name w:val="WW8Num691z0"/>
    <w:rPr>
      <w:b/>
      <w:i w:val="0"/>
    </w:rPr>
  </w:style>
  <w:style w:type="character" w:customStyle="1" w:styleId="WW8Num691z1">
    <w:name w:val="WW8Num691z1"/>
    <w:rPr>
      <w:rFonts w:ascii="Times New Roman" w:hAnsi="Times New Roman"/>
      <w:b/>
      <w:i w:val="0"/>
      <w:sz w:val="24"/>
    </w:rPr>
  </w:style>
  <w:style w:type="character" w:customStyle="1" w:styleId="WW8Num691z2">
    <w:name w:val="WW8Num691z2"/>
    <w:rPr>
      <w:b/>
      <w:i w:val="0"/>
      <w:sz w:val="24"/>
    </w:rPr>
  </w:style>
  <w:style w:type="character" w:customStyle="1" w:styleId="WW8Num692z0">
    <w:name w:val="WW8Num692z0"/>
    <w:rPr>
      <w:b/>
      <w:i w:val="0"/>
    </w:rPr>
  </w:style>
  <w:style w:type="character" w:customStyle="1" w:styleId="WW8Num692z1">
    <w:name w:val="WW8Num692z1"/>
    <w:rPr>
      <w:rFonts w:ascii="Times New Roman" w:hAnsi="Times New Roman"/>
      <w:b/>
      <w:i w:val="0"/>
      <w:sz w:val="24"/>
    </w:rPr>
  </w:style>
  <w:style w:type="character" w:customStyle="1" w:styleId="WW8Num692z2">
    <w:name w:val="WW8Num692z2"/>
    <w:rPr>
      <w:b/>
      <w:i w:val="0"/>
      <w:sz w:val="24"/>
    </w:rPr>
  </w:style>
  <w:style w:type="character" w:customStyle="1" w:styleId="WW8Num693z0">
    <w:name w:val="WW8Num693z0"/>
    <w:rPr>
      <w:b/>
      <w:i w:val="0"/>
    </w:rPr>
  </w:style>
  <w:style w:type="character" w:customStyle="1" w:styleId="WW8Num693z1">
    <w:name w:val="WW8Num693z1"/>
    <w:rPr>
      <w:rFonts w:ascii="Times New Roman" w:hAnsi="Times New Roman"/>
      <w:b/>
      <w:i w:val="0"/>
      <w:sz w:val="24"/>
    </w:rPr>
  </w:style>
  <w:style w:type="character" w:customStyle="1" w:styleId="WW8Num693z2">
    <w:name w:val="WW8Num693z2"/>
    <w:rPr>
      <w:b/>
      <w:i w:val="0"/>
      <w:sz w:val="24"/>
    </w:rPr>
  </w:style>
  <w:style w:type="character" w:customStyle="1" w:styleId="WW8Num694z0">
    <w:name w:val="WW8Num694z0"/>
    <w:rPr>
      <w:rFonts w:ascii="Symbol" w:hAnsi="Symbol"/>
    </w:rPr>
  </w:style>
  <w:style w:type="character" w:customStyle="1" w:styleId="WW8Num694z1">
    <w:name w:val="WW8Num694z1"/>
    <w:rPr>
      <w:rFonts w:ascii="Courier New" w:hAnsi="Courier New"/>
    </w:rPr>
  </w:style>
  <w:style w:type="character" w:customStyle="1" w:styleId="WW8Num694z2">
    <w:name w:val="WW8Num694z2"/>
    <w:rPr>
      <w:rFonts w:ascii="Wingdings" w:hAnsi="Wingdings"/>
    </w:rPr>
  </w:style>
  <w:style w:type="character" w:customStyle="1" w:styleId="WW8Num696z0">
    <w:name w:val="WW8Num696z0"/>
    <w:rPr>
      <w:b/>
    </w:rPr>
  </w:style>
  <w:style w:type="character" w:customStyle="1" w:styleId="WW8Num697z0">
    <w:name w:val="WW8Num697z0"/>
    <w:rPr>
      <w:rFonts w:ascii="Symbol" w:hAnsi="Symbol"/>
      <w:sz w:val="20"/>
    </w:rPr>
  </w:style>
  <w:style w:type="character" w:customStyle="1" w:styleId="WW8Num697z1">
    <w:name w:val="WW8Num697z1"/>
    <w:rPr>
      <w:rFonts w:ascii="Courier New" w:hAnsi="Courier New"/>
      <w:sz w:val="20"/>
    </w:rPr>
  </w:style>
  <w:style w:type="character" w:customStyle="1" w:styleId="WW8Num697z2">
    <w:name w:val="WW8Num697z2"/>
    <w:rPr>
      <w:rFonts w:ascii="Wingdings" w:hAnsi="Wingdings"/>
      <w:sz w:val="20"/>
    </w:rPr>
  </w:style>
  <w:style w:type="character" w:customStyle="1" w:styleId="WW8Num698z0">
    <w:name w:val="WW8Num698z0"/>
    <w:rPr>
      <w:b/>
    </w:rPr>
  </w:style>
  <w:style w:type="character" w:customStyle="1" w:styleId="WW8Num699z0">
    <w:name w:val="WW8Num699z0"/>
    <w:rPr>
      <w:b/>
      <w:i w:val="0"/>
    </w:rPr>
  </w:style>
  <w:style w:type="character" w:customStyle="1" w:styleId="WW8Num699z1">
    <w:name w:val="WW8Num699z1"/>
    <w:rPr>
      <w:rFonts w:ascii="Times New Roman" w:hAnsi="Times New Roman"/>
      <w:b/>
      <w:i w:val="0"/>
      <w:sz w:val="24"/>
    </w:rPr>
  </w:style>
  <w:style w:type="character" w:customStyle="1" w:styleId="WW8Num699z2">
    <w:name w:val="WW8Num699z2"/>
    <w:rPr>
      <w:b/>
      <w:i w:val="0"/>
      <w:sz w:val="24"/>
    </w:rPr>
  </w:style>
  <w:style w:type="character" w:customStyle="1" w:styleId="WW8Num700z0">
    <w:name w:val="WW8Num700z0"/>
    <w:rPr>
      <w:rFonts w:ascii="Times New Roman" w:hAnsi="Times New Roman"/>
      <w:b/>
      <w:i w:val="0"/>
      <w:sz w:val="24"/>
    </w:rPr>
  </w:style>
  <w:style w:type="character" w:customStyle="1" w:styleId="WW8Num700z2">
    <w:name w:val="WW8Num700z2"/>
    <w:rPr>
      <w:b/>
      <w:i w:val="0"/>
    </w:rPr>
  </w:style>
  <w:style w:type="character" w:customStyle="1" w:styleId="WW8Num701z0">
    <w:name w:val="WW8Num701z0"/>
    <w:rPr>
      <w:b/>
      <w:i w:val="0"/>
    </w:rPr>
  </w:style>
  <w:style w:type="character" w:customStyle="1" w:styleId="WW8Num701z1">
    <w:name w:val="WW8Num701z1"/>
    <w:rPr>
      <w:rFonts w:ascii="Times New Roman" w:hAnsi="Times New Roman"/>
      <w:b/>
      <w:i w:val="0"/>
      <w:sz w:val="24"/>
    </w:rPr>
  </w:style>
  <w:style w:type="character" w:customStyle="1" w:styleId="WW8Num701z3">
    <w:name w:val="WW8Num701z3"/>
    <w:rPr>
      <w:b/>
      <w:i w:val="0"/>
      <w:sz w:val="24"/>
    </w:rPr>
  </w:style>
  <w:style w:type="character" w:customStyle="1" w:styleId="WW8Num702z0">
    <w:name w:val="WW8Num702z0"/>
    <w:rPr>
      <w:b/>
    </w:rPr>
  </w:style>
  <w:style w:type="character" w:customStyle="1" w:styleId="WW8Num703z0">
    <w:name w:val="WW8Num703z0"/>
    <w:rPr>
      <w:b/>
    </w:rPr>
  </w:style>
  <w:style w:type="character" w:customStyle="1" w:styleId="WW8Num704z0">
    <w:name w:val="WW8Num704z0"/>
    <w:rPr>
      <w:rFonts w:ascii="Symbol" w:hAnsi="Symbol"/>
      <w:sz w:val="20"/>
    </w:rPr>
  </w:style>
  <w:style w:type="character" w:customStyle="1" w:styleId="WW8Num704z1">
    <w:name w:val="WW8Num704z1"/>
    <w:rPr>
      <w:rFonts w:ascii="Courier New" w:hAnsi="Courier New"/>
      <w:sz w:val="20"/>
    </w:rPr>
  </w:style>
  <w:style w:type="character" w:customStyle="1" w:styleId="WW8Num704z2">
    <w:name w:val="WW8Num704z2"/>
    <w:rPr>
      <w:rFonts w:ascii="Wingdings" w:hAnsi="Wingdings"/>
      <w:sz w:val="20"/>
    </w:rPr>
  </w:style>
  <w:style w:type="character" w:customStyle="1" w:styleId="WW8Num705z0">
    <w:name w:val="WW8Num705z0"/>
    <w:rPr>
      <w:b/>
      <w:i w:val="0"/>
    </w:rPr>
  </w:style>
  <w:style w:type="character" w:customStyle="1" w:styleId="WW8Num705z1">
    <w:name w:val="WW8Num705z1"/>
    <w:rPr>
      <w:rFonts w:ascii="Times New Roman" w:hAnsi="Times New Roman"/>
      <w:b/>
      <w:i w:val="0"/>
      <w:sz w:val="24"/>
    </w:rPr>
  </w:style>
  <w:style w:type="character" w:customStyle="1" w:styleId="WW8Num706z0">
    <w:name w:val="WW8Num706z0"/>
    <w:rPr>
      <w:b/>
      <w:i w:val="0"/>
    </w:rPr>
  </w:style>
  <w:style w:type="character" w:customStyle="1" w:styleId="WW8Num706z1">
    <w:name w:val="WW8Num706z1"/>
    <w:rPr>
      <w:rFonts w:ascii="Times New Roman" w:hAnsi="Times New Roman"/>
      <w:b/>
      <w:i w:val="0"/>
      <w:sz w:val="24"/>
    </w:rPr>
  </w:style>
  <w:style w:type="character" w:customStyle="1" w:styleId="WW8Num706z3">
    <w:name w:val="WW8Num706z3"/>
    <w:rPr>
      <w:b/>
      <w:i w:val="0"/>
      <w:sz w:val="24"/>
    </w:rPr>
  </w:style>
  <w:style w:type="character" w:customStyle="1" w:styleId="WW8Num707z0">
    <w:name w:val="WW8Num707z0"/>
    <w:rPr>
      <w:rFonts w:ascii="Times New Roman" w:hAnsi="Times New Roman"/>
      <w:b/>
      <w:i w:val="0"/>
      <w:sz w:val="24"/>
    </w:rPr>
  </w:style>
  <w:style w:type="character" w:customStyle="1" w:styleId="WW8Num708z0">
    <w:name w:val="WW8Num708z0"/>
    <w:rPr>
      <w:b/>
    </w:rPr>
  </w:style>
  <w:style w:type="character" w:customStyle="1" w:styleId="WW8Num709z0">
    <w:name w:val="WW8Num709z0"/>
    <w:rPr>
      <w:b/>
      <w:i w:val="0"/>
    </w:rPr>
  </w:style>
  <w:style w:type="character" w:customStyle="1" w:styleId="WW8Num709z1">
    <w:name w:val="WW8Num709z1"/>
    <w:rPr>
      <w:rFonts w:ascii="Times New Roman" w:hAnsi="Times New Roman"/>
      <w:b/>
      <w:i w:val="0"/>
      <w:sz w:val="24"/>
    </w:rPr>
  </w:style>
  <w:style w:type="character" w:customStyle="1" w:styleId="WW8Num709z2">
    <w:name w:val="WW8Num709z2"/>
    <w:rPr>
      <w:b/>
      <w:i w:val="0"/>
      <w:sz w:val="24"/>
    </w:rPr>
  </w:style>
  <w:style w:type="character" w:customStyle="1" w:styleId="WW8Num710z0">
    <w:name w:val="WW8Num710z0"/>
    <w:rPr>
      <w:b/>
      <w:i w:val="0"/>
    </w:rPr>
  </w:style>
  <w:style w:type="character" w:customStyle="1" w:styleId="WW8Num710z1">
    <w:name w:val="WW8Num710z1"/>
    <w:rPr>
      <w:rFonts w:ascii="Times New Roman" w:hAnsi="Times New Roman"/>
      <w:b/>
      <w:i w:val="0"/>
      <w:sz w:val="24"/>
    </w:rPr>
  </w:style>
  <w:style w:type="character" w:customStyle="1" w:styleId="WW8Num710z2">
    <w:name w:val="WW8Num710z2"/>
    <w:rPr>
      <w:b/>
      <w:i w:val="0"/>
      <w:sz w:val="24"/>
    </w:rPr>
  </w:style>
  <w:style w:type="character" w:customStyle="1" w:styleId="WW8Num711z0">
    <w:name w:val="WW8Num711z0"/>
    <w:rPr>
      <w:b/>
      <w:i w:val="0"/>
    </w:rPr>
  </w:style>
  <w:style w:type="character" w:customStyle="1" w:styleId="WW8Num711z1">
    <w:name w:val="WW8Num711z1"/>
    <w:rPr>
      <w:rFonts w:ascii="Times New Roman" w:hAnsi="Times New Roman"/>
      <w:b/>
      <w:i w:val="0"/>
      <w:sz w:val="24"/>
    </w:rPr>
  </w:style>
  <w:style w:type="character" w:customStyle="1" w:styleId="WW8Num711z2">
    <w:name w:val="WW8Num711z2"/>
    <w:rPr>
      <w:b/>
      <w:i w:val="0"/>
      <w:sz w:val="24"/>
    </w:rPr>
  </w:style>
  <w:style w:type="character" w:customStyle="1" w:styleId="WW8Num712z0">
    <w:name w:val="WW8Num712z0"/>
    <w:rPr>
      <w:b/>
    </w:rPr>
  </w:style>
  <w:style w:type="character" w:customStyle="1" w:styleId="WW8Num713z0">
    <w:name w:val="WW8Num713z0"/>
    <w:rPr>
      <w:b/>
    </w:rPr>
  </w:style>
  <w:style w:type="character" w:customStyle="1" w:styleId="WW8Num714z0">
    <w:name w:val="WW8Num714z0"/>
    <w:rPr>
      <w:b/>
      <w:i w:val="0"/>
    </w:rPr>
  </w:style>
  <w:style w:type="character" w:customStyle="1" w:styleId="WW8Num714z1">
    <w:name w:val="WW8Num714z1"/>
    <w:rPr>
      <w:rFonts w:ascii="Times New Roman" w:hAnsi="Times New Roman"/>
      <w:b/>
      <w:i w:val="0"/>
      <w:sz w:val="24"/>
    </w:rPr>
  </w:style>
  <w:style w:type="character" w:customStyle="1" w:styleId="WW8Num714z2">
    <w:name w:val="WW8Num714z2"/>
    <w:rPr>
      <w:b/>
      <w:i w:val="0"/>
      <w:sz w:val="24"/>
    </w:rPr>
  </w:style>
  <w:style w:type="character" w:customStyle="1" w:styleId="WW8Num715z0">
    <w:name w:val="WW8Num715z0"/>
    <w:rPr>
      <w:b/>
      <w:i w:val="0"/>
    </w:rPr>
  </w:style>
  <w:style w:type="character" w:customStyle="1" w:styleId="WW8Num715z1">
    <w:name w:val="WW8Num715z1"/>
    <w:rPr>
      <w:rFonts w:ascii="Times New Roman" w:hAnsi="Times New Roman"/>
      <w:b/>
      <w:i w:val="0"/>
      <w:sz w:val="24"/>
    </w:rPr>
  </w:style>
  <w:style w:type="character" w:customStyle="1" w:styleId="WW8Num716z0">
    <w:name w:val="WW8Num716z0"/>
    <w:rPr>
      <w:b/>
      <w:i w:val="0"/>
    </w:rPr>
  </w:style>
  <w:style w:type="character" w:customStyle="1" w:styleId="WW8Num716z1">
    <w:name w:val="WW8Num716z1"/>
    <w:rPr>
      <w:rFonts w:ascii="Times New Roman" w:hAnsi="Times New Roman"/>
      <w:b/>
      <w:i w:val="0"/>
      <w:sz w:val="24"/>
    </w:rPr>
  </w:style>
  <w:style w:type="character" w:customStyle="1" w:styleId="WW8Num717z0">
    <w:name w:val="WW8Num717z0"/>
    <w:rPr>
      <w:b/>
      <w:i w:val="0"/>
    </w:rPr>
  </w:style>
  <w:style w:type="character" w:customStyle="1" w:styleId="WW8Num717z1">
    <w:name w:val="WW8Num717z1"/>
    <w:rPr>
      <w:rFonts w:ascii="Times New Roman" w:hAnsi="Times New Roman"/>
      <w:b/>
      <w:i w:val="0"/>
      <w:sz w:val="24"/>
    </w:rPr>
  </w:style>
  <w:style w:type="character" w:customStyle="1" w:styleId="WW8Num717z2">
    <w:name w:val="WW8Num717z2"/>
    <w:rPr>
      <w:b/>
      <w:i w:val="0"/>
      <w:sz w:val="24"/>
    </w:rPr>
  </w:style>
  <w:style w:type="character" w:customStyle="1" w:styleId="WW8Num718z0">
    <w:name w:val="WW8Num718z0"/>
    <w:rPr>
      <w:rFonts w:ascii="Symbol" w:hAnsi="Symbol"/>
      <w:sz w:val="20"/>
    </w:rPr>
  </w:style>
  <w:style w:type="character" w:customStyle="1" w:styleId="WW8Num718z1">
    <w:name w:val="WW8Num718z1"/>
    <w:rPr>
      <w:rFonts w:ascii="Courier New" w:hAnsi="Courier New"/>
      <w:sz w:val="20"/>
    </w:rPr>
  </w:style>
  <w:style w:type="character" w:customStyle="1" w:styleId="WW8Num718z2">
    <w:name w:val="WW8Num718z2"/>
    <w:rPr>
      <w:rFonts w:ascii="Wingdings" w:hAnsi="Wingdings"/>
      <w:sz w:val="20"/>
    </w:rPr>
  </w:style>
  <w:style w:type="character" w:customStyle="1" w:styleId="WW8Num720z0">
    <w:name w:val="WW8Num720z0"/>
    <w:rPr>
      <w:b/>
      <w:i w:val="0"/>
    </w:rPr>
  </w:style>
  <w:style w:type="character" w:customStyle="1" w:styleId="WW8Num720z1">
    <w:name w:val="WW8Num720z1"/>
    <w:rPr>
      <w:rFonts w:ascii="Times New Roman" w:hAnsi="Times New Roman"/>
      <w:b/>
      <w:i w:val="0"/>
      <w:sz w:val="24"/>
    </w:rPr>
  </w:style>
  <w:style w:type="character" w:customStyle="1" w:styleId="WW8Num720z2">
    <w:name w:val="WW8Num720z2"/>
    <w:rPr>
      <w:b/>
      <w:i w:val="0"/>
      <w:sz w:val="24"/>
    </w:rPr>
  </w:style>
  <w:style w:type="character" w:customStyle="1" w:styleId="WW8Num721z0">
    <w:name w:val="WW8Num721z0"/>
    <w:rPr>
      <w:b/>
      <w:i w:val="0"/>
    </w:rPr>
  </w:style>
  <w:style w:type="character" w:customStyle="1" w:styleId="WW8Num721z1">
    <w:name w:val="WW8Num721z1"/>
    <w:rPr>
      <w:rFonts w:ascii="Times New Roman" w:hAnsi="Times New Roman"/>
      <w:b/>
      <w:i w:val="0"/>
      <w:sz w:val="24"/>
    </w:rPr>
  </w:style>
  <w:style w:type="character" w:customStyle="1" w:styleId="WW8Num722z0">
    <w:name w:val="WW8Num722z0"/>
    <w:rPr>
      <w:b/>
    </w:rPr>
  </w:style>
  <w:style w:type="character" w:customStyle="1" w:styleId="WW8Num723z0">
    <w:name w:val="WW8Num723z0"/>
    <w:rPr>
      <w:b/>
      <w:i w:val="0"/>
    </w:rPr>
  </w:style>
  <w:style w:type="character" w:customStyle="1" w:styleId="WW8Num723z1">
    <w:name w:val="WW8Num723z1"/>
    <w:rPr>
      <w:rFonts w:ascii="Times New Roman" w:hAnsi="Times New Roman"/>
      <w:b/>
      <w:i w:val="0"/>
      <w:sz w:val="24"/>
    </w:rPr>
  </w:style>
  <w:style w:type="character" w:customStyle="1" w:styleId="WW8Num723z2">
    <w:name w:val="WW8Num723z2"/>
    <w:rPr>
      <w:b/>
      <w:i w:val="0"/>
      <w:sz w:val="24"/>
    </w:rPr>
  </w:style>
  <w:style w:type="character" w:customStyle="1" w:styleId="WW8Num724z0">
    <w:name w:val="WW8Num724z0"/>
    <w:rPr>
      <w:b/>
      <w:i w:val="0"/>
    </w:rPr>
  </w:style>
  <w:style w:type="character" w:customStyle="1" w:styleId="WW8Num724z1">
    <w:name w:val="WW8Num724z1"/>
    <w:rPr>
      <w:rFonts w:ascii="Times New Roman" w:hAnsi="Times New Roman"/>
      <w:b/>
      <w:i w:val="0"/>
      <w:sz w:val="24"/>
    </w:rPr>
  </w:style>
  <w:style w:type="character" w:customStyle="1" w:styleId="WW8Num724z2">
    <w:name w:val="WW8Num724z2"/>
    <w:rPr>
      <w:b/>
      <w:i w:val="0"/>
      <w:sz w:val="24"/>
    </w:rPr>
  </w:style>
  <w:style w:type="character" w:customStyle="1" w:styleId="WW8Num725z0">
    <w:name w:val="WW8Num725z0"/>
    <w:rPr>
      <w:b/>
      <w:i w:val="0"/>
    </w:rPr>
  </w:style>
  <w:style w:type="character" w:customStyle="1" w:styleId="WW8Num725z1">
    <w:name w:val="WW8Num725z1"/>
    <w:rPr>
      <w:rFonts w:ascii="Times New Roman" w:hAnsi="Times New Roman"/>
      <w:b/>
      <w:i w:val="0"/>
      <w:sz w:val="24"/>
    </w:rPr>
  </w:style>
  <w:style w:type="character" w:customStyle="1" w:styleId="WW8Num725z2">
    <w:name w:val="WW8Num725z2"/>
    <w:rPr>
      <w:b/>
      <w:i w:val="0"/>
      <w:sz w:val="24"/>
    </w:rPr>
  </w:style>
  <w:style w:type="character" w:customStyle="1" w:styleId="WW8Num726z0">
    <w:name w:val="WW8Num726z0"/>
    <w:rPr>
      <w:rFonts w:ascii="Symbol" w:hAnsi="Symbol"/>
    </w:rPr>
  </w:style>
  <w:style w:type="character" w:customStyle="1" w:styleId="WW8Num726z1">
    <w:name w:val="WW8Num726z1"/>
    <w:rPr>
      <w:rFonts w:ascii="Courier New" w:hAnsi="Courier New"/>
    </w:rPr>
  </w:style>
  <w:style w:type="character" w:customStyle="1" w:styleId="WW8Num726z2">
    <w:name w:val="WW8Num726z2"/>
    <w:rPr>
      <w:rFonts w:ascii="Wingdings" w:hAnsi="Wingdings"/>
    </w:rPr>
  </w:style>
  <w:style w:type="character" w:customStyle="1" w:styleId="WW8Num727z0">
    <w:name w:val="WW8Num727z0"/>
    <w:rPr>
      <w:b/>
    </w:rPr>
  </w:style>
  <w:style w:type="character" w:customStyle="1" w:styleId="WW8Num728z0">
    <w:name w:val="WW8Num728z0"/>
    <w:rPr>
      <w:b/>
    </w:rPr>
  </w:style>
  <w:style w:type="character" w:customStyle="1" w:styleId="WW8Num729z0">
    <w:name w:val="WW8Num729z0"/>
    <w:rPr>
      <w:b/>
      <w:i w:val="0"/>
    </w:rPr>
  </w:style>
  <w:style w:type="character" w:customStyle="1" w:styleId="WW8Num729z1">
    <w:name w:val="WW8Num729z1"/>
    <w:rPr>
      <w:rFonts w:ascii="Times New Roman" w:hAnsi="Times New Roman"/>
      <w:b/>
      <w:i w:val="0"/>
      <w:sz w:val="24"/>
    </w:rPr>
  </w:style>
  <w:style w:type="character" w:customStyle="1" w:styleId="WW8Num729z2">
    <w:name w:val="WW8Num729z2"/>
    <w:rPr>
      <w:b/>
      <w:i w:val="0"/>
      <w:sz w:val="24"/>
    </w:rPr>
  </w:style>
  <w:style w:type="character" w:customStyle="1" w:styleId="WW8Num730z0">
    <w:name w:val="WW8Num730z0"/>
    <w:rPr>
      <w:b/>
    </w:rPr>
  </w:style>
  <w:style w:type="character" w:customStyle="1" w:styleId="WW8Num731z0">
    <w:name w:val="WW8Num731z0"/>
    <w:rPr>
      <w:b/>
    </w:rPr>
  </w:style>
  <w:style w:type="character" w:customStyle="1" w:styleId="WW8Num732z0">
    <w:name w:val="WW8Num732z0"/>
    <w:rPr>
      <w:b/>
    </w:rPr>
  </w:style>
  <w:style w:type="character" w:customStyle="1" w:styleId="WW8Num733z0">
    <w:name w:val="WW8Num733z0"/>
    <w:rPr>
      <w:rFonts w:ascii="Times New Roman" w:hAnsi="Times New Roman"/>
      <w:b/>
      <w:i w:val="0"/>
      <w:sz w:val="24"/>
    </w:rPr>
  </w:style>
  <w:style w:type="character" w:customStyle="1" w:styleId="WW8Num733z3">
    <w:name w:val="WW8Num733z3"/>
    <w:rPr>
      <w:b/>
      <w:i w:val="0"/>
    </w:rPr>
  </w:style>
  <w:style w:type="character" w:customStyle="1" w:styleId="WW8Num734z0">
    <w:name w:val="WW8Num734z0"/>
    <w:rPr>
      <w:b/>
    </w:rPr>
  </w:style>
  <w:style w:type="character" w:customStyle="1" w:styleId="WW8Num735z0">
    <w:name w:val="WW8Num735z0"/>
    <w:rPr>
      <w:b/>
      <w:i w:val="0"/>
    </w:rPr>
  </w:style>
  <w:style w:type="character" w:customStyle="1" w:styleId="WW8Num735z1">
    <w:name w:val="WW8Num735z1"/>
    <w:rPr>
      <w:rFonts w:ascii="Times New Roman" w:hAnsi="Times New Roman"/>
      <w:b/>
      <w:i w:val="0"/>
      <w:sz w:val="24"/>
    </w:rPr>
  </w:style>
  <w:style w:type="character" w:customStyle="1" w:styleId="WW8Num735z2">
    <w:name w:val="WW8Num735z2"/>
    <w:rPr>
      <w:b/>
      <w:i w:val="0"/>
      <w:sz w:val="24"/>
    </w:rPr>
  </w:style>
  <w:style w:type="character" w:customStyle="1" w:styleId="WW8Num736z0">
    <w:name w:val="WW8Num736z0"/>
    <w:rPr>
      <w:b/>
    </w:rPr>
  </w:style>
  <w:style w:type="character" w:customStyle="1" w:styleId="WW8Num737z0">
    <w:name w:val="WW8Num737z0"/>
    <w:rPr>
      <w:b/>
    </w:rPr>
  </w:style>
  <w:style w:type="character" w:customStyle="1" w:styleId="WW8Num738z0">
    <w:name w:val="WW8Num738z0"/>
    <w:rPr>
      <w:b/>
    </w:rPr>
  </w:style>
  <w:style w:type="character" w:customStyle="1" w:styleId="WW8Num739z0">
    <w:name w:val="WW8Num739z0"/>
    <w:rPr>
      <w:rFonts w:ascii="Wingdings" w:hAnsi="Wingdings"/>
    </w:rPr>
  </w:style>
  <w:style w:type="character" w:customStyle="1" w:styleId="WW8Num739z1">
    <w:name w:val="WW8Num739z1"/>
    <w:rPr>
      <w:rFonts w:ascii="Courier New" w:hAnsi="Courier New"/>
    </w:rPr>
  </w:style>
  <w:style w:type="character" w:customStyle="1" w:styleId="WW8Num739z3">
    <w:name w:val="WW8Num739z3"/>
    <w:rPr>
      <w:rFonts w:ascii="Symbol" w:hAnsi="Symbol"/>
    </w:rPr>
  </w:style>
  <w:style w:type="character" w:customStyle="1" w:styleId="WW8Num741z0">
    <w:name w:val="WW8Num741z0"/>
    <w:rPr>
      <w:b/>
      <w:i w:val="0"/>
    </w:rPr>
  </w:style>
  <w:style w:type="character" w:customStyle="1" w:styleId="WW8Num741z1">
    <w:name w:val="WW8Num741z1"/>
    <w:rPr>
      <w:rFonts w:ascii="Times New Roman" w:hAnsi="Times New Roman"/>
      <w:b/>
      <w:i w:val="0"/>
      <w:sz w:val="24"/>
    </w:rPr>
  </w:style>
  <w:style w:type="character" w:customStyle="1" w:styleId="WW8Num741z2">
    <w:name w:val="WW8Num741z2"/>
    <w:rPr>
      <w:b/>
      <w:i w:val="0"/>
      <w:sz w:val="24"/>
    </w:rPr>
  </w:style>
  <w:style w:type="character" w:customStyle="1" w:styleId="WW8Num743z0">
    <w:name w:val="WW8Num743z0"/>
    <w:rPr>
      <w:b/>
      <w:i w:val="0"/>
    </w:rPr>
  </w:style>
  <w:style w:type="character" w:customStyle="1" w:styleId="WW8Num743z1">
    <w:name w:val="WW8Num743z1"/>
    <w:rPr>
      <w:rFonts w:ascii="Times New Roman" w:hAnsi="Times New Roman"/>
      <w:b/>
      <w:i w:val="0"/>
      <w:sz w:val="24"/>
    </w:rPr>
  </w:style>
  <w:style w:type="character" w:customStyle="1" w:styleId="WW8Num743z2">
    <w:name w:val="WW8Num743z2"/>
    <w:rPr>
      <w:b/>
      <w:i w:val="0"/>
      <w:sz w:val="24"/>
    </w:rPr>
  </w:style>
  <w:style w:type="character" w:customStyle="1" w:styleId="WW8Num745z0">
    <w:name w:val="WW8Num745z0"/>
    <w:rPr>
      <w:b/>
    </w:rPr>
  </w:style>
  <w:style w:type="character" w:customStyle="1" w:styleId="WW8Num746z0">
    <w:name w:val="WW8Num746z0"/>
    <w:rPr>
      <w:b/>
      <w:i w:val="0"/>
    </w:rPr>
  </w:style>
  <w:style w:type="character" w:customStyle="1" w:styleId="WW8Num746z1">
    <w:name w:val="WW8Num746z1"/>
    <w:rPr>
      <w:rFonts w:ascii="Times New Roman" w:hAnsi="Times New Roman"/>
      <w:b/>
      <w:i w:val="0"/>
      <w:sz w:val="24"/>
    </w:rPr>
  </w:style>
  <w:style w:type="character" w:customStyle="1" w:styleId="WW8Num746z2">
    <w:name w:val="WW8Num746z2"/>
    <w:rPr>
      <w:b/>
      <w:i w:val="0"/>
      <w:sz w:val="24"/>
    </w:rPr>
  </w:style>
  <w:style w:type="character" w:customStyle="1" w:styleId="WW8Num747z0">
    <w:name w:val="WW8Num747z0"/>
    <w:rPr>
      <w:b/>
    </w:rPr>
  </w:style>
  <w:style w:type="character" w:customStyle="1" w:styleId="WW8Num749z0">
    <w:name w:val="WW8Num749z0"/>
    <w:rPr>
      <w:b/>
      <w:i w:val="0"/>
    </w:rPr>
  </w:style>
  <w:style w:type="character" w:customStyle="1" w:styleId="WW8Num749z1">
    <w:name w:val="WW8Num749z1"/>
    <w:rPr>
      <w:rFonts w:ascii="Times New Roman" w:hAnsi="Times New Roman"/>
      <w:b/>
      <w:i w:val="0"/>
      <w:sz w:val="24"/>
    </w:rPr>
  </w:style>
  <w:style w:type="character" w:customStyle="1" w:styleId="WW8Num749z2">
    <w:name w:val="WW8Num749z2"/>
    <w:rPr>
      <w:b/>
      <w:i w:val="0"/>
      <w:sz w:val="24"/>
    </w:rPr>
  </w:style>
  <w:style w:type="character" w:customStyle="1" w:styleId="WW8Num751z0">
    <w:name w:val="WW8Num751z0"/>
    <w:rPr>
      <w:rFonts w:ascii="Times New Roman" w:hAnsi="Times New Roman"/>
      <w:b/>
      <w:i w:val="0"/>
      <w:sz w:val="24"/>
    </w:rPr>
  </w:style>
  <w:style w:type="character" w:customStyle="1" w:styleId="WW8Num751z2">
    <w:name w:val="WW8Num751z2"/>
    <w:rPr>
      <w:b/>
      <w:i w:val="0"/>
      <w:sz w:val="24"/>
    </w:rPr>
  </w:style>
  <w:style w:type="character" w:customStyle="1" w:styleId="WW8Num751z3">
    <w:name w:val="WW8Num751z3"/>
    <w:rPr>
      <w:b/>
      <w:i w:val="0"/>
    </w:rPr>
  </w:style>
  <w:style w:type="character" w:customStyle="1" w:styleId="WW8Num752z0">
    <w:name w:val="WW8Num752z0"/>
    <w:rPr>
      <w:b/>
    </w:rPr>
  </w:style>
  <w:style w:type="character" w:customStyle="1" w:styleId="WW8Num753z0">
    <w:name w:val="WW8Num753z0"/>
    <w:rPr>
      <w:rFonts w:ascii="Times New Roman Negrito" w:hAnsi="Times New Roman Negrito"/>
      <w:b/>
      <w:i w:val="0"/>
      <w:color w:val="auto"/>
      <w:sz w:val="24"/>
    </w:rPr>
  </w:style>
  <w:style w:type="character" w:customStyle="1" w:styleId="WW8Num753z2">
    <w:name w:val="WW8Num753z2"/>
    <w:rPr>
      <w:rFonts w:ascii="Times New Roman Negrito" w:hAnsi="Times New Roman Negrito"/>
      <w:b/>
      <w:i w:val="0"/>
      <w:sz w:val="24"/>
    </w:rPr>
  </w:style>
  <w:style w:type="character" w:customStyle="1" w:styleId="WW8Num753z3">
    <w:name w:val="WW8Num753z3"/>
    <w:rPr>
      <w:b/>
    </w:rPr>
  </w:style>
  <w:style w:type="character" w:customStyle="1" w:styleId="WW8Num754z0">
    <w:name w:val="WW8Num754z0"/>
    <w:rPr>
      <w:b/>
      <w:i w:val="0"/>
    </w:rPr>
  </w:style>
  <w:style w:type="character" w:customStyle="1" w:styleId="WW8Num754z1">
    <w:name w:val="WW8Num754z1"/>
    <w:rPr>
      <w:rFonts w:ascii="Times New Roman" w:hAnsi="Times New Roman"/>
      <w:b/>
      <w:i w:val="0"/>
      <w:sz w:val="24"/>
    </w:rPr>
  </w:style>
  <w:style w:type="character" w:customStyle="1" w:styleId="WW8Num754z2">
    <w:name w:val="WW8Num754z2"/>
    <w:rPr>
      <w:b/>
      <w:i w:val="0"/>
      <w:sz w:val="24"/>
    </w:rPr>
  </w:style>
  <w:style w:type="character" w:customStyle="1" w:styleId="WW8Num755z0">
    <w:name w:val="WW8Num755z0"/>
    <w:rPr>
      <w:b/>
    </w:rPr>
  </w:style>
  <w:style w:type="character" w:customStyle="1" w:styleId="WW8Num756z0">
    <w:name w:val="WW8Num756z0"/>
    <w:rPr>
      <w:rFonts w:ascii="Times New Roman" w:hAnsi="Times New Roman"/>
      <w:b/>
      <w:i w:val="0"/>
      <w:sz w:val="24"/>
    </w:rPr>
  </w:style>
  <w:style w:type="character" w:customStyle="1" w:styleId="WW8Num756z3">
    <w:name w:val="WW8Num756z3"/>
    <w:rPr>
      <w:b/>
      <w:i w:val="0"/>
    </w:rPr>
  </w:style>
  <w:style w:type="character" w:customStyle="1" w:styleId="WW8Num757z0">
    <w:name w:val="WW8Num757z0"/>
    <w:rPr>
      <w:b/>
      <w:i w:val="0"/>
    </w:rPr>
  </w:style>
  <w:style w:type="character" w:customStyle="1" w:styleId="WW8Num757z1">
    <w:name w:val="WW8Num757z1"/>
    <w:rPr>
      <w:rFonts w:ascii="Times New Roman" w:hAnsi="Times New Roman"/>
      <w:b/>
      <w:i w:val="0"/>
      <w:sz w:val="24"/>
    </w:rPr>
  </w:style>
  <w:style w:type="character" w:customStyle="1" w:styleId="WW8Num757z3">
    <w:name w:val="WW8Num757z3"/>
    <w:rPr>
      <w:b/>
      <w:i w:val="0"/>
      <w:sz w:val="24"/>
    </w:rPr>
  </w:style>
  <w:style w:type="character" w:customStyle="1" w:styleId="WW8Num758z0">
    <w:name w:val="WW8Num758z0"/>
    <w:rPr>
      <w:b/>
      <w:i w:val="0"/>
    </w:rPr>
  </w:style>
  <w:style w:type="character" w:customStyle="1" w:styleId="WW8Num758z1">
    <w:name w:val="WW8Num758z1"/>
    <w:rPr>
      <w:rFonts w:ascii="Times New Roman" w:hAnsi="Times New Roman"/>
      <w:b/>
      <w:i w:val="0"/>
      <w:sz w:val="24"/>
    </w:rPr>
  </w:style>
  <w:style w:type="character" w:customStyle="1" w:styleId="WW8Num758z2">
    <w:name w:val="WW8Num758z2"/>
    <w:rPr>
      <w:b/>
      <w:i w:val="0"/>
      <w:sz w:val="24"/>
    </w:rPr>
  </w:style>
  <w:style w:type="character" w:customStyle="1" w:styleId="WW8Num759z0">
    <w:name w:val="WW8Num759z0"/>
    <w:rPr>
      <w:b/>
      <w:i w:val="0"/>
    </w:rPr>
  </w:style>
  <w:style w:type="character" w:customStyle="1" w:styleId="WW8Num759z1">
    <w:name w:val="WW8Num759z1"/>
    <w:rPr>
      <w:rFonts w:ascii="Times New Roman" w:hAnsi="Times New Roman"/>
      <w:b/>
      <w:i w:val="0"/>
      <w:sz w:val="24"/>
    </w:rPr>
  </w:style>
  <w:style w:type="character" w:customStyle="1" w:styleId="WW8Num760z0">
    <w:name w:val="WW8Num760z0"/>
    <w:rPr>
      <w:b/>
    </w:rPr>
  </w:style>
  <w:style w:type="character" w:customStyle="1" w:styleId="WW8Num761z0">
    <w:name w:val="WW8Num761z0"/>
    <w:rPr>
      <w:b/>
      <w:i w:val="0"/>
    </w:rPr>
  </w:style>
  <w:style w:type="character" w:customStyle="1" w:styleId="WW8Num761z1">
    <w:name w:val="WW8Num761z1"/>
    <w:rPr>
      <w:rFonts w:ascii="Times New Roman" w:hAnsi="Times New Roman"/>
      <w:b/>
      <w:i w:val="0"/>
      <w:sz w:val="24"/>
    </w:rPr>
  </w:style>
  <w:style w:type="character" w:customStyle="1" w:styleId="WW8Num761z2">
    <w:name w:val="WW8Num761z2"/>
    <w:rPr>
      <w:b/>
      <w:i w:val="0"/>
      <w:sz w:val="24"/>
    </w:rPr>
  </w:style>
  <w:style w:type="character" w:customStyle="1" w:styleId="WW8Num762z0">
    <w:name w:val="WW8Num762z0"/>
    <w:rPr>
      <w:rFonts w:ascii="Symbol" w:hAnsi="Symbol"/>
    </w:rPr>
  </w:style>
  <w:style w:type="character" w:customStyle="1" w:styleId="WW8Num762z1">
    <w:name w:val="WW8Num762z1"/>
    <w:rPr>
      <w:rFonts w:ascii="Courier New" w:hAnsi="Courier New"/>
    </w:rPr>
  </w:style>
  <w:style w:type="character" w:customStyle="1" w:styleId="WW8Num762z2">
    <w:name w:val="WW8Num762z2"/>
    <w:rPr>
      <w:rFonts w:ascii="Wingdings" w:hAnsi="Wingdings"/>
    </w:rPr>
  </w:style>
  <w:style w:type="character" w:customStyle="1" w:styleId="WW8Num763z0">
    <w:name w:val="WW8Num763z0"/>
    <w:rPr>
      <w:b/>
      <w:i w:val="0"/>
    </w:rPr>
  </w:style>
  <w:style w:type="character" w:customStyle="1" w:styleId="WW8Num763z1">
    <w:name w:val="WW8Num763z1"/>
    <w:rPr>
      <w:rFonts w:ascii="Times New Roman" w:hAnsi="Times New Roman"/>
      <w:b/>
      <w:i w:val="0"/>
      <w:sz w:val="24"/>
    </w:rPr>
  </w:style>
  <w:style w:type="character" w:customStyle="1" w:styleId="WW8Num764z0">
    <w:name w:val="WW8Num764z0"/>
    <w:rPr>
      <w:b/>
      <w:i w:val="0"/>
    </w:rPr>
  </w:style>
  <w:style w:type="character" w:customStyle="1" w:styleId="WW8Num764z1">
    <w:name w:val="WW8Num764z1"/>
    <w:rPr>
      <w:rFonts w:ascii="Times New Roman" w:hAnsi="Times New Roman"/>
      <w:b/>
      <w:i w:val="0"/>
      <w:sz w:val="24"/>
    </w:rPr>
  </w:style>
  <w:style w:type="character" w:customStyle="1" w:styleId="WW8Num764z2">
    <w:name w:val="WW8Num764z2"/>
    <w:rPr>
      <w:b/>
      <w:i w:val="0"/>
      <w:sz w:val="24"/>
    </w:rPr>
  </w:style>
  <w:style w:type="character" w:customStyle="1" w:styleId="WW8Num765z0">
    <w:name w:val="WW8Num765z0"/>
    <w:rPr>
      <w:b/>
      <w:i w:val="0"/>
    </w:rPr>
  </w:style>
  <w:style w:type="character" w:customStyle="1" w:styleId="WW8Num765z1">
    <w:name w:val="WW8Num765z1"/>
    <w:rPr>
      <w:rFonts w:ascii="Times New Roman" w:hAnsi="Times New Roman"/>
      <w:b/>
      <w:i w:val="0"/>
      <w:sz w:val="24"/>
    </w:rPr>
  </w:style>
  <w:style w:type="character" w:customStyle="1" w:styleId="WW8Num765z2">
    <w:name w:val="WW8Num765z2"/>
    <w:rPr>
      <w:b/>
      <w:i w:val="0"/>
      <w:sz w:val="24"/>
    </w:rPr>
  </w:style>
  <w:style w:type="character" w:customStyle="1" w:styleId="WW8Num766z0">
    <w:name w:val="WW8Num766z0"/>
    <w:rPr>
      <w:b/>
      <w:i w:val="0"/>
    </w:rPr>
  </w:style>
  <w:style w:type="character" w:customStyle="1" w:styleId="WW8Num766z1">
    <w:name w:val="WW8Num766z1"/>
    <w:rPr>
      <w:rFonts w:ascii="Times New Roman" w:hAnsi="Times New Roman"/>
      <w:b/>
      <w:i w:val="0"/>
      <w:sz w:val="24"/>
    </w:rPr>
  </w:style>
  <w:style w:type="character" w:customStyle="1" w:styleId="WW8Num766z2">
    <w:name w:val="WW8Num766z2"/>
    <w:rPr>
      <w:b/>
      <w:i w:val="0"/>
      <w:sz w:val="24"/>
    </w:rPr>
  </w:style>
  <w:style w:type="character" w:customStyle="1" w:styleId="WW8Num768z0">
    <w:name w:val="WW8Num768z0"/>
    <w:rPr>
      <w:b/>
      <w:i w:val="0"/>
    </w:rPr>
  </w:style>
  <w:style w:type="character" w:customStyle="1" w:styleId="WW8Num768z1">
    <w:name w:val="WW8Num768z1"/>
    <w:rPr>
      <w:rFonts w:ascii="Times New Roman" w:hAnsi="Times New Roman"/>
      <w:b/>
      <w:i w:val="0"/>
      <w:sz w:val="24"/>
    </w:rPr>
  </w:style>
  <w:style w:type="character" w:customStyle="1" w:styleId="WW8Num768z2">
    <w:name w:val="WW8Num768z2"/>
    <w:rPr>
      <w:b/>
      <w:i w:val="0"/>
      <w:sz w:val="24"/>
    </w:rPr>
  </w:style>
  <w:style w:type="character" w:customStyle="1" w:styleId="WW8Num769z0">
    <w:name w:val="WW8Num769z0"/>
    <w:rPr>
      <w:b/>
    </w:rPr>
  </w:style>
  <w:style w:type="character" w:customStyle="1" w:styleId="WW8Num770z0">
    <w:name w:val="WW8Num770z0"/>
    <w:rPr>
      <w:b/>
      <w:i w:val="0"/>
    </w:rPr>
  </w:style>
  <w:style w:type="character" w:customStyle="1" w:styleId="WW8Num770z1">
    <w:name w:val="WW8Num770z1"/>
    <w:rPr>
      <w:rFonts w:ascii="Times New Roman" w:hAnsi="Times New Roman"/>
      <w:b/>
      <w:i w:val="0"/>
      <w:sz w:val="24"/>
    </w:rPr>
  </w:style>
  <w:style w:type="character" w:customStyle="1" w:styleId="WW8Num770z2">
    <w:name w:val="WW8Num770z2"/>
    <w:rPr>
      <w:b/>
      <w:i w:val="0"/>
      <w:sz w:val="24"/>
    </w:rPr>
  </w:style>
  <w:style w:type="character" w:customStyle="1" w:styleId="WW8Num771z0">
    <w:name w:val="WW8Num771z0"/>
    <w:rPr>
      <w:b/>
      <w:i w:val="0"/>
    </w:rPr>
  </w:style>
  <w:style w:type="character" w:customStyle="1" w:styleId="WW8Num771z1">
    <w:name w:val="WW8Num771z1"/>
    <w:rPr>
      <w:rFonts w:ascii="Times New Roman" w:hAnsi="Times New Roman"/>
      <w:b/>
      <w:i w:val="0"/>
      <w:sz w:val="24"/>
    </w:rPr>
  </w:style>
  <w:style w:type="character" w:customStyle="1" w:styleId="WW8Num771z2">
    <w:name w:val="WW8Num771z2"/>
    <w:rPr>
      <w:b/>
      <w:i w:val="0"/>
      <w:sz w:val="24"/>
    </w:rPr>
  </w:style>
  <w:style w:type="character" w:customStyle="1" w:styleId="WW8Num772z0">
    <w:name w:val="WW8Num772z0"/>
    <w:rPr>
      <w:b/>
      <w:i w:val="0"/>
    </w:rPr>
  </w:style>
  <w:style w:type="character" w:customStyle="1" w:styleId="WW8Num772z1">
    <w:name w:val="WW8Num772z1"/>
    <w:rPr>
      <w:rFonts w:ascii="Times New Roman" w:hAnsi="Times New Roman"/>
      <w:b/>
      <w:i w:val="0"/>
      <w:sz w:val="24"/>
    </w:rPr>
  </w:style>
  <w:style w:type="character" w:customStyle="1" w:styleId="WW8Num772z2">
    <w:name w:val="WW8Num772z2"/>
    <w:rPr>
      <w:b/>
      <w:i w:val="0"/>
      <w:sz w:val="24"/>
    </w:rPr>
  </w:style>
  <w:style w:type="character" w:customStyle="1" w:styleId="WW8Num773z0">
    <w:name w:val="WW8Num773z0"/>
    <w:rPr>
      <w:rFonts w:ascii="Arial" w:eastAsia="Times New Roman" w:hAnsi="Arial" w:cs="Arial"/>
      <w:b/>
    </w:rPr>
  </w:style>
  <w:style w:type="character" w:customStyle="1" w:styleId="WW8Num773z1">
    <w:name w:val="WW8Num773z1"/>
    <w:rPr>
      <w:rFonts w:ascii="Courier New" w:hAnsi="Courier New"/>
    </w:rPr>
  </w:style>
  <w:style w:type="character" w:customStyle="1" w:styleId="WW8Num773z2">
    <w:name w:val="WW8Num773z2"/>
    <w:rPr>
      <w:rFonts w:ascii="Wingdings" w:hAnsi="Wingdings"/>
    </w:rPr>
  </w:style>
  <w:style w:type="character" w:customStyle="1" w:styleId="WW8Num773z3">
    <w:name w:val="WW8Num773z3"/>
    <w:rPr>
      <w:rFonts w:ascii="Symbol" w:hAnsi="Symbol"/>
    </w:rPr>
  </w:style>
  <w:style w:type="character" w:customStyle="1" w:styleId="WW8Num774z0">
    <w:name w:val="WW8Num774z0"/>
    <w:rPr>
      <w:b/>
      <w:i w:val="0"/>
    </w:rPr>
  </w:style>
  <w:style w:type="character" w:customStyle="1" w:styleId="WW8Num774z1">
    <w:name w:val="WW8Num774z1"/>
    <w:rPr>
      <w:rFonts w:ascii="Times New Roman" w:hAnsi="Times New Roman"/>
      <w:b/>
      <w:i w:val="0"/>
      <w:sz w:val="24"/>
    </w:rPr>
  </w:style>
  <w:style w:type="character" w:customStyle="1" w:styleId="WW8Num774z2">
    <w:name w:val="WW8Num774z2"/>
    <w:rPr>
      <w:b/>
      <w:i w:val="0"/>
      <w:sz w:val="24"/>
    </w:rPr>
  </w:style>
  <w:style w:type="character" w:customStyle="1" w:styleId="WW8Num775z0">
    <w:name w:val="WW8Num775z0"/>
    <w:rPr>
      <w:b/>
      <w:i w:val="0"/>
    </w:rPr>
  </w:style>
  <w:style w:type="character" w:customStyle="1" w:styleId="WW8Num775z1">
    <w:name w:val="WW8Num775z1"/>
    <w:rPr>
      <w:rFonts w:ascii="Times New Roman" w:hAnsi="Times New Roman"/>
      <w:b/>
      <w:i w:val="0"/>
      <w:sz w:val="24"/>
    </w:rPr>
  </w:style>
  <w:style w:type="character" w:customStyle="1" w:styleId="WW8Num775z2">
    <w:name w:val="WW8Num775z2"/>
    <w:rPr>
      <w:b/>
      <w:i w:val="0"/>
      <w:sz w:val="24"/>
    </w:rPr>
  </w:style>
  <w:style w:type="character" w:customStyle="1" w:styleId="WW8Num776z0">
    <w:name w:val="WW8Num776z0"/>
    <w:rPr>
      <w:b/>
      <w:i w:val="0"/>
    </w:rPr>
  </w:style>
  <w:style w:type="character" w:customStyle="1" w:styleId="WW8Num776z1">
    <w:name w:val="WW8Num776z1"/>
    <w:rPr>
      <w:rFonts w:ascii="Times New Roman" w:hAnsi="Times New Roman"/>
      <w:b/>
      <w:i w:val="0"/>
      <w:sz w:val="24"/>
    </w:rPr>
  </w:style>
  <w:style w:type="character" w:customStyle="1" w:styleId="WW8Num776z2">
    <w:name w:val="WW8Num776z2"/>
    <w:rPr>
      <w:b/>
      <w:i w:val="0"/>
      <w:sz w:val="24"/>
    </w:rPr>
  </w:style>
  <w:style w:type="character" w:customStyle="1" w:styleId="WW8Num777z0">
    <w:name w:val="WW8Num777z0"/>
    <w:rPr>
      <w:b/>
      <w:i w:val="0"/>
    </w:rPr>
  </w:style>
  <w:style w:type="character" w:customStyle="1" w:styleId="WW8Num777z1">
    <w:name w:val="WW8Num777z1"/>
    <w:rPr>
      <w:rFonts w:ascii="Times New Roman" w:hAnsi="Times New Roman"/>
      <w:b/>
      <w:i w:val="0"/>
      <w:sz w:val="24"/>
    </w:rPr>
  </w:style>
  <w:style w:type="character" w:customStyle="1" w:styleId="WW8Num777z2">
    <w:name w:val="WW8Num777z2"/>
    <w:rPr>
      <w:b/>
      <w:i w:val="0"/>
      <w:sz w:val="24"/>
    </w:rPr>
  </w:style>
  <w:style w:type="character" w:customStyle="1" w:styleId="WW8Num778z0">
    <w:name w:val="WW8Num778z0"/>
    <w:rPr>
      <w:rFonts w:ascii="Symbol" w:hAnsi="Symbol"/>
    </w:rPr>
  </w:style>
  <w:style w:type="character" w:customStyle="1" w:styleId="WW8Num778z1">
    <w:name w:val="WW8Num778z1"/>
    <w:rPr>
      <w:rFonts w:ascii="Courier New" w:hAnsi="Courier New"/>
    </w:rPr>
  </w:style>
  <w:style w:type="character" w:customStyle="1" w:styleId="WW8Num778z2">
    <w:name w:val="WW8Num778z2"/>
    <w:rPr>
      <w:rFonts w:ascii="Wingdings" w:hAnsi="Wingdings"/>
    </w:rPr>
  </w:style>
  <w:style w:type="character" w:customStyle="1" w:styleId="WW8Num779z0">
    <w:name w:val="WW8Num779z0"/>
    <w:rPr>
      <w:b/>
      <w:i w:val="0"/>
    </w:rPr>
  </w:style>
  <w:style w:type="character" w:customStyle="1" w:styleId="WW8Num779z1">
    <w:name w:val="WW8Num779z1"/>
    <w:rPr>
      <w:rFonts w:ascii="Times New Roman" w:hAnsi="Times New Roman"/>
      <w:b/>
      <w:i w:val="0"/>
      <w:sz w:val="24"/>
    </w:rPr>
  </w:style>
  <w:style w:type="character" w:customStyle="1" w:styleId="WW8Num779z2">
    <w:name w:val="WW8Num779z2"/>
    <w:rPr>
      <w:b/>
      <w:i w:val="0"/>
      <w:sz w:val="24"/>
    </w:rPr>
  </w:style>
  <w:style w:type="character" w:customStyle="1" w:styleId="WW8Num780z0">
    <w:name w:val="WW8Num780z0"/>
    <w:rPr>
      <w:b/>
    </w:rPr>
  </w:style>
  <w:style w:type="character" w:customStyle="1" w:styleId="WW8Num781z0">
    <w:name w:val="WW8Num781z0"/>
    <w:rPr>
      <w:b/>
      <w:i w:val="0"/>
    </w:rPr>
  </w:style>
  <w:style w:type="character" w:customStyle="1" w:styleId="WW8Num781z1">
    <w:name w:val="WW8Num781z1"/>
    <w:rPr>
      <w:rFonts w:ascii="Times New Roman" w:hAnsi="Times New Roman"/>
      <w:b/>
      <w:i w:val="0"/>
      <w:sz w:val="24"/>
    </w:rPr>
  </w:style>
  <w:style w:type="character" w:customStyle="1" w:styleId="WW8Num781z2">
    <w:name w:val="WW8Num781z2"/>
    <w:rPr>
      <w:b/>
      <w:i w:val="0"/>
      <w:sz w:val="24"/>
    </w:rPr>
  </w:style>
  <w:style w:type="character" w:customStyle="1" w:styleId="WW8Num782z0">
    <w:name w:val="WW8Num782z0"/>
    <w:rPr>
      <w:b/>
      <w:i w:val="0"/>
    </w:rPr>
  </w:style>
  <w:style w:type="character" w:customStyle="1" w:styleId="WW8Num782z1">
    <w:name w:val="WW8Num782z1"/>
    <w:rPr>
      <w:rFonts w:ascii="Times New Roman" w:hAnsi="Times New Roman"/>
      <w:b/>
      <w:i w:val="0"/>
      <w:sz w:val="24"/>
    </w:rPr>
  </w:style>
  <w:style w:type="character" w:customStyle="1" w:styleId="WW8Num782z2">
    <w:name w:val="WW8Num782z2"/>
    <w:rPr>
      <w:b/>
      <w:i w:val="0"/>
      <w:sz w:val="24"/>
    </w:rPr>
  </w:style>
  <w:style w:type="character" w:customStyle="1" w:styleId="WW8Num783z0">
    <w:name w:val="WW8Num783z0"/>
    <w:rPr>
      <w:b/>
      <w:i w:val="0"/>
    </w:rPr>
  </w:style>
  <w:style w:type="character" w:customStyle="1" w:styleId="WW8Num783z1">
    <w:name w:val="WW8Num783z1"/>
    <w:rPr>
      <w:rFonts w:ascii="Times New Roman" w:hAnsi="Times New Roman"/>
      <w:b/>
      <w:i w:val="0"/>
      <w:sz w:val="24"/>
    </w:rPr>
  </w:style>
  <w:style w:type="character" w:customStyle="1" w:styleId="WW8Num783z2">
    <w:name w:val="WW8Num783z2"/>
    <w:rPr>
      <w:b/>
      <w:i w:val="0"/>
      <w:sz w:val="24"/>
    </w:rPr>
  </w:style>
  <w:style w:type="character" w:customStyle="1" w:styleId="WW8Num784z0">
    <w:name w:val="WW8Num784z0"/>
    <w:rPr>
      <w:b/>
      <w:i w:val="0"/>
    </w:rPr>
  </w:style>
  <w:style w:type="character" w:customStyle="1" w:styleId="WW8Num784z1">
    <w:name w:val="WW8Num784z1"/>
    <w:rPr>
      <w:rFonts w:ascii="Times New Roman" w:hAnsi="Times New Roman"/>
      <w:b/>
      <w:i w:val="0"/>
      <w:sz w:val="24"/>
    </w:rPr>
  </w:style>
  <w:style w:type="character" w:customStyle="1" w:styleId="WW8Num784z2">
    <w:name w:val="WW8Num784z2"/>
    <w:rPr>
      <w:b/>
      <w:i w:val="0"/>
      <w:sz w:val="24"/>
    </w:rPr>
  </w:style>
  <w:style w:type="character" w:customStyle="1" w:styleId="WW8Num785z0">
    <w:name w:val="WW8Num785z0"/>
    <w:rPr>
      <w:b/>
    </w:rPr>
  </w:style>
  <w:style w:type="character" w:customStyle="1" w:styleId="WW8Num785z3">
    <w:name w:val="WW8Num785z3"/>
    <w:rPr>
      <w:b/>
      <w:sz w:val="24"/>
    </w:rPr>
  </w:style>
  <w:style w:type="character" w:customStyle="1" w:styleId="WW8Num786z0">
    <w:name w:val="WW8Num786z0"/>
    <w:rPr>
      <w:b/>
      <w:i w:val="0"/>
    </w:rPr>
  </w:style>
  <w:style w:type="character" w:customStyle="1" w:styleId="WW8Num786z1">
    <w:name w:val="WW8Num786z1"/>
    <w:rPr>
      <w:rFonts w:ascii="Times New Roman" w:hAnsi="Times New Roman"/>
      <w:b/>
      <w:i w:val="0"/>
      <w:sz w:val="24"/>
    </w:rPr>
  </w:style>
  <w:style w:type="character" w:customStyle="1" w:styleId="WW8Num787z0">
    <w:name w:val="WW8Num787z0"/>
    <w:rPr>
      <w:b/>
      <w:i w:val="0"/>
    </w:rPr>
  </w:style>
  <w:style w:type="character" w:customStyle="1" w:styleId="WW8Num787z1">
    <w:name w:val="WW8Num787z1"/>
    <w:rPr>
      <w:rFonts w:ascii="Times New Roman" w:hAnsi="Times New Roman"/>
      <w:b/>
      <w:i w:val="0"/>
      <w:sz w:val="24"/>
    </w:rPr>
  </w:style>
  <w:style w:type="character" w:customStyle="1" w:styleId="WW8Num787z2">
    <w:name w:val="WW8Num787z2"/>
    <w:rPr>
      <w:b/>
      <w:i w:val="0"/>
      <w:sz w:val="24"/>
    </w:rPr>
  </w:style>
  <w:style w:type="character" w:customStyle="1" w:styleId="WW8Num788z0">
    <w:name w:val="WW8Num788z0"/>
    <w:rPr>
      <w:b/>
    </w:rPr>
  </w:style>
  <w:style w:type="character" w:customStyle="1" w:styleId="WW8Num789z0">
    <w:name w:val="WW8Num789z0"/>
    <w:rPr>
      <w:b/>
      <w:i w:val="0"/>
    </w:rPr>
  </w:style>
  <w:style w:type="character" w:customStyle="1" w:styleId="WW8Num789z1">
    <w:name w:val="WW8Num789z1"/>
    <w:rPr>
      <w:rFonts w:ascii="Times New Roman" w:hAnsi="Times New Roman"/>
      <w:b/>
      <w:i w:val="0"/>
      <w:sz w:val="24"/>
    </w:rPr>
  </w:style>
  <w:style w:type="character" w:customStyle="1" w:styleId="WW8Num789z2">
    <w:name w:val="WW8Num789z2"/>
    <w:rPr>
      <w:b/>
      <w:i w:val="0"/>
      <w:sz w:val="24"/>
    </w:rPr>
  </w:style>
  <w:style w:type="character" w:customStyle="1" w:styleId="WW8Num791z0">
    <w:name w:val="WW8Num791z0"/>
    <w:rPr>
      <w:b/>
      <w:i w:val="0"/>
    </w:rPr>
  </w:style>
  <w:style w:type="character" w:customStyle="1" w:styleId="WW8Num791z1">
    <w:name w:val="WW8Num791z1"/>
    <w:rPr>
      <w:rFonts w:ascii="Times New Roman" w:hAnsi="Times New Roman"/>
      <w:b/>
      <w:i w:val="0"/>
      <w:sz w:val="24"/>
    </w:rPr>
  </w:style>
  <w:style w:type="character" w:customStyle="1" w:styleId="WW8Num793z0">
    <w:name w:val="WW8Num793z0"/>
    <w:rPr>
      <w:b/>
    </w:rPr>
  </w:style>
  <w:style w:type="character" w:customStyle="1" w:styleId="WW8Num794z0">
    <w:name w:val="WW8Num794z0"/>
    <w:rPr>
      <w:b/>
    </w:rPr>
  </w:style>
  <w:style w:type="character" w:customStyle="1" w:styleId="WW8Num794z2">
    <w:name w:val="WW8Num794z2"/>
    <w:rPr>
      <w:rFonts w:ascii="Times New Roman" w:hAnsi="Times New Roman"/>
      <w:b/>
      <w:i w:val="0"/>
      <w:sz w:val="24"/>
    </w:rPr>
  </w:style>
  <w:style w:type="character" w:customStyle="1" w:styleId="WW8Num795z0">
    <w:name w:val="WW8Num795z0"/>
    <w:rPr>
      <w:rFonts w:ascii="Times New Roman" w:hAnsi="Times New Roman"/>
      <w:b/>
      <w:i w:val="0"/>
      <w:sz w:val="24"/>
    </w:rPr>
  </w:style>
  <w:style w:type="character" w:customStyle="1" w:styleId="WW8Num795z3">
    <w:name w:val="WW8Num795z3"/>
    <w:rPr>
      <w:b/>
      <w:i w:val="0"/>
    </w:rPr>
  </w:style>
  <w:style w:type="character" w:customStyle="1" w:styleId="WW8Num796z0">
    <w:name w:val="WW8Num796z0"/>
    <w:rPr>
      <w:b/>
    </w:rPr>
  </w:style>
  <w:style w:type="character" w:customStyle="1" w:styleId="WW8Num797z0">
    <w:name w:val="WW8Num797z0"/>
    <w:rPr>
      <w:b/>
      <w:i w:val="0"/>
    </w:rPr>
  </w:style>
  <w:style w:type="character" w:customStyle="1" w:styleId="WW8Num797z1">
    <w:name w:val="WW8Num797z1"/>
    <w:rPr>
      <w:rFonts w:ascii="Times New Roman" w:hAnsi="Times New Roman"/>
      <w:b/>
      <w:i w:val="0"/>
      <w:sz w:val="24"/>
    </w:rPr>
  </w:style>
  <w:style w:type="character" w:customStyle="1" w:styleId="WW8Num798z0">
    <w:name w:val="WW8Num798z0"/>
    <w:rPr>
      <w:b/>
    </w:rPr>
  </w:style>
  <w:style w:type="character" w:customStyle="1" w:styleId="WW8Num799z0">
    <w:name w:val="WW8Num799z0"/>
    <w:rPr>
      <w:b/>
    </w:rPr>
  </w:style>
  <w:style w:type="character" w:customStyle="1" w:styleId="WW8Num800z0">
    <w:name w:val="WW8Num800z0"/>
    <w:rPr>
      <w:b/>
      <w:i w:val="0"/>
    </w:rPr>
  </w:style>
  <w:style w:type="character" w:customStyle="1" w:styleId="WW8Num800z1">
    <w:name w:val="WW8Num800z1"/>
    <w:rPr>
      <w:rFonts w:ascii="Times New Roman" w:hAnsi="Times New Roman"/>
      <w:b/>
      <w:i w:val="0"/>
      <w:sz w:val="24"/>
    </w:rPr>
  </w:style>
  <w:style w:type="character" w:customStyle="1" w:styleId="WW8Num801z0">
    <w:name w:val="WW8Num801z0"/>
    <w:rPr>
      <w:rFonts w:ascii="Symbol" w:hAnsi="Symbol"/>
      <w:sz w:val="20"/>
    </w:rPr>
  </w:style>
  <w:style w:type="character" w:customStyle="1" w:styleId="WW8Num801z1">
    <w:name w:val="WW8Num801z1"/>
    <w:rPr>
      <w:rFonts w:ascii="Courier New" w:hAnsi="Courier New"/>
      <w:sz w:val="20"/>
    </w:rPr>
  </w:style>
  <w:style w:type="character" w:customStyle="1" w:styleId="WW8Num801z2">
    <w:name w:val="WW8Num801z2"/>
    <w:rPr>
      <w:rFonts w:ascii="Wingdings" w:hAnsi="Wingdings"/>
      <w:sz w:val="20"/>
    </w:rPr>
  </w:style>
  <w:style w:type="character" w:customStyle="1" w:styleId="WW8Num802z0">
    <w:name w:val="WW8Num802z0"/>
    <w:rPr>
      <w:b/>
    </w:rPr>
  </w:style>
  <w:style w:type="character" w:customStyle="1" w:styleId="WW8Num803z0">
    <w:name w:val="WW8Num803z0"/>
    <w:rPr>
      <w:b/>
    </w:rPr>
  </w:style>
  <w:style w:type="character" w:customStyle="1" w:styleId="WW8Num804z0">
    <w:name w:val="WW8Num804z0"/>
    <w:rPr>
      <w:b/>
    </w:rPr>
  </w:style>
  <w:style w:type="character" w:customStyle="1" w:styleId="WW8Num805z0">
    <w:name w:val="WW8Num805z0"/>
    <w:rPr>
      <w:b/>
      <w:i w:val="0"/>
    </w:rPr>
  </w:style>
  <w:style w:type="character" w:customStyle="1" w:styleId="WW8Num805z1">
    <w:name w:val="WW8Num805z1"/>
    <w:rPr>
      <w:rFonts w:ascii="Times New Roman" w:hAnsi="Times New Roman"/>
      <w:b/>
      <w:i w:val="0"/>
      <w:sz w:val="24"/>
    </w:rPr>
  </w:style>
  <w:style w:type="character" w:customStyle="1" w:styleId="WW8Num805z2">
    <w:name w:val="WW8Num805z2"/>
    <w:rPr>
      <w:b/>
      <w:i w:val="0"/>
      <w:sz w:val="24"/>
    </w:rPr>
  </w:style>
  <w:style w:type="character" w:customStyle="1" w:styleId="WW8Num806z0">
    <w:name w:val="WW8Num806z0"/>
    <w:rPr>
      <w:b/>
      <w:i w:val="0"/>
    </w:rPr>
  </w:style>
  <w:style w:type="character" w:customStyle="1" w:styleId="WW8Num806z1">
    <w:name w:val="WW8Num806z1"/>
    <w:rPr>
      <w:rFonts w:ascii="Times New Roman" w:hAnsi="Times New Roman"/>
      <w:b/>
      <w:i w:val="0"/>
      <w:sz w:val="24"/>
    </w:rPr>
  </w:style>
  <w:style w:type="character" w:customStyle="1" w:styleId="WW8Num807z0">
    <w:name w:val="WW8Num807z0"/>
    <w:rPr>
      <w:b/>
      <w:i w:val="0"/>
    </w:rPr>
  </w:style>
  <w:style w:type="character" w:customStyle="1" w:styleId="WW8Num807z1">
    <w:name w:val="WW8Num807z1"/>
    <w:rPr>
      <w:rFonts w:ascii="Times New Roman" w:hAnsi="Times New Roman"/>
      <w:b/>
      <w:i w:val="0"/>
      <w:sz w:val="24"/>
    </w:rPr>
  </w:style>
  <w:style w:type="character" w:customStyle="1" w:styleId="WW8Num807z2">
    <w:name w:val="WW8Num807z2"/>
    <w:rPr>
      <w:b/>
      <w:i w:val="0"/>
      <w:sz w:val="24"/>
    </w:rPr>
  </w:style>
  <w:style w:type="character" w:customStyle="1" w:styleId="WW8Num808z0">
    <w:name w:val="WW8Num808z0"/>
    <w:rPr>
      <w:b/>
      <w:i w:val="0"/>
    </w:rPr>
  </w:style>
  <w:style w:type="character" w:customStyle="1" w:styleId="WW8Num808z1">
    <w:name w:val="WW8Num808z1"/>
    <w:rPr>
      <w:rFonts w:ascii="Times New Roman" w:hAnsi="Times New Roman"/>
      <w:b/>
      <w:i w:val="0"/>
      <w:sz w:val="24"/>
    </w:rPr>
  </w:style>
  <w:style w:type="character" w:customStyle="1" w:styleId="WW8Num808z2">
    <w:name w:val="WW8Num808z2"/>
    <w:rPr>
      <w:b/>
      <w:i w:val="0"/>
      <w:sz w:val="24"/>
    </w:rPr>
  </w:style>
  <w:style w:type="character" w:customStyle="1" w:styleId="WW8Num809z0">
    <w:name w:val="WW8Num809z0"/>
    <w:rPr>
      <w:b/>
      <w:i w:val="0"/>
    </w:rPr>
  </w:style>
  <w:style w:type="character" w:customStyle="1" w:styleId="WW8Num809z1">
    <w:name w:val="WW8Num809z1"/>
    <w:rPr>
      <w:rFonts w:ascii="Times New Roman" w:hAnsi="Times New Roman"/>
      <w:b/>
      <w:i w:val="0"/>
      <w:sz w:val="24"/>
    </w:rPr>
  </w:style>
  <w:style w:type="character" w:customStyle="1" w:styleId="WW8Num809z2">
    <w:name w:val="WW8Num809z2"/>
    <w:rPr>
      <w:b/>
      <w:i w:val="0"/>
      <w:sz w:val="24"/>
    </w:rPr>
  </w:style>
  <w:style w:type="character" w:customStyle="1" w:styleId="WW8Num810z0">
    <w:name w:val="WW8Num810z0"/>
    <w:rPr>
      <w:b/>
      <w:i w:val="0"/>
    </w:rPr>
  </w:style>
  <w:style w:type="character" w:customStyle="1" w:styleId="WW8Num810z1">
    <w:name w:val="WW8Num810z1"/>
    <w:rPr>
      <w:rFonts w:ascii="Times New Roman" w:hAnsi="Times New Roman"/>
      <w:b/>
      <w:i w:val="0"/>
      <w:sz w:val="24"/>
    </w:rPr>
  </w:style>
  <w:style w:type="character" w:customStyle="1" w:styleId="WW8Num811z0">
    <w:name w:val="WW8Num811z0"/>
    <w:rPr>
      <w:rFonts w:ascii="Times New Roman" w:hAnsi="Times New Roman"/>
      <w:b/>
      <w:i w:val="0"/>
      <w:sz w:val="24"/>
    </w:rPr>
  </w:style>
  <w:style w:type="character" w:customStyle="1" w:styleId="WW8Num811z2">
    <w:name w:val="WW8Num811z2"/>
    <w:rPr>
      <w:b/>
      <w:i w:val="0"/>
      <w:sz w:val="24"/>
    </w:rPr>
  </w:style>
  <w:style w:type="character" w:customStyle="1" w:styleId="WW8Num812z0">
    <w:name w:val="WW8Num812z0"/>
    <w:rPr>
      <w:b/>
      <w:i w:val="0"/>
    </w:rPr>
  </w:style>
  <w:style w:type="character" w:customStyle="1" w:styleId="WW8Num812z1">
    <w:name w:val="WW8Num812z1"/>
    <w:rPr>
      <w:rFonts w:ascii="Times New Roman" w:hAnsi="Times New Roman"/>
      <w:b/>
      <w:i w:val="0"/>
      <w:sz w:val="24"/>
    </w:rPr>
  </w:style>
  <w:style w:type="character" w:customStyle="1" w:styleId="WW8Num812z2">
    <w:name w:val="WW8Num812z2"/>
    <w:rPr>
      <w:b/>
      <w:i w:val="0"/>
      <w:sz w:val="24"/>
    </w:rPr>
  </w:style>
  <w:style w:type="character" w:customStyle="1" w:styleId="WW8Num813z0">
    <w:name w:val="WW8Num813z0"/>
    <w:rPr>
      <w:b/>
      <w:i w:val="0"/>
    </w:rPr>
  </w:style>
  <w:style w:type="character" w:customStyle="1" w:styleId="WW8Num813z1">
    <w:name w:val="WW8Num813z1"/>
    <w:rPr>
      <w:rFonts w:ascii="Times New Roman" w:hAnsi="Times New Roman"/>
      <w:b/>
      <w:i w:val="0"/>
      <w:sz w:val="24"/>
    </w:rPr>
  </w:style>
  <w:style w:type="character" w:customStyle="1" w:styleId="WW8Num813z2">
    <w:name w:val="WW8Num813z2"/>
    <w:rPr>
      <w:b/>
      <w:i w:val="0"/>
      <w:sz w:val="24"/>
    </w:rPr>
  </w:style>
  <w:style w:type="character" w:customStyle="1" w:styleId="WW8Num814z0">
    <w:name w:val="WW8Num814z0"/>
    <w:rPr>
      <w:b/>
    </w:rPr>
  </w:style>
  <w:style w:type="character" w:customStyle="1" w:styleId="WW8Num815z0">
    <w:name w:val="WW8Num815z0"/>
    <w:rPr>
      <w:b/>
      <w:i w:val="0"/>
    </w:rPr>
  </w:style>
  <w:style w:type="character" w:customStyle="1" w:styleId="WW8Num815z1">
    <w:name w:val="WW8Num815z1"/>
    <w:rPr>
      <w:rFonts w:ascii="Times New Roman" w:hAnsi="Times New Roman"/>
      <w:b/>
      <w:i w:val="0"/>
      <w:sz w:val="24"/>
    </w:rPr>
  </w:style>
  <w:style w:type="character" w:customStyle="1" w:styleId="WW8Num817z0">
    <w:name w:val="WW8Num817z0"/>
    <w:rPr>
      <w:b/>
    </w:rPr>
  </w:style>
  <w:style w:type="character" w:customStyle="1" w:styleId="WW8Num818z0">
    <w:name w:val="WW8Num818z0"/>
    <w:rPr>
      <w:b/>
      <w:i w:val="0"/>
    </w:rPr>
  </w:style>
  <w:style w:type="character" w:customStyle="1" w:styleId="WW8Num818z1">
    <w:name w:val="WW8Num818z1"/>
    <w:rPr>
      <w:rFonts w:ascii="Times New Roman" w:hAnsi="Times New Roman"/>
      <w:b/>
      <w:i w:val="0"/>
      <w:sz w:val="24"/>
    </w:rPr>
  </w:style>
  <w:style w:type="character" w:customStyle="1" w:styleId="WW8Num818z2">
    <w:name w:val="WW8Num818z2"/>
    <w:rPr>
      <w:b/>
      <w:i w:val="0"/>
      <w:sz w:val="24"/>
    </w:rPr>
  </w:style>
  <w:style w:type="character" w:customStyle="1" w:styleId="WW8Num819z0">
    <w:name w:val="WW8Num819z0"/>
    <w:rPr>
      <w:rFonts w:ascii="Symbol" w:hAnsi="Symbol"/>
    </w:rPr>
  </w:style>
  <w:style w:type="character" w:customStyle="1" w:styleId="WW8Num819z1">
    <w:name w:val="WW8Num819z1"/>
    <w:rPr>
      <w:rFonts w:ascii="Courier New" w:hAnsi="Courier New"/>
    </w:rPr>
  </w:style>
  <w:style w:type="character" w:customStyle="1" w:styleId="WW8Num819z2">
    <w:name w:val="WW8Num819z2"/>
    <w:rPr>
      <w:rFonts w:ascii="Wingdings" w:hAnsi="Wingdings"/>
    </w:rPr>
  </w:style>
  <w:style w:type="character" w:customStyle="1" w:styleId="WW8Num820z0">
    <w:name w:val="WW8Num820z0"/>
    <w:rPr>
      <w:b/>
      <w:i w:val="0"/>
    </w:rPr>
  </w:style>
  <w:style w:type="character" w:customStyle="1" w:styleId="WW8Num820z1">
    <w:name w:val="WW8Num820z1"/>
    <w:rPr>
      <w:rFonts w:ascii="Times New Roman" w:hAnsi="Times New Roman"/>
      <w:b/>
      <w:i w:val="0"/>
      <w:sz w:val="24"/>
    </w:rPr>
  </w:style>
  <w:style w:type="character" w:customStyle="1" w:styleId="WW8Num822z0">
    <w:name w:val="WW8Num822z0"/>
    <w:rPr>
      <w:rFonts w:ascii="Times New Roman" w:hAnsi="Times New Roman"/>
      <w:b/>
      <w:i w:val="0"/>
      <w:sz w:val="24"/>
    </w:rPr>
  </w:style>
  <w:style w:type="character" w:customStyle="1" w:styleId="WW8Num822z2">
    <w:name w:val="WW8Num822z2"/>
    <w:rPr>
      <w:b/>
      <w:i w:val="0"/>
      <w:sz w:val="24"/>
    </w:rPr>
  </w:style>
  <w:style w:type="character" w:customStyle="1" w:styleId="WW8Num823z0">
    <w:name w:val="WW8Num823z0"/>
    <w:rPr>
      <w:b/>
      <w:i w:val="0"/>
    </w:rPr>
  </w:style>
  <w:style w:type="character" w:customStyle="1" w:styleId="WW8Num823z1">
    <w:name w:val="WW8Num823z1"/>
    <w:rPr>
      <w:rFonts w:ascii="Times New Roman" w:hAnsi="Times New Roman"/>
      <w:b/>
      <w:i w:val="0"/>
      <w:sz w:val="24"/>
    </w:rPr>
  </w:style>
  <w:style w:type="character" w:customStyle="1" w:styleId="WW8Num823z2">
    <w:name w:val="WW8Num823z2"/>
    <w:rPr>
      <w:b/>
      <w:i w:val="0"/>
      <w:sz w:val="24"/>
    </w:rPr>
  </w:style>
  <w:style w:type="character" w:customStyle="1" w:styleId="WW8Num824z0">
    <w:name w:val="WW8Num824z0"/>
    <w:rPr>
      <w:b/>
      <w:i w:val="0"/>
    </w:rPr>
  </w:style>
  <w:style w:type="character" w:customStyle="1" w:styleId="WW8Num824z1">
    <w:name w:val="WW8Num824z1"/>
    <w:rPr>
      <w:rFonts w:ascii="Times New Roman" w:hAnsi="Times New Roman"/>
      <w:b/>
      <w:i w:val="0"/>
      <w:sz w:val="24"/>
    </w:rPr>
  </w:style>
  <w:style w:type="character" w:customStyle="1" w:styleId="WW8Num824z2">
    <w:name w:val="WW8Num824z2"/>
    <w:rPr>
      <w:b/>
      <w:i w:val="0"/>
      <w:sz w:val="24"/>
    </w:rPr>
  </w:style>
  <w:style w:type="character" w:customStyle="1" w:styleId="WW8Num825z0">
    <w:name w:val="WW8Num825z0"/>
    <w:rPr>
      <w:b/>
    </w:rPr>
  </w:style>
  <w:style w:type="character" w:customStyle="1" w:styleId="WW8Num826z1">
    <w:name w:val="WW8Num826z1"/>
    <w:rPr>
      <w:b/>
      <w:i w:val="0"/>
    </w:rPr>
  </w:style>
  <w:style w:type="character" w:customStyle="1" w:styleId="WW8Num827z0">
    <w:name w:val="WW8Num827z0"/>
    <w:rPr>
      <w:b/>
      <w:i w:val="0"/>
    </w:rPr>
  </w:style>
  <w:style w:type="character" w:customStyle="1" w:styleId="WW8Num827z1">
    <w:name w:val="WW8Num827z1"/>
    <w:rPr>
      <w:rFonts w:ascii="Times New Roman" w:hAnsi="Times New Roman"/>
      <w:b/>
      <w:i w:val="0"/>
      <w:sz w:val="24"/>
    </w:rPr>
  </w:style>
  <w:style w:type="character" w:customStyle="1" w:styleId="WW8Num828z0">
    <w:name w:val="WW8Num828z0"/>
    <w:rPr>
      <w:b/>
      <w:i w:val="0"/>
    </w:rPr>
  </w:style>
  <w:style w:type="character" w:customStyle="1" w:styleId="WW8Num828z1">
    <w:name w:val="WW8Num828z1"/>
    <w:rPr>
      <w:rFonts w:ascii="Times New Roman" w:hAnsi="Times New Roman"/>
      <w:b/>
      <w:i w:val="0"/>
      <w:sz w:val="24"/>
    </w:rPr>
  </w:style>
  <w:style w:type="character" w:customStyle="1" w:styleId="WW8Num828z2">
    <w:name w:val="WW8Num828z2"/>
    <w:rPr>
      <w:b/>
      <w:i w:val="0"/>
      <w:sz w:val="24"/>
    </w:rPr>
  </w:style>
  <w:style w:type="character" w:customStyle="1" w:styleId="WW8Num829z0">
    <w:name w:val="WW8Num829z0"/>
    <w:rPr>
      <w:rFonts w:ascii="Wingdings" w:hAnsi="Wingdings"/>
    </w:rPr>
  </w:style>
  <w:style w:type="character" w:customStyle="1" w:styleId="WW8Num829z1">
    <w:name w:val="WW8Num829z1"/>
    <w:rPr>
      <w:rFonts w:ascii="Courier New" w:hAnsi="Courier New"/>
    </w:rPr>
  </w:style>
  <w:style w:type="character" w:customStyle="1" w:styleId="WW8Num829z3">
    <w:name w:val="WW8Num829z3"/>
    <w:rPr>
      <w:rFonts w:ascii="Symbol" w:hAnsi="Symbol"/>
    </w:rPr>
  </w:style>
  <w:style w:type="character" w:customStyle="1" w:styleId="WW8Num830z0">
    <w:name w:val="WW8Num830z0"/>
    <w:rPr>
      <w:b/>
      <w:i w:val="0"/>
    </w:rPr>
  </w:style>
  <w:style w:type="character" w:customStyle="1" w:styleId="WW8Num830z1">
    <w:name w:val="WW8Num830z1"/>
    <w:rPr>
      <w:rFonts w:ascii="Times New Roman" w:hAnsi="Times New Roman"/>
      <w:b/>
      <w:i w:val="0"/>
      <w:sz w:val="24"/>
    </w:rPr>
  </w:style>
  <w:style w:type="character" w:customStyle="1" w:styleId="WW8Num831z0">
    <w:name w:val="WW8Num831z0"/>
    <w:rPr>
      <w:rFonts w:ascii="Times New Roman" w:hAnsi="Times New Roman"/>
    </w:rPr>
  </w:style>
  <w:style w:type="character" w:customStyle="1" w:styleId="WW8Num832z0">
    <w:name w:val="WW8Num832z0"/>
    <w:rPr>
      <w:b/>
    </w:rPr>
  </w:style>
  <w:style w:type="character" w:customStyle="1" w:styleId="WW8Num833z0">
    <w:name w:val="WW8Num833z0"/>
    <w:rPr>
      <w:rFonts w:ascii="Symbol" w:hAnsi="Symbol"/>
      <w:sz w:val="20"/>
    </w:rPr>
  </w:style>
  <w:style w:type="character" w:customStyle="1" w:styleId="WW8Num833z1">
    <w:name w:val="WW8Num833z1"/>
    <w:rPr>
      <w:rFonts w:ascii="Courier New" w:hAnsi="Courier New"/>
      <w:sz w:val="20"/>
    </w:rPr>
  </w:style>
  <w:style w:type="character" w:customStyle="1" w:styleId="WW8Num833z2">
    <w:name w:val="WW8Num833z2"/>
    <w:rPr>
      <w:rFonts w:ascii="Wingdings" w:hAnsi="Wingdings"/>
      <w:sz w:val="20"/>
    </w:rPr>
  </w:style>
  <w:style w:type="character" w:customStyle="1" w:styleId="WW8Num834z0">
    <w:name w:val="WW8Num834z0"/>
    <w:rPr>
      <w:b/>
    </w:rPr>
  </w:style>
  <w:style w:type="character" w:customStyle="1" w:styleId="WW8Num835z0">
    <w:name w:val="WW8Num835z0"/>
    <w:rPr>
      <w:b/>
      <w:i w:val="0"/>
    </w:rPr>
  </w:style>
  <w:style w:type="character" w:customStyle="1" w:styleId="WW8Num835z1">
    <w:name w:val="WW8Num835z1"/>
    <w:rPr>
      <w:rFonts w:ascii="Times New Roman" w:hAnsi="Times New Roman"/>
      <w:b/>
      <w:i w:val="0"/>
      <w:sz w:val="24"/>
    </w:rPr>
  </w:style>
  <w:style w:type="character" w:customStyle="1" w:styleId="WW8Num835z2">
    <w:name w:val="WW8Num835z2"/>
    <w:rPr>
      <w:b/>
      <w:i w:val="0"/>
      <w:sz w:val="24"/>
    </w:rPr>
  </w:style>
  <w:style w:type="character" w:customStyle="1" w:styleId="WW8Num836z0">
    <w:name w:val="WW8Num836z0"/>
    <w:rPr>
      <w:b/>
      <w:i w:val="0"/>
    </w:rPr>
  </w:style>
  <w:style w:type="character" w:customStyle="1" w:styleId="WW8Num836z1">
    <w:name w:val="WW8Num836z1"/>
    <w:rPr>
      <w:rFonts w:ascii="Times New Roman" w:hAnsi="Times New Roman"/>
      <w:b/>
      <w:i w:val="0"/>
      <w:sz w:val="24"/>
    </w:rPr>
  </w:style>
  <w:style w:type="character" w:customStyle="1" w:styleId="WW8Num836z2">
    <w:name w:val="WW8Num836z2"/>
    <w:rPr>
      <w:b/>
      <w:i w:val="0"/>
      <w:sz w:val="24"/>
    </w:rPr>
  </w:style>
  <w:style w:type="character" w:customStyle="1" w:styleId="WW8Num837z0">
    <w:name w:val="WW8Num837z0"/>
    <w:rPr>
      <w:b/>
      <w:i w:val="0"/>
    </w:rPr>
  </w:style>
  <w:style w:type="character" w:customStyle="1" w:styleId="WW8Num837z1">
    <w:name w:val="WW8Num837z1"/>
    <w:rPr>
      <w:rFonts w:ascii="Times New Roman" w:hAnsi="Times New Roman"/>
      <w:b/>
      <w:i w:val="0"/>
      <w:sz w:val="24"/>
    </w:rPr>
  </w:style>
  <w:style w:type="character" w:customStyle="1" w:styleId="WW8Num838z0">
    <w:name w:val="WW8Num838z0"/>
    <w:rPr>
      <w:b/>
    </w:rPr>
  </w:style>
  <w:style w:type="character" w:customStyle="1" w:styleId="WW8Num839z0">
    <w:name w:val="WW8Num839z0"/>
    <w:rPr>
      <w:b/>
      <w:i w:val="0"/>
    </w:rPr>
  </w:style>
  <w:style w:type="character" w:customStyle="1" w:styleId="WW8Num839z1">
    <w:name w:val="WW8Num839z1"/>
    <w:rPr>
      <w:rFonts w:ascii="Times New Roman" w:hAnsi="Times New Roman"/>
      <w:b/>
      <w:i w:val="0"/>
      <w:sz w:val="24"/>
    </w:rPr>
  </w:style>
  <w:style w:type="character" w:customStyle="1" w:styleId="WW8Num839z2">
    <w:name w:val="WW8Num839z2"/>
    <w:rPr>
      <w:b/>
      <w:i w:val="0"/>
      <w:sz w:val="24"/>
    </w:rPr>
  </w:style>
  <w:style w:type="character" w:customStyle="1" w:styleId="WW8Num840z0">
    <w:name w:val="WW8Num840z0"/>
    <w:rPr>
      <w:b/>
      <w:i w:val="0"/>
    </w:rPr>
  </w:style>
  <w:style w:type="character" w:customStyle="1" w:styleId="WW8Num840z1">
    <w:name w:val="WW8Num840z1"/>
    <w:rPr>
      <w:rFonts w:ascii="Times New Roman" w:hAnsi="Times New Roman"/>
      <w:b/>
      <w:i w:val="0"/>
      <w:sz w:val="24"/>
    </w:rPr>
  </w:style>
  <w:style w:type="character" w:customStyle="1" w:styleId="WW8Num840z2">
    <w:name w:val="WW8Num840z2"/>
    <w:rPr>
      <w:b/>
      <w:i w:val="0"/>
      <w:sz w:val="24"/>
    </w:rPr>
  </w:style>
  <w:style w:type="character" w:customStyle="1" w:styleId="WW8Num841z0">
    <w:name w:val="WW8Num841z0"/>
    <w:rPr>
      <w:b/>
      <w:i w:val="0"/>
    </w:rPr>
  </w:style>
  <w:style w:type="character" w:customStyle="1" w:styleId="WW8Num841z1">
    <w:name w:val="WW8Num841z1"/>
    <w:rPr>
      <w:rFonts w:ascii="Times New Roman" w:hAnsi="Times New Roman"/>
      <w:b/>
      <w:i w:val="0"/>
      <w:sz w:val="24"/>
    </w:rPr>
  </w:style>
  <w:style w:type="character" w:customStyle="1" w:styleId="WW8Num842z0">
    <w:name w:val="WW8Num842z0"/>
    <w:rPr>
      <w:b/>
      <w:i w:val="0"/>
    </w:rPr>
  </w:style>
  <w:style w:type="character" w:customStyle="1" w:styleId="WW8Num842z1">
    <w:name w:val="WW8Num842z1"/>
    <w:rPr>
      <w:rFonts w:ascii="Times New Roman" w:hAnsi="Times New Roman"/>
      <w:b/>
      <w:i w:val="0"/>
      <w:sz w:val="24"/>
    </w:rPr>
  </w:style>
  <w:style w:type="character" w:customStyle="1" w:styleId="WW8Num842z2">
    <w:name w:val="WW8Num842z2"/>
    <w:rPr>
      <w:b/>
      <w:i w:val="0"/>
      <w:sz w:val="24"/>
    </w:rPr>
  </w:style>
  <w:style w:type="character" w:customStyle="1" w:styleId="WW8Num843z0">
    <w:name w:val="WW8Num843z0"/>
    <w:rPr>
      <w:b/>
      <w:i w:val="0"/>
    </w:rPr>
  </w:style>
  <w:style w:type="character" w:customStyle="1" w:styleId="WW8Num843z1">
    <w:name w:val="WW8Num843z1"/>
    <w:rPr>
      <w:rFonts w:ascii="Times New Roman" w:hAnsi="Times New Roman"/>
      <w:b/>
      <w:i w:val="0"/>
      <w:sz w:val="24"/>
    </w:rPr>
  </w:style>
  <w:style w:type="character" w:customStyle="1" w:styleId="WW8Num844z0">
    <w:name w:val="WW8Num844z0"/>
    <w:rPr>
      <w:rFonts w:ascii="Times New Roman" w:hAnsi="Times New Roman"/>
    </w:rPr>
  </w:style>
  <w:style w:type="character" w:customStyle="1" w:styleId="WW8Num845z0">
    <w:name w:val="WW8Num845z0"/>
    <w:rPr>
      <w:rFonts w:ascii="Symbol" w:hAnsi="Symbol"/>
    </w:rPr>
  </w:style>
  <w:style w:type="character" w:customStyle="1" w:styleId="WW8Num845z2">
    <w:name w:val="WW8Num845z2"/>
    <w:rPr>
      <w:rFonts w:ascii="Wingdings" w:hAnsi="Wingdings"/>
    </w:rPr>
  </w:style>
  <w:style w:type="character" w:customStyle="1" w:styleId="WW8Num845z4">
    <w:name w:val="WW8Num845z4"/>
    <w:rPr>
      <w:rFonts w:ascii="Courier New" w:hAnsi="Courier New"/>
    </w:rPr>
  </w:style>
  <w:style w:type="character" w:customStyle="1" w:styleId="WW8Num846z0">
    <w:name w:val="WW8Num846z0"/>
    <w:rPr>
      <w:b/>
    </w:rPr>
  </w:style>
  <w:style w:type="character" w:customStyle="1" w:styleId="WW8Num848z0">
    <w:name w:val="WW8Num848z0"/>
    <w:rPr>
      <w:b/>
      <w:i w:val="0"/>
    </w:rPr>
  </w:style>
  <w:style w:type="character" w:customStyle="1" w:styleId="WW8Num848z1">
    <w:name w:val="WW8Num848z1"/>
    <w:rPr>
      <w:rFonts w:ascii="Times New Roman" w:hAnsi="Times New Roman"/>
      <w:b/>
      <w:i w:val="0"/>
      <w:sz w:val="22"/>
    </w:rPr>
  </w:style>
  <w:style w:type="character" w:customStyle="1" w:styleId="WW8Num848z2">
    <w:name w:val="WW8Num848z2"/>
    <w:rPr>
      <w:b/>
      <w:i w:val="0"/>
      <w:sz w:val="24"/>
    </w:rPr>
  </w:style>
  <w:style w:type="character" w:customStyle="1" w:styleId="WW8Num849z0">
    <w:name w:val="WW8Num849z0"/>
    <w:rPr>
      <w:rFonts w:ascii="Wingdings" w:hAnsi="Wingdings"/>
    </w:rPr>
  </w:style>
  <w:style w:type="character" w:customStyle="1" w:styleId="WW8Num849z1">
    <w:name w:val="WW8Num849z1"/>
    <w:rPr>
      <w:rFonts w:ascii="Courier New" w:hAnsi="Courier New"/>
    </w:rPr>
  </w:style>
  <w:style w:type="character" w:customStyle="1" w:styleId="WW8Num849z3">
    <w:name w:val="WW8Num849z3"/>
    <w:rPr>
      <w:rFonts w:ascii="Symbol" w:hAnsi="Symbol"/>
    </w:rPr>
  </w:style>
  <w:style w:type="character" w:customStyle="1" w:styleId="WW8Num850z0">
    <w:name w:val="WW8Num850z0"/>
    <w:rPr>
      <w:b/>
    </w:rPr>
  </w:style>
  <w:style w:type="character" w:customStyle="1" w:styleId="WW8Num851z0">
    <w:name w:val="WW8Num851z0"/>
    <w:rPr>
      <w:b/>
    </w:rPr>
  </w:style>
  <w:style w:type="character" w:customStyle="1" w:styleId="WW8Num852z0">
    <w:name w:val="WW8Num852z0"/>
    <w:rPr>
      <w:rFonts w:ascii="Times New Roman" w:hAnsi="Times New Roman"/>
      <w:b/>
      <w:i w:val="0"/>
      <w:sz w:val="24"/>
    </w:rPr>
  </w:style>
  <w:style w:type="character" w:customStyle="1" w:styleId="WW8Num852z2">
    <w:name w:val="WW8Num852z2"/>
    <w:rPr>
      <w:b/>
      <w:i w:val="0"/>
      <w:sz w:val="24"/>
    </w:rPr>
  </w:style>
  <w:style w:type="character" w:customStyle="1" w:styleId="WW8Num853z0">
    <w:name w:val="WW8Num853z0"/>
    <w:rPr>
      <w:b/>
      <w:i w:val="0"/>
    </w:rPr>
  </w:style>
  <w:style w:type="character" w:customStyle="1" w:styleId="WW8Num853z1">
    <w:name w:val="WW8Num853z1"/>
    <w:rPr>
      <w:rFonts w:ascii="Times New Roman" w:hAnsi="Times New Roman"/>
      <w:b/>
      <w:i w:val="0"/>
      <w:sz w:val="24"/>
    </w:rPr>
  </w:style>
  <w:style w:type="character" w:customStyle="1" w:styleId="WW8Num853z2">
    <w:name w:val="WW8Num853z2"/>
    <w:rPr>
      <w:b/>
      <w:i w:val="0"/>
      <w:sz w:val="24"/>
    </w:rPr>
  </w:style>
  <w:style w:type="character" w:customStyle="1" w:styleId="WW8Num854z0">
    <w:name w:val="WW8Num854z0"/>
    <w:rPr>
      <w:b/>
    </w:rPr>
  </w:style>
  <w:style w:type="character" w:customStyle="1" w:styleId="WW8Num855z0">
    <w:name w:val="WW8Num855z0"/>
    <w:rPr>
      <w:b/>
      <w:i w:val="0"/>
    </w:rPr>
  </w:style>
  <w:style w:type="character" w:customStyle="1" w:styleId="WW8Num855z1">
    <w:name w:val="WW8Num855z1"/>
    <w:rPr>
      <w:rFonts w:ascii="Times New Roman" w:hAnsi="Times New Roman"/>
      <w:b/>
      <w:i w:val="0"/>
      <w:sz w:val="24"/>
    </w:rPr>
  </w:style>
  <w:style w:type="character" w:customStyle="1" w:styleId="WW8Num855z2">
    <w:name w:val="WW8Num855z2"/>
    <w:rPr>
      <w:b/>
      <w:i w:val="0"/>
      <w:sz w:val="24"/>
    </w:rPr>
  </w:style>
  <w:style w:type="character" w:customStyle="1" w:styleId="WW8Num857z0">
    <w:name w:val="WW8Num857z0"/>
    <w:rPr>
      <w:b/>
      <w:i w:val="0"/>
    </w:rPr>
  </w:style>
  <w:style w:type="character" w:customStyle="1" w:styleId="WW8Num857z1">
    <w:name w:val="WW8Num857z1"/>
    <w:rPr>
      <w:rFonts w:ascii="Times New Roman" w:hAnsi="Times New Roman"/>
      <w:b/>
      <w:i w:val="0"/>
      <w:sz w:val="24"/>
    </w:rPr>
  </w:style>
  <w:style w:type="character" w:customStyle="1" w:styleId="WW8Num857z2">
    <w:name w:val="WW8Num857z2"/>
    <w:rPr>
      <w:b/>
      <w:i w:val="0"/>
      <w:sz w:val="24"/>
    </w:rPr>
  </w:style>
  <w:style w:type="character" w:customStyle="1" w:styleId="WW8Num858z0">
    <w:name w:val="WW8Num858z0"/>
    <w:rPr>
      <w:b/>
      <w:i w:val="0"/>
    </w:rPr>
  </w:style>
  <w:style w:type="character" w:customStyle="1" w:styleId="WW8Num858z1">
    <w:name w:val="WW8Num858z1"/>
    <w:rPr>
      <w:rFonts w:ascii="Times New Roman" w:hAnsi="Times New Roman"/>
      <w:b/>
      <w:i w:val="0"/>
      <w:sz w:val="24"/>
    </w:rPr>
  </w:style>
  <w:style w:type="character" w:customStyle="1" w:styleId="WW8Num858z2">
    <w:name w:val="WW8Num858z2"/>
    <w:rPr>
      <w:b/>
      <w:i w:val="0"/>
      <w:sz w:val="24"/>
    </w:rPr>
  </w:style>
  <w:style w:type="character" w:customStyle="1" w:styleId="WW8Num859z0">
    <w:name w:val="WW8Num859z0"/>
    <w:rPr>
      <w:rFonts w:ascii="Symbol" w:hAnsi="Symbol"/>
    </w:rPr>
  </w:style>
  <w:style w:type="character" w:customStyle="1" w:styleId="WW8Num859z1">
    <w:name w:val="WW8Num859z1"/>
    <w:rPr>
      <w:rFonts w:ascii="Courier New" w:hAnsi="Courier New"/>
    </w:rPr>
  </w:style>
  <w:style w:type="character" w:customStyle="1" w:styleId="WW8Num859z2">
    <w:name w:val="WW8Num859z2"/>
    <w:rPr>
      <w:rFonts w:ascii="Wingdings" w:hAnsi="Wingdings"/>
    </w:rPr>
  </w:style>
  <w:style w:type="character" w:customStyle="1" w:styleId="WW8NumSt53z0">
    <w:name w:val="WW8NumSt53z0"/>
    <w:rPr>
      <w:rFonts w:ascii="Symbol" w:hAnsi="Symbol"/>
    </w:rPr>
  </w:style>
  <w:style w:type="character" w:customStyle="1" w:styleId="WW8NumSt120z0">
    <w:name w:val="WW8NumSt120z0"/>
    <w:rPr>
      <w:rFonts w:ascii="Symbol" w:hAnsi="Symbol"/>
    </w:rPr>
  </w:style>
  <w:style w:type="character" w:customStyle="1" w:styleId="WW8NumSt364z0">
    <w:name w:val="WW8NumSt364z0"/>
    <w:rPr>
      <w:rFonts w:ascii="Symbol" w:hAnsi="Symbol"/>
    </w:rPr>
  </w:style>
  <w:style w:type="character" w:customStyle="1" w:styleId="WW8NumSt389z0">
    <w:name w:val="WW8NumSt389z0"/>
    <w:rPr>
      <w:rFonts w:ascii="Symbol" w:hAnsi="Symbol"/>
    </w:rPr>
  </w:style>
  <w:style w:type="character" w:customStyle="1" w:styleId="WW8NumSt420z0">
    <w:name w:val="WW8NumSt420z0"/>
    <w:rPr>
      <w:rFonts w:ascii="Symbol" w:hAnsi="Symbol"/>
    </w:rPr>
  </w:style>
  <w:style w:type="character" w:customStyle="1" w:styleId="WW8NumSt423z0">
    <w:name w:val="WW8NumSt423z0"/>
    <w:rPr>
      <w:rFonts w:ascii="Symbol" w:hAnsi="Symbol"/>
    </w:rPr>
  </w:style>
  <w:style w:type="character" w:customStyle="1" w:styleId="WW8NumSt439z0">
    <w:name w:val="WW8NumSt439z0"/>
    <w:rPr>
      <w:rFonts w:ascii="Symbol" w:hAnsi="Symbol"/>
    </w:rPr>
  </w:style>
  <w:style w:type="character" w:customStyle="1" w:styleId="WW8NumSt665z0">
    <w:name w:val="WW8NumSt665z0"/>
    <w:rPr>
      <w:rFonts w:ascii="Symbol" w:hAnsi="Symbol"/>
    </w:rPr>
  </w:style>
  <w:style w:type="character" w:customStyle="1" w:styleId="WW-Fontepargpadro">
    <w:name w:val="WW-Fonte parág. padrão"/>
  </w:style>
  <w:style w:type="character" w:styleId="Nmerodepgina">
    <w:name w:val="page number"/>
    <w:basedOn w:val="WW-Fontepargpadro"/>
    <w:semiHidden/>
  </w:style>
  <w:style w:type="character" w:styleId="Hyperlink">
    <w:name w:val="Hyperlink"/>
    <w:uiPriority w:val="99"/>
    <w:rPr>
      <w:color w:val="0000FF"/>
      <w:u w:val="single"/>
    </w:rPr>
  </w:style>
  <w:style w:type="character" w:styleId="HiperlinkVisitado">
    <w:name w:val="FollowedHyperlink"/>
    <w:semiHidden/>
    <w:rPr>
      <w:color w:val="800080"/>
      <w:u w:val="single"/>
    </w:rPr>
  </w:style>
  <w:style w:type="paragraph" w:styleId="Corpodetexto">
    <w:name w:val="Body Text"/>
    <w:basedOn w:val="Normal"/>
    <w:semiHidden/>
    <w:pPr>
      <w:tabs>
        <w:tab w:val="left" w:pos="0"/>
        <w:tab w:val="left" w:pos="576"/>
        <w:tab w:val="left" w:pos="720"/>
        <w:tab w:val="left" w:pos="113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jc w:val="both"/>
    </w:pPr>
    <w:rPr>
      <w:sz w:val="22"/>
    </w:rPr>
  </w:style>
  <w:style w:type="paragraph" w:styleId="Lista">
    <w:name w:val="List"/>
    <w:basedOn w:val="Corpodetexto"/>
    <w:semiHidden/>
    <w:rPr>
      <w:rFonts w:cs="Lucida Sans Unicode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ndice">
    <w:name w:val="Índice"/>
    <w:basedOn w:val="Normal"/>
    <w:pPr>
      <w:suppressLineNumbers/>
    </w:pPr>
    <w:rPr>
      <w:rFonts w:cs="Lucida Sans Unicod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eastAsia="Lucida Sans Unicode" w:cs="Lucida Sans Unicode"/>
      <w:sz w:val="28"/>
      <w:szCs w:val="28"/>
    </w:rPr>
  </w:style>
  <w:style w:type="paragraph" w:styleId="Cabealho">
    <w:name w:val="header"/>
    <w:aliases w:val="Cabeçalho superio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semiHidden/>
    <w:pPr>
      <w:ind w:firstLine="993"/>
      <w:jc w:val="both"/>
    </w:pPr>
    <w:rPr>
      <w:sz w:val="22"/>
    </w:rPr>
  </w:style>
  <w:style w:type="paragraph" w:customStyle="1" w:styleId="WW-Recuodecorpodetexto2">
    <w:name w:val="WW-Recuo de corpo de texto 2"/>
    <w:basedOn w:val="Normal"/>
    <w:pPr>
      <w:tabs>
        <w:tab w:val="left" w:pos="1152"/>
        <w:tab w:val="left" w:pos="1872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</w:tabs>
      <w:ind w:left="1872" w:hanging="1305"/>
      <w:jc w:val="both"/>
    </w:pPr>
    <w:rPr>
      <w:sz w:val="22"/>
    </w:rPr>
  </w:style>
  <w:style w:type="paragraph" w:customStyle="1" w:styleId="WW-Corpodetexto2">
    <w:name w:val="WW-Corpo de texto 2"/>
    <w:basedOn w:val="Normal"/>
    <w:pPr>
      <w:tabs>
        <w:tab w:val="left" w:pos="0"/>
        <w:tab w:val="left" w:pos="86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spacing w:line="240" w:lineRule="atLeast"/>
    </w:pPr>
    <w:rPr>
      <w:sz w:val="22"/>
    </w:rPr>
  </w:style>
  <w:style w:type="paragraph" w:customStyle="1" w:styleId="WW-Recuodecorpodetexto3">
    <w:name w:val="WW-Recuo de corpo de texto 3"/>
    <w:basedOn w:val="Normal"/>
    <w:pPr>
      <w:tabs>
        <w:tab w:val="left" w:pos="113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ind w:left="720" w:firstLine="414"/>
      <w:jc w:val="both"/>
    </w:pPr>
    <w:rPr>
      <w:sz w:val="24"/>
    </w:rPr>
  </w:style>
  <w:style w:type="paragraph" w:customStyle="1" w:styleId="WW-Recuodecorpodetexto21">
    <w:name w:val="WW-Recuo de corpo de texto 21"/>
    <w:basedOn w:val="Normal"/>
    <w:pPr>
      <w:spacing w:line="240" w:lineRule="atLeast"/>
      <w:ind w:left="567" w:hanging="567"/>
      <w:jc w:val="both"/>
    </w:pPr>
    <w:rPr>
      <w:sz w:val="21"/>
    </w:rPr>
  </w:style>
  <w:style w:type="paragraph" w:customStyle="1" w:styleId="WW-Recuodecorpodetexto31">
    <w:name w:val="WW-Recuo de corpo de texto 31"/>
    <w:basedOn w:val="Normal"/>
    <w:pPr>
      <w:spacing w:line="240" w:lineRule="atLeast"/>
      <w:ind w:hanging="18"/>
      <w:jc w:val="both"/>
    </w:pPr>
    <w:rPr>
      <w:sz w:val="21"/>
    </w:rPr>
  </w:style>
  <w:style w:type="paragraph" w:customStyle="1" w:styleId="WW-Corpodetexto21">
    <w:name w:val="WW-Corpo de texto 21"/>
    <w:basedOn w:val="Normal"/>
    <w:pPr>
      <w:jc w:val="both"/>
    </w:pPr>
    <w:rPr>
      <w:sz w:val="21"/>
    </w:rPr>
  </w:style>
  <w:style w:type="paragraph" w:customStyle="1" w:styleId="11">
    <w:name w:val="1.1"/>
    <w:basedOn w:val="Normal"/>
    <w:pPr>
      <w:ind w:left="993" w:hanging="567"/>
      <w:jc w:val="both"/>
    </w:pPr>
    <w:rPr>
      <w:sz w:val="24"/>
    </w:rPr>
  </w:style>
  <w:style w:type="paragraph" w:customStyle="1" w:styleId="BodyText21">
    <w:name w:val="Body Text 21"/>
    <w:basedOn w:val="Normal"/>
    <w:pPr>
      <w:jc w:val="both"/>
    </w:pPr>
    <w:rPr>
      <w:sz w:val="24"/>
    </w:rPr>
  </w:style>
  <w:style w:type="paragraph" w:customStyle="1" w:styleId="WW-Textoembloco">
    <w:name w:val="WW-Texto em bloco"/>
    <w:basedOn w:val="Normal"/>
    <w:pPr>
      <w:spacing w:after="120"/>
      <w:ind w:left="1843" w:right="51" w:hanging="709"/>
      <w:jc w:val="both"/>
    </w:pPr>
    <w:rPr>
      <w:position w:val="2"/>
      <w:sz w:val="22"/>
      <w:lang w:val="pt-PT"/>
    </w:rPr>
  </w:style>
  <w:style w:type="paragraph" w:customStyle="1" w:styleId="P30">
    <w:name w:val="P30"/>
    <w:basedOn w:val="Normal"/>
    <w:pPr>
      <w:jc w:val="both"/>
    </w:pPr>
    <w:rPr>
      <w:rFonts w:ascii="Times New Roman" w:hAnsi="Times New Roman"/>
      <w:b/>
      <w:sz w:val="24"/>
    </w:rPr>
  </w:style>
  <w:style w:type="paragraph" w:customStyle="1" w:styleId="110">
    <w:name w:val="11"/>
    <w:basedOn w:val="Normal"/>
    <w:pPr>
      <w:ind w:left="1701" w:hanging="850"/>
      <w:jc w:val="both"/>
    </w:pPr>
    <w:rPr>
      <w:rFonts w:ascii="Times New Roman" w:hAnsi="Times New Roman"/>
      <w:sz w:val="24"/>
    </w:rPr>
  </w:style>
  <w:style w:type="paragraph" w:customStyle="1" w:styleId="WW-NormalWeb">
    <w:name w:val="WW-Normal (Web)"/>
    <w:basedOn w:val="Normal"/>
    <w:pPr>
      <w:spacing w:before="100" w:after="100"/>
    </w:pPr>
    <w:rPr>
      <w:rFonts w:ascii="Times New Roman" w:hAnsi="Times New Roman"/>
      <w:sz w:val="24"/>
    </w:rPr>
  </w:style>
  <w:style w:type="paragraph" w:customStyle="1" w:styleId="WW-Saudao">
    <w:name w:val="WW-Saudação"/>
    <w:basedOn w:val="Normal"/>
    <w:pPr>
      <w:jc w:val="both"/>
    </w:pPr>
    <w:rPr>
      <w:sz w:val="24"/>
    </w:rPr>
  </w:style>
  <w:style w:type="paragraph" w:customStyle="1" w:styleId="WW-Corpodetexto3">
    <w:name w:val="WW-Corpo de texto 3"/>
    <w:basedOn w:val="Normal"/>
    <w:pPr>
      <w:spacing w:before="120" w:after="120"/>
      <w:jc w:val="both"/>
    </w:pPr>
    <w:rPr>
      <w:rFonts w:ascii="Times New Roman" w:hAnsi="Times New Roman"/>
      <w:sz w:val="26"/>
    </w:rPr>
  </w:style>
  <w:style w:type="paragraph" w:customStyle="1" w:styleId="2ALINHA">
    <w:name w:val="2A. LINHA"/>
    <w:basedOn w:val="Normal"/>
    <w:pPr>
      <w:jc w:val="center"/>
    </w:pPr>
    <w:rPr>
      <w:smallCaps/>
      <w:sz w:val="24"/>
    </w:rPr>
  </w:style>
  <w:style w:type="paragraph" w:customStyle="1" w:styleId="Ttulo0">
    <w:name w:val="TÍtulo"/>
    <w:basedOn w:val="Normal"/>
    <w:pPr>
      <w:widowControl w:val="0"/>
      <w:jc w:val="center"/>
    </w:pPr>
    <w:rPr>
      <w:b/>
      <w:sz w:val="24"/>
    </w:rPr>
  </w:style>
  <w:style w:type="paragraph" w:customStyle="1" w:styleId="Ttulo20">
    <w:name w:val="TÍtulo 2"/>
    <w:basedOn w:val="Normal"/>
    <w:next w:val="Normal"/>
    <w:pPr>
      <w:widowControl w:val="0"/>
      <w:spacing w:before="120"/>
      <w:jc w:val="both"/>
    </w:pPr>
    <w:rPr>
      <w:b/>
      <w:sz w:val="24"/>
    </w:rPr>
  </w:style>
  <w:style w:type="paragraph" w:customStyle="1" w:styleId="Rodap0">
    <w:name w:val="RodapŽ"/>
    <w:basedOn w:val="Normal"/>
    <w:pPr>
      <w:widowControl w:val="0"/>
      <w:tabs>
        <w:tab w:val="center" w:pos="4819"/>
        <w:tab w:val="right" w:pos="9071"/>
      </w:tabs>
      <w:jc w:val="both"/>
    </w:pPr>
    <w:rPr>
      <w:rFonts w:ascii="Times New Roman" w:hAnsi="Times New Roman"/>
      <w:sz w:val="24"/>
    </w:rPr>
  </w:style>
  <w:style w:type="paragraph" w:customStyle="1" w:styleId="1ALINHA">
    <w:name w:val="1A. LINHA"/>
    <w:basedOn w:val="Normal"/>
    <w:pPr>
      <w:widowControl w:val="0"/>
      <w:jc w:val="both"/>
    </w:pPr>
    <w:rPr>
      <w:sz w:val="24"/>
    </w:rPr>
  </w:style>
  <w:style w:type="paragraph" w:customStyle="1" w:styleId="Ttulo10">
    <w:name w:val="T’tulo 1"/>
    <w:basedOn w:val="Normal"/>
    <w:next w:val="Normal"/>
    <w:pPr>
      <w:spacing w:before="240"/>
    </w:pPr>
    <w:rPr>
      <w:b/>
      <w:sz w:val="24"/>
      <w:u w:val="single"/>
    </w:rPr>
  </w:style>
  <w:style w:type="paragraph" w:customStyle="1" w:styleId="CENTRALIZADO">
    <w:name w:val="CENTRALIZADO"/>
    <w:basedOn w:val="2ALINHA"/>
    <w:rPr>
      <w:smallCaps w:val="0"/>
    </w:rPr>
  </w:style>
  <w:style w:type="paragraph" w:styleId="Lista2">
    <w:name w:val="List 2"/>
    <w:basedOn w:val="Normal"/>
    <w:semiHidden/>
    <w:pPr>
      <w:ind w:left="566" w:hanging="283"/>
    </w:pPr>
    <w:rPr>
      <w:sz w:val="18"/>
    </w:rPr>
  </w:style>
  <w:style w:type="paragraph" w:customStyle="1" w:styleId="ABJ">
    <w:name w:val="ABJ"/>
    <w:basedOn w:val="Normal"/>
    <w:rPr>
      <w:rFonts w:ascii="Times New Roman" w:hAnsi="Times New Roman"/>
      <w:sz w:val="24"/>
    </w:rPr>
  </w:style>
  <w:style w:type="paragraph" w:customStyle="1" w:styleId="Contedodatabela">
    <w:name w:val="Conteúdo da tabela"/>
    <w:basedOn w:val="Corpodetexto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styleId="Recuodecorpodetexto2">
    <w:name w:val="Body Text Indent 2"/>
    <w:basedOn w:val="Normal"/>
    <w:semiHidden/>
    <w:pPr>
      <w:ind w:left="426"/>
      <w:jc w:val="both"/>
    </w:pPr>
    <w:rPr>
      <w:rFonts w:ascii="Times New Roman" w:hAnsi="Times New Roman"/>
      <w:bCs/>
      <w:sz w:val="24"/>
    </w:rPr>
  </w:style>
  <w:style w:type="paragraph" w:styleId="Corpodetexto2">
    <w:name w:val="Body Text 2"/>
    <w:basedOn w:val="Normal"/>
    <w:semiHidden/>
    <w:pPr>
      <w:suppressAutoHyphens w:val="0"/>
    </w:pPr>
    <w:rPr>
      <w:b/>
      <w:bCs/>
      <w:sz w:val="24"/>
      <w:lang w:eastAsia="pt-BR"/>
    </w:rPr>
  </w:style>
  <w:style w:type="paragraph" w:customStyle="1" w:styleId="BodyText24">
    <w:name w:val="Body Text 24"/>
    <w:basedOn w:val="Normal"/>
    <w:pPr>
      <w:suppressAutoHyphens w:val="0"/>
      <w:jc w:val="both"/>
    </w:pPr>
    <w:rPr>
      <w:rFonts w:ascii="Times New Roman" w:hAnsi="Times New Roman"/>
      <w:sz w:val="24"/>
      <w:lang w:eastAsia="pt-BR"/>
    </w:rPr>
  </w:style>
  <w:style w:type="paragraph" w:styleId="Corpodetexto3">
    <w:name w:val="Body Text 3"/>
    <w:basedOn w:val="Normal"/>
    <w:semiHidden/>
    <w:pPr>
      <w:suppressAutoHyphens w:val="0"/>
      <w:spacing w:after="120"/>
    </w:pPr>
    <w:rPr>
      <w:sz w:val="16"/>
      <w:szCs w:val="16"/>
      <w:lang w:eastAsia="pt-BR"/>
    </w:rPr>
  </w:style>
  <w:style w:type="paragraph" w:styleId="Recuodecorpodetexto3">
    <w:name w:val="Body Text Indent 3"/>
    <w:basedOn w:val="Normal"/>
    <w:semiHidden/>
    <w:pPr>
      <w:autoSpaceDE w:val="0"/>
      <w:autoSpaceDN w:val="0"/>
      <w:adjustRightInd w:val="0"/>
      <w:ind w:left="1928"/>
      <w:jc w:val="both"/>
    </w:pPr>
    <w:rPr>
      <w:rFonts w:ascii="Times New Roman" w:hAnsi="Times New Roman"/>
      <w:bCs/>
      <w:i/>
      <w:sz w:val="24"/>
      <w:lang w:val="pt-PT" w:eastAsia="en-US"/>
    </w:rPr>
  </w:style>
  <w:style w:type="character" w:customStyle="1" w:styleId="WW8Num991z2">
    <w:name w:val="WW8Num991z2"/>
    <w:rPr>
      <w:b/>
      <w:i w:val="0"/>
      <w:sz w:val="24"/>
    </w:rPr>
  </w:style>
  <w:style w:type="paragraph" w:styleId="Textoembloco">
    <w:name w:val="Block Text"/>
    <w:basedOn w:val="Normal"/>
    <w:semiHidden/>
    <w:pPr>
      <w:spacing w:after="120"/>
      <w:ind w:left="1985" w:right="-645" w:hanging="1985"/>
      <w:jc w:val="both"/>
    </w:pPr>
    <w:rPr>
      <w:color w:val="FF0000"/>
      <w:sz w:val="24"/>
    </w:rPr>
  </w:style>
  <w:style w:type="paragraph" w:customStyle="1" w:styleId="WW-Corpodetexto212">
    <w:name w:val="WW-Corpo de texto 212"/>
    <w:basedOn w:val="Normal"/>
    <w:pPr>
      <w:spacing w:after="120"/>
      <w:jc w:val="both"/>
    </w:pPr>
    <w:rPr>
      <w:rFonts w:ascii="Times New Roman" w:hAnsi="Times New Roman"/>
      <w:bCs/>
      <w:sz w:val="24"/>
    </w:rPr>
  </w:style>
  <w:style w:type="character" w:styleId="Forte">
    <w:name w:val="Strong"/>
    <w:qFormat/>
    <w:rPr>
      <w:b/>
    </w:rPr>
  </w:style>
  <w:style w:type="character" w:styleId="Refdecomentrio">
    <w:name w:val="annotation reference"/>
    <w:rPr>
      <w:sz w:val="16"/>
      <w:szCs w:val="16"/>
    </w:rPr>
  </w:style>
  <w:style w:type="paragraph" w:styleId="Textodecomentrio">
    <w:name w:val="annotation text"/>
    <w:basedOn w:val="Normal"/>
    <w:link w:val="TextodecomentrioChar"/>
  </w:style>
  <w:style w:type="paragraph" w:styleId="Assuntodocomentrio">
    <w:name w:val="annotation subject"/>
    <w:basedOn w:val="Textodecomentrio"/>
    <w:next w:val="Textodecomentrio"/>
    <w:semiHidden/>
    <w:rPr>
      <w:b/>
      <w:bCs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WW8Num939z2">
    <w:name w:val="WW8Num939z2"/>
    <w:rPr>
      <w:rFonts w:ascii="Times New Roman Negrito" w:hAnsi="Times New Roman Negrito" w:cs="Tahoma"/>
      <w:b/>
      <w:sz w:val="24"/>
    </w:rPr>
  </w:style>
  <w:style w:type="paragraph" w:customStyle="1" w:styleId="Textopr-formatado">
    <w:name w:val="Texto pré-formatado"/>
    <w:basedOn w:val="Normal"/>
    <w:rPr>
      <w:rFonts w:ascii="Courier New" w:eastAsia="Courier New" w:hAnsi="Courier New" w:cs="Courier New"/>
    </w:rPr>
  </w:style>
  <w:style w:type="paragraph" w:customStyle="1" w:styleId="Recuodecorpodetexto31">
    <w:name w:val="Recuo de corpo de texto 31"/>
    <w:basedOn w:val="Normal"/>
    <w:pPr>
      <w:ind w:left="360" w:firstLine="1845"/>
      <w:jc w:val="both"/>
    </w:pPr>
  </w:style>
  <w:style w:type="paragraph" w:customStyle="1" w:styleId="Corpodetexto31">
    <w:name w:val="Corpo de texto 31"/>
    <w:basedOn w:val="Normal"/>
    <w:pPr>
      <w:jc w:val="both"/>
    </w:pPr>
  </w:style>
  <w:style w:type="paragraph" w:customStyle="1" w:styleId="Manutenodecorpodetexto">
    <w:name w:val="Manutenção de corpo de texto"/>
    <w:basedOn w:val="Corpodetexto"/>
    <w:pPr>
      <w:keepNext/>
      <w:tabs>
        <w:tab w:val="clear" w:pos="0"/>
        <w:tab w:val="clear" w:pos="576"/>
        <w:tab w:val="clear" w:pos="720"/>
        <w:tab w:val="clear" w:pos="1134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7280"/>
        <w:tab w:val="clear" w:pos="18000"/>
        <w:tab w:val="clear" w:pos="18720"/>
        <w:tab w:val="clear" w:pos="19440"/>
        <w:tab w:val="clear" w:pos="20160"/>
        <w:tab w:val="clear" w:pos="20880"/>
        <w:tab w:val="clear" w:pos="21600"/>
        <w:tab w:val="clear" w:pos="22320"/>
        <w:tab w:val="clear" w:pos="23040"/>
        <w:tab w:val="clear" w:pos="23760"/>
        <w:tab w:val="clear" w:pos="24480"/>
        <w:tab w:val="clear" w:pos="25200"/>
        <w:tab w:val="clear" w:pos="25920"/>
        <w:tab w:val="clear" w:pos="26640"/>
        <w:tab w:val="left" w:pos="4962"/>
      </w:tabs>
    </w:pPr>
    <w:rPr>
      <w:i/>
      <w:sz w:val="20"/>
      <w:u w:val="single"/>
    </w:rPr>
  </w:style>
  <w:style w:type="paragraph" w:styleId="Textodenotaderodap">
    <w:name w:val="footnote text"/>
    <w:basedOn w:val="Normal"/>
    <w:semiHidden/>
    <w:pPr>
      <w:widowControl w:val="0"/>
      <w:overflowPunct w:val="0"/>
      <w:autoSpaceDE w:val="0"/>
      <w:jc w:val="both"/>
    </w:pPr>
    <w:rPr>
      <w:rFonts w:ascii="Times New Roman" w:hAnsi="Times New Roman"/>
    </w:rPr>
  </w:style>
  <w:style w:type="paragraph" w:customStyle="1" w:styleId="WW-BodyText3">
    <w:name w:val="WW-Body Text 3"/>
    <w:basedOn w:val="Normal"/>
    <w:pPr>
      <w:overflowPunct w:val="0"/>
      <w:autoSpaceDE w:val="0"/>
      <w:jc w:val="both"/>
    </w:pPr>
    <w:rPr>
      <w:sz w:val="22"/>
    </w:rPr>
  </w:style>
  <w:style w:type="paragraph" w:customStyle="1" w:styleId="WW-BodyText21234">
    <w:name w:val="WW-Body Text 21234"/>
    <w:basedOn w:val="Normal"/>
    <w:pPr>
      <w:overflowPunct w:val="0"/>
      <w:autoSpaceDE w:val="0"/>
      <w:jc w:val="both"/>
    </w:pPr>
    <w:rPr>
      <w:sz w:val="24"/>
    </w:rPr>
  </w:style>
  <w:style w:type="paragraph" w:customStyle="1" w:styleId="Corpodetexto21">
    <w:name w:val="Corpo de texto 21"/>
    <w:basedOn w:val="Normal"/>
    <w:pPr>
      <w:jc w:val="both"/>
    </w:pPr>
    <w:rPr>
      <w:rFonts w:cs="Arial"/>
      <w:bCs/>
      <w:color w:val="000000"/>
      <w:sz w:val="22"/>
      <w:szCs w:val="24"/>
    </w:rPr>
  </w:style>
  <w:style w:type="paragraph" w:customStyle="1" w:styleId="Corpo">
    <w:name w:val="Corpo"/>
    <w:pPr>
      <w:suppressAutoHyphens/>
      <w:jc w:val="both"/>
    </w:pPr>
    <w:rPr>
      <w:rFonts w:ascii="Arial" w:hAnsi="Arial" w:cs="Arial"/>
      <w:sz w:val="22"/>
      <w:lang w:eastAsia="ar-SA"/>
    </w:rPr>
  </w:style>
  <w:style w:type="paragraph" w:styleId="Pr-formataoHTML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Arial Unicode MS" w:hAnsi="Arial Unicode MS" w:cs="Arial Unicode MS"/>
      <w:lang w:eastAsia="pt-BR"/>
    </w:rPr>
  </w:style>
  <w:style w:type="character" w:customStyle="1" w:styleId="WW8Num913z1">
    <w:name w:val="WW8Num913z1"/>
    <w:rPr>
      <w:rFonts w:ascii="Times New Roman Negrito" w:hAnsi="Times New Roman Negrito" w:cs="Tahoma"/>
      <w:b/>
      <w:sz w:val="24"/>
    </w:rPr>
  </w:style>
  <w:style w:type="paragraph" w:customStyle="1" w:styleId="western">
    <w:name w:val="western"/>
    <w:basedOn w:val="Normal"/>
    <w:pPr>
      <w:suppressAutoHyphens w:val="0"/>
      <w:spacing w:before="100" w:beforeAutospacing="1" w:after="119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paragraph" w:customStyle="1" w:styleId="Cabealho1">
    <w:name w:val="Cabeçalho1"/>
    <w:basedOn w:val="Normal"/>
    <w:pPr>
      <w:widowControl w:val="0"/>
      <w:tabs>
        <w:tab w:val="center" w:pos="4419"/>
        <w:tab w:val="right" w:pos="8838"/>
      </w:tabs>
      <w:autoSpaceDE w:val="0"/>
      <w:jc w:val="both"/>
    </w:pPr>
    <w:rPr>
      <w:rFonts w:ascii="Thorndale" w:eastAsia="HG Mincho Light J" w:hAnsi="Thorndale"/>
      <w:color w:val="000000"/>
      <w:sz w:val="22"/>
    </w:rPr>
  </w:style>
  <w:style w:type="character" w:styleId="Refdenotaderodap">
    <w:name w:val="footnote reference"/>
    <w:semiHidden/>
    <w:rPr>
      <w:vertAlign w:val="superscript"/>
    </w:rPr>
  </w:style>
  <w:style w:type="paragraph" w:styleId="PargrafodaLista">
    <w:name w:val="List Paragraph"/>
    <w:basedOn w:val="Normal"/>
    <w:uiPriority w:val="34"/>
    <w:qFormat/>
    <w:pPr>
      <w:ind w:left="708"/>
    </w:pPr>
  </w:style>
  <w:style w:type="paragraph" w:customStyle="1" w:styleId="textbody">
    <w:name w:val="textbody"/>
    <w:basedOn w:val="Normal"/>
    <w:rsid w:val="0036128E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customStyle="1" w:styleId="TextodecomentrioChar">
    <w:name w:val="Texto de comentário Char"/>
    <w:link w:val="Textodecomentrio"/>
    <w:qFormat/>
    <w:rsid w:val="000464E4"/>
    <w:rPr>
      <w:rFonts w:ascii="Arial" w:hAnsi="Arial"/>
      <w:lang w:eastAsia="ar-SA"/>
    </w:rPr>
  </w:style>
  <w:style w:type="paragraph" w:customStyle="1" w:styleId="Default">
    <w:name w:val="Default"/>
    <w:rsid w:val="00230158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</w:rPr>
  </w:style>
  <w:style w:type="paragraph" w:styleId="Reviso">
    <w:name w:val="Revision"/>
    <w:hidden/>
    <w:uiPriority w:val="99"/>
    <w:semiHidden/>
    <w:rsid w:val="007B633E"/>
    <w:rPr>
      <w:rFonts w:ascii="Arial" w:hAnsi="Arial"/>
      <w:lang w:eastAsia="ar-SA"/>
    </w:rPr>
  </w:style>
  <w:style w:type="paragraph" w:styleId="NormalWeb">
    <w:name w:val="Normal (Web)"/>
    <w:basedOn w:val="Normal"/>
    <w:uiPriority w:val="99"/>
    <w:semiHidden/>
    <w:rsid w:val="009243AF"/>
    <w:pPr>
      <w:spacing w:before="100" w:after="100"/>
    </w:pPr>
    <w:rPr>
      <w:rFonts w:ascii="Times New Roman" w:hAnsi="Times New Roman"/>
      <w:sz w:val="24"/>
    </w:rPr>
  </w:style>
  <w:style w:type="paragraph" w:customStyle="1" w:styleId="dou-paragraph">
    <w:name w:val="dou-paragraph"/>
    <w:basedOn w:val="Normal"/>
    <w:rsid w:val="009243A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customStyle="1" w:styleId="ui-provider">
    <w:name w:val="ui-provider"/>
    <w:basedOn w:val="Fontepargpadro"/>
    <w:rsid w:val="00775961"/>
  </w:style>
  <w:style w:type="paragraph" w:customStyle="1" w:styleId="Standard">
    <w:name w:val="Standard"/>
    <w:rsid w:val="00D867A9"/>
    <w:pPr>
      <w:widowControl w:val="0"/>
      <w:suppressAutoHyphens/>
      <w:autoSpaceDN w:val="0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CabealhodoSumrio">
    <w:name w:val="TOC Heading"/>
    <w:basedOn w:val="Ttulo1"/>
    <w:next w:val="Normal"/>
    <w:uiPriority w:val="39"/>
    <w:unhideWhenUsed/>
    <w:qFormat/>
    <w:rsid w:val="00313108"/>
    <w:pPr>
      <w:keepLines/>
      <w:numPr>
        <w:numId w:val="0"/>
      </w:numPr>
      <w:suppressAutoHyphens w:val="0"/>
      <w:spacing w:before="240" w:line="259" w:lineRule="auto"/>
      <w:jc w:val="left"/>
      <w:outlineLvl w:val="9"/>
    </w:pPr>
    <w:rPr>
      <w:rFonts w:ascii="Calibri Light" w:hAnsi="Calibri Light"/>
      <w:b w:val="0"/>
      <w:color w:val="2F5496"/>
      <w:sz w:val="32"/>
      <w:szCs w:val="32"/>
      <w:u w:val="none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B92AC0"/>
    <w:pPr>
      <w:tabs>
        <w:tab w:val="left" w:pos="440"/>
        <w:tab w:val="right" w:leader="dot" w:pos="9627"/>
      </w:tabs>
      <w:spacing w:line="276" w:lineRule="auto"/>
    </w:pPr>
  </w:style>
  <w:style w:type="paragraph" w:styleId="Sumrio2">
    <w:name w:val="toc 2"/>
    <w:basedOn w:val="Normal"/>
    <w:next w:val="Normal"/>
    <w:autoRedefine/>
    <w:uiPriority w:val="39"/>
    <w:unhideWhenUsed/>
    <w:rsid w:val="00A765BC"/>
    <w:pPr>
      <w:suppressAutoHyphens w:val="0"/>
      <w:spacing w:after="100" w:line="259" w:lineRule="auto"/>
      <w:ind w:left="220"/>
    </w:pPr>
    <w:rPr>
      <w:rFonts w:ascii="Calibri" w:hAnsi="Calibri"/>
      <w:sz w:val="22"/>
      <w:szCs w:val="22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A765BC"/>
    <w:pPr>
      <w:suppressAutoHyphens w:val="0"/>
      <w:spacing w:after="100" w:line="259" w:lineRule="auto"/>
      <w:ind w:left="440"/>
    </w:pPr>
    <w:rPr>
      <w:rFonts w:ascii="Calibri" w:hAnsi="Calibri"/>
      <w:sz w:val="22"/>
      <w:szCs w:val="22"/>
      <w:lang w:eastAsia="pt-BR"/>
    </w:rPr>
  </w:style>
  <w:style w:type="paragraph" w:customStyle="1" w:styleId="Nivel01">
    <w:name w:val="Nivel 01"/>
    <w:basedOn w:val="Ttulo1"/>
    <w:next w:val="Normal"/>
    <w:autoRedefine/>
    <w:qFormat/>
    <w:rsid w:val="00463F2D"/>
    <w:pPr>
      <w:keepLines/>
      <w:numPr>
        <w:numId w:val="70"/>
      </w:numPr>
      <w:tabs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Theme="majorEastAsia" w:cs="Arial"/>
      <w:bCs/>
      <w:sz w:val="20"/>
      <w:u w:val="none"/>
      <w:lang w:eastAsia="pt-BR"/>
    </w:rPr>
  </w:style>
  <w:style w:type="paragraph" w:customStyle="1" w:styleId="Nivel2">
    <w:name w:val="Nivel 2"/>
    <w:basedOn w:val="Normal"/>
    <w:qFormat/>
    <w:rsid w:val="00463F2D"/>
    <w:pPr>
      <w:numPr>
        <w:ilvl w:val="1"/>
        <w:numId w:val="70"/>
      </w:numPr>
      <w:suppressAutoHyphens w:val="0"/>
      <w:spacing w:before="120" w:after="120" w:line="276" w:lineRule="auto"/>
      <w:ind w:left="0" w:firstLine="0"/>
      <w:jc w:val="both"/>
    </w:pPr>
    <w:rPr>
      <w:rFonts w:eastAsiaTheme="minorEastAsia" w:cs="Arial"/>
      <w:color w:val="000000"/>
      <w:lang w:eastAsia="pt-BR"/>
    </w:rPr>
  </w:style>
  <w:style w:type="paragraph" w:customStyle="1" w:styleId="Nivel3">
    <w:name w:val="Nivel 3"/>
    <w:basedOn w:val="Normal"/>
    <w:qFormat/>
    <w:rsid w:val="00463F2D"/>
    <w:pPr>
      <w:numPr>
        <w:ilvl w:val="2"/>
        <w:numId w:val="70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color w:val="000000"/>
      <w:lang w:eastAsia="pt-BR"/>
    </w:rPr>
  </w:style>
  <w:style w:type="paragraph" w:customStyle="1" w:styleId="Nivel4">
    <w:name w:val="Nivel 4"/>
    <w:basedOn w:val="Nivel3"/>
    <w:qFormat/>
    <w:rsid w:val="00463F2D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463F2D"/>
    <w:pPr>
      <w:numPr>
        <w:ilvl w:val="4"/>
      </w:numPr>
      <w:ind w:left="851" w:firstLine="0"/>
    </w:pPr>
  </w:style>
  <w:style w:type="paragraph" w:customStyle="1" w:styleId="Nvel2-Red">
    <w:name w:val="Nível 2 -Red"/>
    <w:basedOn w:val="Nivel2"/>
    <w:link w:val="Nvel2-RedChar"/>
    <w:qFormat/>
    <w:rsid w:val="00463F2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463F2D"/>
    <w:rPr>
      <w:rFonts w:ascii="Arial" w:eastAsiaTheme="minorEastAsia" w:hAnsi="Arial" w:cs="Arial"/>
      <w:i/>
      <w:iCs/>
      <w:color w:val="FF0000"/>
    </w:rPr>
  </w:style>
  <w:style w:type="character" w:customStyle="1" w:styleId="cf01">
    <w:name w:val="cf01"/>
    <w:basedOn w:val="Fontepargpadro"/>
    <w:rsid w:val="00373A58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3A7D1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customStyle="1" w:styleId="WW8Num905z0">
    <w:name w:val="WW8Num905z0"/>
    <w:rsid w:val="003B3CA2"/>
    <w:rPr>
      <w:b/>
      <w:i w:val="0"/>
    </w:rPr>
  </w:style>
  <w:style w:type="character" w:styleId="MenoPendente">
    <w:name w:val="Unresolved Mention"/>
    <w:basedOn w:val="Fontepargpadro"/>
    <w:uiPriority w:val="99"/>
    <w:semiHidden/>
    <w:unhideWhenUsed/>
    <w:rsid w:val="00D96A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yperlink" Target="mailto:licitacao.filialrio@dataprev.gov.br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yperlink" Target="mailto: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planalto.gov.br/ccivil_03/_Ato2011-2014/2013/Lei/L12846.htm" TargetMode="External"/><Relationship Id="rId20" Type="http://schemas.openxmlformats.org/officeDocument/2006/relationships/hyperlink" Target="https://portal.dataprev.gov.br/acesso-informacao-licitacoes-e-contratos/regulamento-de-licitacoes-e-contratos-da-dataprev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planalto.gov.br/ccivil_03/LEIS/L8666cons.htm" TargetMode="Externa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yperlink" Target="https://www.gov.br/compras/pt-br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e um novo documento." ma:contentTypeScope="" ma:versionID="b7c66d48eb90d5403edaa637254b3aba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08dd9943923094a7abd50300f85632ad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3eedc5-9a86-445c-8c97-36a6994b99f2">
      <Terms xmlns="http://schemas.microsoft.com/office/infopath/2007/PartnerControls"/>
    </lcf76f155ced4ddcb4097134ff3c332f>
    <TaxCatchAll xmlns="49af5e49-11a9-47ba-8e4e-1a696fd1de3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9CBEB-F195-45EB-8E80-AA9F48698A4F}"/>
</file>

<file path=customXml/itemProps2.xml><?xml version="1.0" encoding="utf-8"?>
<ds:datastoreItem xmlns:ds="http://schemas.openxmlformats.org/officeDocument/2006/customXml" ds:itemID="{83F6D768-D0B5-4E61-871C-C69A5AE44F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2E9BA4-AB68-446C-AC56-9B7A12E17EB4}">
  <ds:schemaRefs>
    <ds:schemaRef ds:uri="http://schemas.microsoft.com/office/2006/metadata/properties"/>
    <ds:schemaRef ds:uri="http://schemas.microsoft.com/office/infopath/2007/PartnerControls"/>
    <ds:schemaRef ds:uri="5e3eedc5-9a86-445c-8c97-36a6994b99f2"/>
    <ds:schemaRef ds:uri="49af5e49-11a9-47ba-8e4e-1a696fd1de35"/>
  </ds:schemaRefs>
</ds:datastoreItem>
</file>

<file path=customXml/itemProps4.xml><?xml version="1.0" encoding="utf-8"?>
<ds:datastoreItem xmlns:ds="http://schemas.openxmlformats.org/officeDocument/2006/customXml" ds:itemID="{33238A3F-9389-4C80-AA22-54CCC5BE7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22</Pages>
  <Words>7893</Words>
  <Characters>42627</Characters>
  <Application>Microsoft Office Word</Application>
  <DocSecurity>0</DocSecurity>
  <Lines>355</Lines>
  <Paragraphs>100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PREGÃO ELETRÔNICO Nº 040/2004</vt:lpstr>
    </vt:vector>
  </TitlesOfParts>
  <Company>DATAPREV</Company>
  <LinksUpToDate>false</LinksUpToDate>
  <CharactersWithSpaces>50420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PREGÃO ELETRÔNICO Nº 040/2004</dc:title>
  <dc:subject/>
  <dc:creator>Flávio Oliveira</dc:creator>
  <cp:keywords>                                                                                                                      </cp:keywords>
  <dc:description/>
  <cp:lastModifiedBy>Fernando Froes Pereira Trindade</cp:lastModifiedBy>
  <cp:revision>160</cp:revision>
  <cp:lastPrinted>2018-05-22T17:57:00Z</cp:lastPrinted>
  <dcterms:created xsi:type="dcterms:W3CDTF">2024-01-03T20:08:00Z</dcterms:created>
  <dcterms:modified xsi:type="dcterms:W3CDTF">2025-01-29T13:52:00Z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0x01010057B9315EF964D24484949532C5E827BE</vt:lpwstr>
  </property>
  <property fmtid="{D5CDD505-2E9C-101B-9397-08002B2CF9AE}" pid="3" name="MediaServiceImageTags">
    <vt:lpwstr/>
  </property>
</Properties>
</file>